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A6F26" w:rsidRPr="0069171F" w:rsidRDefault="006A6F26" w:rsidP="00662DEF">
      <w:pPr>
        <w:framePr w:wrap="auto" w:vAnchor="page" w:hAnchor="page" w:y="260"/>
        <w:jc w:val="both"/>
        <w:rPr>
          <w:rFonts w:cs="Times New Roman"/>
          <w:noProof/>
          <w:szCs w:val="22"/>
        </w:rPr>
      </w:pPr>
    </w:p>
    <w:p w:rsidR="00FE3E5E" w:rsidRDefault="00FE3E5E" w:rsidP="00FE3E5E">
      <w:pPr>
        <w:rPr>
          <w:rFonts w:cs="Times New Roman"/>
          <w:b/>
          <w:szCs w:val="22"/>
        </w:rPr>
      </w:pPr>
      <w:bookmarkStart w:id="0" w:name="_Toc332722844"/>
      <w:r>
        <w:rPr>
          <w:rFonts w:cs="Times New Roman"/>
          <w:b/>
          <w:szCs w:val="22"/>
        </w:rPr>
        <w:t>Spis zawartości opracowania</w:t>
      </w:r>
    </w:p>
    <w:p w:rsidR="00FE3E5E" w:rsidRDefault="00FE3E5E" w:rsidP="00FE3E5E">
      <w:pPr>
        <w:tabs>
          <w:tab w:val="left" w:pos="8400"/>
        </w:tabs>
        <w:ind w:left="851"/>
        <w:rPr>
          <w:rFonts w:cs="Times New Roman"/>
          <w:b/>
          <w:szCs w:val="22"/>
        </w:rPr>
      </w:pPr>
      <w:r>
        <w:rPr>
          <w:rFonts w:cs="Times New Roman"/>
          <w:b/>
          <w:szCs w:val="22"/>
        </w:rPr>
        <w:t xml:space="preserve">Strona tytułowa </w:t>
      </w:r>
      <w:r>
        <w:rPr>
          <w:rFonts w:cs="Times New Roman"/>
          <w:b/>
          <w:szCs w:val="22"/>
        </w:rPr>
        <w:tab/>
        <w:t>str. 1</w:t>
      </w:r>
    </w:p>
    <w:p w:rsidR="00FE3E5E" w:rsidRDefault="00FE3E5E" w:rsidP="00FE3E5E">
      <w:pPr>
        <w:tabs>
          <w:tab w:val="left" w:pos="8400"/>
        </w:tabs>
        <w:ind w:left="851"/>
        <w:rPr>
          <w:rFonts w:cs="Times New Roman"/>
          <w:b/>
          <w:szCs w:val="22"/>
        </w:rPr>
      </w:pPr>
      <w:r>
        <w:rPr>
          <w:rFonts w:cs="Times New Roman"/>
          <w:b/>
          <w:szCs w:val="22"/>
        </w:rPr>
        <w:t xml:space="preserve">Spis zawartości opracowania </w:t>
      </w:r>
      <w:r>
        <w:rPr>
          <w:rFonts w:cs="Times New Roman"/>
          <w:b/>
          <w:szCs w:val="22"/>
        </w:rPr>
        <w:tab/>
        <w:t>str. 2</w:t>
      </w:r>
    </w:p>
    <w:p w:rsidR="006672C8" w:rsidRDefault="00C856FB" w:rsidP="00FE3E5E">
      <w:pPr>
        <w:tabs>
          <w:tab w:val="left" w:pos="8400"/>
        </w:tabs>
        <w:ind w:left="851"/>
        <w:rPr>
          <w:rFonts w:cs="Times New Roman"/>
          <w:b/>
          <w:szCs w:val="22"/>
        </w:rPr>
      </w:pPr>
      <w:r>
        <w:rPr>
          <w:rFonts w:cs="Times New Roman"/>
          <w:b/>
          <w:szCs w:val="22"/>
        </w:rPr>
        <w:t xml:space="preserve">Spis treści tomu 4.2 </w:t>
      </w:r>
      <w:r>
        <w:rPr>
          <w:rFonts w:cs="Times New Roman"/>
          <w:b/>
          <w:szCs w:val="22"/>
        </w:rPr>
        <w:tab/>
        <w:t>str. 3</w:t>
      </w:r>
    </w:p>
    <w:p w:rsidR="003B45B1" w:rsidRPr="004E2ED3" w:rsidRDefault="0088034A" w:rsidP="002F5AF4">
      <w:pPr>
        <w:tabs>
          <w:tab w:val="left" w:pos="8400"/>
        </w:tabs>
        <w:ind w:left="851"/>
        <w:rPr>
          <w:rFonts w:cs="Times New Roman"/>
          <w:b/>
          <w:szCs w:val="22"/>
        </w:rPr>
      </w:pPr>
      <w:r w:rsidRPr="009237C4">
        <w:rPr>
          <w:rFonts w:cs="Times New Roman"/>
          <w:b/>
          <w:szCs w:val="22"/>
        </w:rPr>
        <w:t xml:space="preserve">Część opisowa </w:t>
      </w:r>
      <w:r w:rsidRPr="009237C4">
        <w:rPr>
          <w:rFonts w:cs="Times New Roman"/>
          <w:b/>
          <w:szCs w:val="22"/>
        </w:rPr>
        <w:tab/>
      </w:r>
      <w:r w:rsidRPr="004E2ED3">
        <w:rPr>
          <w:rFonts w:cs="Times New Roman"/>
          <w:b/>
          <w:szCs w:val="22"/>
        </w:rPr>
        <w:t>str</w:t>
      </w:r>
      <w:r w:rsidR="004E2ED3">
        <w:rPr>
          <w:rFonts w:cs="Times New Roman"/>
          <w:b/>
          <w:szCs w:val="22"/>
        </w:rPr>
        <w:t>.</w:t>
      </w:r>
      <w:r w:rsidR="00414EA0" w:rsidRPr="004E2ED3">
        <w:rPr>
          <w:rFonts w:cs="Times New Roman"/>
          <w:b/>
          <w:szCs w:val="22"/>
        </w:rPr>
        <w:t>5</w:t>
      </w:r>
      <w:r w:rsidRPr="004E2ED3">
        <w:rPr>
          <w:rFonts w:cs="Times New Roman"/>
          <w:b/>
          <w:szCs w:val="22"/>
        </w:rPr>
        <w:t>-</w:t>
      </w:r>
      <w:r w:rsidR="001C18BD" w:rsidRPr="004E2ED3">
        <w:rPr>
          <w:rFonts w:cs="Times New Roman"/>
          <w:b/>
          <w:szCs w:val="22"/>
        </w:rPr>
        <w:t>1</w:t>
      </w:r>
      <w:r w:rsidR="004E2ED3" w:rsidRPr="004E2ED3">
        <w:rPr>
          <w:rFonts w:cs="Times New Roman"/>
          <w:b/>
          <w:szCs w:val="22"/>
        </w:rPr>
        <w:t>5</w:t>
      </w:r>
    </w:p>
    <w:p w:rsidR="003B45B1" w:rsidRPr="00532724" w:rsidRDefault="003B45B1" w:rsidP="004E2ED3">
      <w:pPr>
        <w:tabs>
          <w:tab w:val="right" w:pos="9214"/>
        </w:tabs>
        <w:ind w:left="851"/>
        <w:rPr>
          <w:rFonts w:cs="Times New Roman"/>
          <w:b/>
          <w:szCs w:val="22"/>
        </w:rPr>
      </w:pPr>
      <w:r w:rsidRPr="009237C4">
        <w:rPr>
          <w:rFonts w:cs="Times New Roman"/>
          <w:b/>
          <w:szCs w:val="22"/>
        </w:rPr>
        <w:t>Część rysunkowa</w:t>
      </w:r>
      <w:r w:rsidR="00A22D70">
        <w:rPr>
          <w:rFonts w:cs="Times New Roman"/>
          <w:b/>
          <w:szCs w:val="22"/>
        </w:rPr>
        <w:tab/>
      </w:r>
      <w:r w:rsidR="00532724" w:rsidRPr="00532724">
        <w:rPr>
          <w:rFonts w:cs="Times New Roman"/>
          <w:b/>
          <w:szCs w:val="22"/>
        </w:rPr>
        <w:t>3</w:t>
      </w:r>
      <w:r w:rsidR="00A22D70">
        <w:rPr>
          <w:rFonts w:cs="Times New Roman"/>
          <w:b/>
          <w:szCs w:val="22"/>
        </w:rPr>
        <w:t xml:space="preserve"> </w:t>
      </w:r>
      <w:r w:rsidR="009237C4" w:rsidRPr="00532724">
        <w:rPr>
          <w:rFonts w:cs="Times New Roman"/>
          <w:b/>
          <w:szCs w:val="22"/>
        </w:rPr>
        <w:t>rysunk</w:t>
      </w:r>
      <w:r w:rsidR="00532724" w:rsidRPr="00532724">
        <w:rPr>
          <w:rFonts w:cs="Times New Roman"/>
          <w:b/>
          <w:szCs w:val="22"/>
        </w:rPr>
        <w:t>i</w:t>
      </w:r>
      <w:r w:rsidR="000138EB" w:rsidRPr="00532724">
        <w:rPr>
          <w:rFonts w:cs="Times New Roman"/>
          <w:b/>
          <w:szCs w:val="22"/>
        </w:rPr>
        <w:t>, kod</w:t>
      </w:r>
      <w:r w:rsidR="00D67F1A" w:rsidRPr="00532724">
        <w:rPr>
          <w:rFonts w:cs="Times New Roman"/>
          <w:b/>
          <w:szCs w:val="22"/>
        </w:rPr>
        <w:t xml:space="preserve">. </w:t>
      </w:r>
      <w:r w:rsidR="009237C4" w:rsidRPr="00532724">
        <w:rPr>
          <w:rFonts w:cs="Times New Roman"/>
          <w:b/>
          <w:szCs w:val="22"/>
        </w:rPr>
        <w:t>TWG</w:t>
      </w:r>
      <w:r w:rsidR="00C26689" w:rsidRPr="00532724">
        <w:rPr>
          <w:rFonts w:cs="Times New Roman"/>
          <w:b/>
          <w:szCs w:val="22"/>
        </w:rPr>
        <w:t>-PW-4</w:t>
      </w:r>
      <w:r w:rsidR="00532724" w:rsidRPr="00532724">
        <w:rPr>
          <w:rFonts w:cs="Times New Roman"/>
          <w:b/>
          <w:szCs w:val="22"/>
        </w:rPr>
        <w:t>.2</w:t>
      </w:r>
      <w:r w:rsidR="007F7A11" w:rsidRPr="00532724">
        <w:rPr>
          <w:rFonts w:cs="Times New Roman"/>
          <w:b/>
          <w:szCs w:val="22"/>
        </w:rPr>
        <w:t>-01</w:t>
      </w:r>
      <w:r w:rsidR="006672C8" w:rsidRPr="00532724">
        <w:rPr>
          <w:rFonts w:cs="Times New Roman"/>
          <w:b/>
          <w:szCs w:val="22"/>
        </w:rPr>
        <w:t xml:space="preserve"> do </w:t>
      </w:r>
      <w:r w:rsidR="00532724" w:rsidRPr="00532724">
        <w:rPr>
          <w:rFonts w:cs="Times New Roman"/>
          <w:b/>
          <w:szCs w:val="22"/>
        </w:rPr>
        <w:t>03</w:t>
      </w:r>
    </w:p>
    <w:p w:rsidR="00102315" w:rsidRPr="0069171F" w:rsidRDefault="00102315" w:rsidP="00102315">
      <w:pPr>
        <w:suppressAutoHyphens w:val="0"/>
        <w:spacing w:line="240" w:lineRule="auto"/>
        <w:rPr>
          <w:rFonts w:cs="Times New Roman"/>
          <w:szCs w:val="22"/>
        </w:rPr>
      </w:pPr>
    </w:p>
    <w:bookmarkEnd w:id="0"/>
    <w:p w:rsidR="005E5C7A" w:rsidRPr="0069171F" w:rsidRDefault="005E5C7A" w:rsidP="005E5C7A">
      <w:pPr>
        <w:pStyle w:val="Tekstblokowy1"/>
        <w:spacing w:line="320" w:lineRule="exact"/>
        <w:ind w:left="1134"/>
        <w:rPr>
          <w:rFonts w:cs="Times New Roman"/>
          <w:color w:val="000000"/>
        </w:rPr>
      </w:pPr>
    </w:p>
    <w:p w:rsidR="008D2D3F" w:rsidRPr="0069171F" w:rsidRDefault="008D2D3F" w:rsidP="00662DEF">
      <w:pPr>
        <w:pStyle w:val="Tekstblokowy1"/>
        <w:spacing w:line="320" w:lineRule="exact"/>
        <w:ind w:left="1134"/>
        <w:rPr>
          <w:rFonts w:cs="Times New Roman"/>
          <w:color w:val="000000"/>
        </w:rPr>
      </w:pPr>
    </w:p>
    <w:p w:rsidR="00B20AE7" w:rsidRPr="0069171F" w:rsidRDefault="00B20AE7">
      <w:pPr>
        <w:suppressAutoHyphens w:val="0"/>
        <w:spacing w:line="240" w:lineRule="auto"/>
        <w:rPr>
          <w:rFonts w:cs="Times New Roman"/>
          <w:b/>
          <w:bCs/>
          <w:color w:val="000000"/>
          <w:szCs w:val="22"/>
        </w:rPr>
      </w:pPr>
      <w:r w:rsidRPr="0069171F">
        <w:rPr>
          <w:rFonts w:cs="Times New Roman"/>
          <w:color w:val="000000"/>
          <w:szCs w:val="22"/>
        </w:rPr>
        <w:br w:type="page"/>
      </w:r>
    </w:p>
    <w:p w:rsidR="00232975" w:rsidRPr="0069171F" w:rsidRDefault="001B0B0C" w:rsidP="00A340FD">
      <w:pPr>
        <w:pStyle w:val="Nagwek1"/>
        <w:rPr>
          <w:szCs w:val="22"/>
        </w:rPr>
      </w:pPr>
      <w:bookmarkStart w:id="1" w:name="_Toc508720266"/>
      <w:r w:rsidRPr="0069171F">
        <w:rPr>
          <w:szCs w:val="22"/>
        </w:rPr>
        <w:lastRenderedPageBreak/>
        <w:t>I.</w:t>
      </w:r>
      <w:r w:rsidRPr="0069171F">
        <w:rPr>
          <w:szCs w:val="22"/>
        </w:rPr>
        <w:tab/>
      </w:r>
      <w:r w:rsidR="0069171F">
        <w:t>SPIS TREŚCI</w:t>
      </w:r>
      <w:bookmarkEnd w:id="1"/>
      <w:r w:rsidR="004431A0" w:rsidRPr="0069171F">
        <w:rPr>
          <w:szCs w:val="22"/>
        </w:rPr>
        <w:tab/>
      </w:r>
    </w:p>
    <w:p w:rsidR="00A340FD" w:rsidRPr="00B84112" w:rsidRDefault="00F124B6" w:rsidP="00A340FD">
      <w:pPr>
        <w:pStyle w:val="Spistreci1"/>
        <w:rPr>
          <w:color w:val="C00000"/>
          <w:highlight w:val="yellow"/>
        </w:rPr>
      </w:pPr>
      <w:r w:rsidRPr="0069171F">
        <w:tab/>
      </w:r>
    </w:p>
    <w:p w:rsidR="000544BC" w:rsidRDefault="0090281D">
      <w:pPr>
        <w:pStyle w:val="Spistreci1"/>
        <w:rPr>
          <w:rFonts w:asciiTheme="minorHAnsi" w:hAnsiTheme="minorHAnsi" w:cstheme="minorBidi"/>
          <w:bCs w:val="0"/>
          <w:lang w:eastAsia="pl-PL"/>
        </w:rPr>
      </w:pPr>
      <w:r>
        <w:rPr>
          <w:color w:val="C00000"/>
          <w:highlight w:val="yellow"/>
        </w:rPr>
        <w:fldChar w:fldCharType="begin"/>
      </w:r>
      <w:r w:rsidR="002E0CCD">
        <w:rPr>
          <w:color w:val="C00000"/>
          <w:highlight w:val="yellow"/>
        </w:rPr>
        <w:instrText xml:space="preserve"> TOC \o "1-2" \h \z </w:instrText>
      </w:r>
      <w:r>
        <w:rPr>
          <w:color w:val="C00000"/>
          <w:highlight w:val="yellow"/>
        </w:rPr>
        <w:fldChar w:fldCharType="separate"/>
      </w:r>
      <w:hyperlink w:anchor="_Toc508720266" w:history="1">
        <w:r w:rsidR="000544BC" w:rsidRPr="00732ADD">
          <w:rPr>
            <w:rStyle w:val="Hipercze"/>
          </w:rPr>
          <w:t>I.</w:t>
        </w:r>
        <w:r w:rsidR="000544BC">
          <w:rPr>
            <w:rFonts w:asciiTheme="minorHAnsi" w:hAnsiTheme="minorHAnsi" w:cstheme="minorBidi"/>
            <w:bCs w:val="0"/>
            <w:lang w:eastAsia="pl-PL"/>
          </w:rPr>
          <w:tab/>
        </w:r>
        <w:r w:rsidR="000544BC" w:rsidRPr="00732ADD">
          <w:rPr>
            <w:rStyle w:val="Hipercze"/>
          </w:rPr>
          <w:t>SPIS TREŚCI</w:t>
        </w:r>
        <w:r w:rsidR="000544BC">
          <w:rPr>
            <w:webHidden/>
          </w:rPr>
          <w:tab/>
        </w:r>
        <w:r w:rsidR="000544BC">
          <w:rPr>
            <w:webHidden/>
          </w:rPr>
          <w:fldChar w:fldCharType="begin"/>
        </w:r>
        <w:r w:rsidR="000544BC">
          <w:rPr>
            <w:webHidden/>
          </w:rPr>
          <w:instrText xml:space="preserve"> PAGEREF _Toc508720266 \h </w:instrText>
        </w:r>
        <w:r w:rsidR="000544BC">
          <w:rPr>
            <w:webHidden/>
          </w:rPr>
        </w:r>
        <w:r w:rsidR="000544BC">
          <w:rPr>
            <w:webHidden/>
          </w:rPr>
          <w:fldChar w:fldCharType="separate"/>
        </w:r>
        <w:r w:rsidR="000544BC">
          <w:rPr>
            <w:webHidden/>
          </w:rPr>
          <w:t>3</w:t>
        </w:r>
        <w:r w:rsidR="000544BC">
          <w:rPr>
            <w:webHidden/>
          </w:rPr>
          <w:fldChar w:fldCharType="end"/>
        </w:r>
      </w:hyperlink>
    </w:p>
    <w:p w:rsidR="000544BC" w:rsidRDefault="000544BC">
      <w:pPr>
        <w:pStyle w:val="Spistreci1"/>
        <w:rPr>
          <w:rFonts w:asciiTheme="minorHAnsi" w:hAnsiTheme="minorHAnsi" w:cstheme="minorBidi"/>
          <w:bCs w:val="0"/>
          <w:lang w:eastAsia="pl-PL"/>
        </w:rPr>
      </w:pPr>
      <w:hyperlink w:anchor="_Toc508720267" w:history="1">
        <w:r w:rsidRPr="00732ADD">
          <w:rPr>
            <w:rStyle w:val="Hipercze"/>
          </w:rPr>
          <w:t>II</w:t>
        </w:r>
        <w:r>
          <w:rPr>
            <w:rFonts w:asciiTheme="minorHAnsi" w:hAnsiTheme="minorHAnsi" w:cstheme="minorBidi"/>
            <w:bCs w:val="0"/>
            <w:lang w:eastAsia="pl-PL"/>
          </w:rPr>
          <w:tab/>
        </w:r>
        <w:r w:rsidRPr="00732ADD">
          <w:rPr>
            <w:rStyle w:val="Hipercze"/>
          </w:rPr>
          <w:t>INDEKS RYSUNKÓW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_Toc508720267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544BC" w:rsidRDefault="000544BC">
      <w:pPr>
        <w:pStyle w:val="Spistreci1"/>
        <w:rPr>
          <w:rFonts w:asciiTheme="minorHAnsi" w:hAnsiTheme="minorHAnsi" w:cstheme="minorBidi"/>
          <w:bCs w:val="0"/>
          <w:lang w:eastAsia="pl-PL"/>
        </w:rPr>
      </w:pPr>
      <w:hyperlink w:anchor="_Toc508720268" w:history="1">
        <w:r w:rsidRPr="00732ADD">
          <w:rPr>
            <w:rStyle w:val="Hipercze"/>
          </w:rPr>
          <w:t>III.</w:t>
        </w:r>
        <w:r>
          <w:rPr>
            <w:rFonts w:asciiTheme="minorHAnsi" w:hAnsiTheme="minorHAnsi" w:cstheme="minorBidi"/>
            <w:bCs w:val="0"/>
            <w:lang w:eastAsia="pl-PL"/>
          </w:rPr>
          <w:tab/>
        </w:r>
        <w:r w:rsidRPr="00732ADD">
          <w:rPr>
            <w:rStyle w:val="Hipercze"/>
          </w:rPr>
          <w:t>CZĘŚĆ OPISOWA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_Toc508720268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544BC" w:rsidRDefault="000544BC">
      <w:pPr>
        <w:pStyle w:val="Spistreci1"/>
        <w:rPr>
          <w:rFonts w:asciiTheme="minorHAnsi" w:hAnsiTheme="minorHAnsi" w:cstheme="minorBidi"/>
          <w:bCs w:val="0"/>
          <w:lang w:eastAsia="pl-PL"/>
        </w:rPr>
      </w:pPr>
      <w:hyperlink w:anchor="_Toc508720269" w:history="1">
        <w:r w:rsidRPr="00732ADD">
          <w:rPr>
            <w:rStyle w:val="Hipercze"/>
          </w:rPr>
          <w:t>1.</w:t>
        </w:r>
        <w:r>
          <w:rPr>
            <w:rFonts w:asciiTheme="minorHAnsi" w:hAnsiTheme="minorHAnsi" w:cstheme="minorBidi"/>
            <w:bCs w:val="0"/>
            <w:lang w:eastAsia="pl-PL"/>
          </w:rPr>
          <w:tab/>
        </w:r>
        <w:r w:rsidRPr="00732ADD">
          <w:rPr>
            <w:rStyle w:val="Hipercze"/>
          </w:rPr>
          <w:t>Podstawa opracowania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_Toc508720269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544BC" w:rsidRDefault="000544BC">
      <w:pPr>
        <w:pStyle w:val="Spistreci1"/>
        <w:rPr>
          <w:rFonts w:asciiTheme="minorHAnsi" w:hAnsiTheme="minorHAnsi" w:cstheme="minorBidi"/>
          <w:bCs w:val="0"/>
          <w:lang w:eastAsia="pl-PL"/>
        </w:rPr>
      </w:pPr>
      <w:hyperlink w:anchor="_Toc508720270" w:history="1">
        <w:r w:rsidRPr="00732ADD">
          <w:rPr>
            <w:rStyle w:val="Hipercze"/>
          </w:rPr>
          <w:t>2.</w:t>
        </w:r>
        <w:r>
          <w:rPr>
            <w:rFonts w:asciiTheme="minorHAnsi" w:hAnsiTheme="minorHAnsi" w:cstheme="minorBidi"/>
            <w:bCs w:val="0"/>
            <w:lang w:eastAsia="pl-PL"/>
          </w:rPr>
          <w:tab/>
        </w:r>
        <w:r w:rsidRPr="00732ADD">
          <w:rPr>
            <w:rStyle w:val="Hipercze"/>
          </w:rPr>
          <w:t>Przedmiot i zakres opracowania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_Toc508720270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544BC" w:rsidRDefault="000544BC">
      <w:pPr>
        <w:pStyle w:val="Spistreci1"/>
        <w:rPr>
          <w:rFonts w:asciiTheme="minorHAnsi" w:hAnsiTheme="minorHAnsi" w:cstheme="minorBidi"/>
          <w:bCs w:val="0"/>
          <w:lang w:eastAsia="pl-PL"/>
        </w:rPr>
      </w:pPr>
      <w:hyperlink w:anchor="_Toc508720271" w:history="1">
        <w:r w:rsidRPr="00732ADD">
          <w:rPr>
            <w:rStyle w:val="Hipercze"/>
          </w:rPr>
          <w:t>3.</w:t>
        </w:r>
        <w:r>
          <w:rPr>
            <w:rFonts w:asciiTheme="minorHAnsi" w:hAnsiTheme="minorHAnsi" w:cstheme="minorBidi"/>
            <w:bCs w:val="0"/>
            <w:lang w:eastAsia="pl-PL"/>
          </w:rPr>
          <w:tab/>
        </w:r>
        <w:r w:rsidRPr="00732ADD">
          <w:rPr>
            <w:rStyle w:val="Hipercze"/>
          </w:rPr>
          <w:t>Instalacja centralnego ogrzewania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_Toc508720271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72" w:history="1">
        <w:r w:rsidRPr="00732ADD">
          <w:rPr>
            <w:rStyle w:val="Hipercze"/>
            <w:noProof/>
          </w:rPr>
          <w:t>3.1.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Dane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73" w:history="1">
        <w:r w:rsidRPr="00732ADD">
          <w:rPr>
            <w:rStyle w:val="Hipercze"/>
            <w:noProof/>
          </w:rPr>
          <w:t>3.2.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Dane techniczne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74" w:history="1">
        <w:r w:rsidRPr="00732ADD">
          <w:rPr>
            <w:rStyle w:val="Hipercze"/>
            <w:noProof/>
          </w:rPr>
          <w:t>3.3.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Źródło ciepła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75" w:history="1">
        <w:r w:rsidRPr="00732ADD">
          <w:rPr>
            <w:rStyle w:val="Hipercze"/>
            <w:noProof/>
          </w:rPr>
          <w:t>3.4.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Elementy grzejne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76" w:history="1">
        <w:r w:rsidRPr="00732ADD">
          <w:rPr>
            <w:rStyle w:val="Hipercze"/>
            <w:noProof/>
          </w:rPr>
          <w:t>3.5.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Armatura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77" w:history="1">
        <w:r w:rsidRPr="00732ADD">
          <w:rPr>
            <w:rStyle w:val="Hipercze"/>
            <w:noProof/>
          </w:rPr>
          <w:t>3.6.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Regulacja hydrauliczna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78" w:history="1">
        <w:r w:rsidRPr="00732ADD">
          <w:rPr>
            <w:rStyle w:val="Hipercze"/>
            <w:noProof/>
          </w:rPr>
          <w:t>3.7.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Regulacja temperatury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79" w:history="1">
        <w:r w:rsidRPr="00732ADD">
          <w:rPr>
            <w:rStyle w:val="Hipercze"/>
            <w:noProof/>
          </w:rPr>
          <w:t>3.8.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Przewody (orurowanie)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80" w:history="1">
        <w:r w:rsidRPr="00732ADD">
          <w:rPr>
            <w:rStyle w:val="Hipercze"/>
            <w:noProof/>
          </w:rPr>
          <w:t>3.9.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Odpowietrzenie instalacji c.o.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81" w:history="1">
        <w:r w:rsidRPr="00732ADD">
          <w:rPr>
            <w:rStyle w:val="Hipercze"/>
            <w:noProof/>
          </w:rPr>
          <w:t>3.10.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Odwodnienie instalacji c.o.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82" w:history="1">
        <w:r w:rsidRPr="00732ADD">
          <w:rPr>
            <w:rStyle w:val="Hipercze"/>
            <w:noProof/>
          </w:rPr>
          <w:t>3.11.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Napełnianie instalacji c.o. i c.t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83" w:history="1">
        <w:r w:rsidRPr="00732ADD">
          <w:rPr>
            <w:rStyle w:val="Hipercze"/>
            <w:noProof/>
          </w:rPr>
          <w:t>3.12.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Zabezpieczenie instalacji c.o. i c.t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84" w:history="1">
        <w:r w:rsidRPr="00732ADD">
          <w:rPr>
            <w:rStyle w:val="Hipercze"/>
            <w:noProof/>
          </w:rPr>
          <w:t>3.13.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Izolacja termiczna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85" w:history="1">
        <w:r w:rsidRPr="00732ADD">
          <w:rPr>
            <w:rStyle w:val="Hipercze"/>
            <w:noProof/>
          </w:rPr>
          <w:t>3.14.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Próby ciśnieniowe i odbiór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86" w:history="1">
        <w:r w:rsidRPr="00732ADD">
          <w:rPr>
            <w:rStyle w:val="Hipercze"/>
            <w:noProof/>
          </w:rPr>
          <w:t>3.15.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1"/>
        <w:rPr>
          <w:rFonts w:asciiTheme="minorHAnsi" w:hAnsiTheme="minorHAnsi" w:cstheme="minorBidi"/>
          <w:bCs w:val="0"/>
          <w:lang w:eastAsia="pl-PL"/>
        </w:rPr>
      </w:pPr>
      <w:hyperlink w:anchor="_Toc508720287" w:history="1">
        <w:r w:rsidRPr="00732ADD">
          <w:rPr>
            <w:rStyle w:val="Hipercze"/>
          </w:rPr>
          <w:t>4.</w:t>
        </w:r>
        <w:r>
          <w:rPr>
            <w:rFonts w:asciiTheme="minorHAnsi" w:hAnsiTheme="minorHAnsi" w:cstheme="minorBidi"/>
            <w:bCs w:val="0"/>
            <w:lang w:eastAsia="pl-PL"/>
          </w:rPr>
          <w:tab/>
        </w:r>
        <w:r w:rsidRPr="00732ADD">
          <w:rPr>
            <w:rStyle w:val="Hipercze"/>
          </w:rPr>
          <w:t>Zestawienie materiałów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_Toc508720287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88" w:history="1">
        <w:r w:rsidRPr="00732ADD">
          <w:rPr>
            <w:rStyle w:val="Hipercze"/>
            <w:noProof/>
          </w:rPr>
          <w:t>4.1.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Zestawienie przewodów i izolacji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89" w:history="1">
        <w:r w:rsidRPr="00732ADD">
          <w:rPr>
            <w:rStyle w:val="Hipercze"/>
            <w:noProof/>
          </w:rPr>
          <w:t>4.2.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Zestawienie grzejników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0544BC" w:rsidRDefault="000544BC">
      <w:pPr>
        <w:pStyle w:val="Spistreci2"/>
        <w:rPr>
          <w:rFonts w:asciiTheme="minorHAnsi" w:hAnsiTheme="minorHAnsi" w:cstheme="minorBidi"/>
          <w:noProof/>
          <w:szCs w:val="22"/>
          <w:lang w:eastAsia="pl-PL"/>
        </w:rPr>
      </w:pPr>
      <w:hyperlink w:anchor="_Toc508720290" w:history="1">
        <w:r w:rsidRPr="00732ADD">
          <w:rPr>
            <w:rStyle w:val="Hipercze"/>
            <w:noProof/>
          </w:rPr>
          <w:t>4.3.</w:t>
        </w:r>
        <w:r>
          <w:rPr>
            <w:rFonts w:asciiTheme="minorHAnsi" w:hAnsiTheme="minorHAnsi" w:cstheme="minorBidi"/>
            <w:noProof/>
            <w:szCs w:val="22"/>
            <w:lang w:eastAsia="pl-PL"/>
          </w:rPr>
          <w:tab/>
        </w:r>
        <w:r w:rsidRPr="00732ADD">
          <w:rPr>
            <w:rStyle w:val="Hipercze"/>
            <w:noProof/>
          </w:rPr>
          <w:t>Zestawienie armatury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_Toc508720290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22311E" w:rsidRDefault="0090281D" w:rsidP="00A340FD">
      <w:pPr>
        <w:pStyle w:val="Spistreci1"/>
      </w:pPr>
      <w:r>
        <w:rPr>
          <w:color w:val="C00000"/>
          <w:highlight w:val="yellow"/>
        </w:rPr>
        <w:fldChar w:fldCharType="end"/>
      </w:r>
    </w:p>
    <w:p w:rsidR="001B0B0C" w:rsidRPr="0069171F" w:rsidRDefault="001B0B0C" w:rsidP="00662DEF">
      <w:pPr>
        <w:tabs>
          <w:tab w:val="left" w:pos="720"/>
        </w:tabs>
        <w:jc w:val="both"/>
        <w:rPr>
          <w:rFonts w:cs="Times New Roman"/>
          <w:b/>
          <w:bCs/>
          <w:color w:val="000000"/>
          <w:szCs w:val="22"/>
        </w:rPr>
      </w:pPr>
    </w:p>
    <w:p w:rsidR="00D67F1A" w:rsidRPr="0069171F" w:rsidRDefault="00622A87" w:rsidP="00FE3E5E">
      <w:pPr>
        <w:suppressAutoHyphens w:val="0"/>
        <w:spacing w:line="240" w:lineRule="auto"/>
        <w:rPr>
          <w:rFonts w:cs="Times New Roman"/>
          <w:color w:val="000000"/>
          <w:szCs w:val="22"/>
        </w:rPr>
      </w:pPr>
      <w:r>
        <w:rPr>
          <w:rFonts w:cs="Times New Roman"/>
          <w:color w:val="000000"/>
          <w:szCs w:val="22"/>
        </w:rPr>
        <w:br w:type="page"/>
      </w:r>
      <w:bookmarkStart w:id="2" w:name="_GoBack"/>
      <w:bookmarkEnd w:id="2"/>
    </w:p>
    <w:p w:rsidR="00232975" w:rsidRPr="0069171F" w:rsidRDefault="00D67F1A" w:rsidP="00A340FD">
      <w:pPr>
        <w:pStyle w:val="Nagwek1"/>
      </w:pPr>
      <w:bookmarkStart w:id="3" w:name="_Toc508720267"/>
      <w:r w:rsidRPr="0069171F">
        <w:lastRenderedPageBreak/>
        <w:t>II</w:t>
      </w:r>
      <w:r w:rsidRPr="0069171F">
        <w:tab/>
      </w:r>
      <w:r w:rsidR="0069171F">
        <w:t xml:space="preserve">INDEKS </w:t>
      </w:r>
      <w:r w:rsidRPr="0069171F">
        <w:t>RYSUNK</w:t>
      </w:r>
      <w:r w:rsidR="0069171F">
        <w:t>ÓW</w:t>
      </w:r>
      <w:bookmarkEnd w:id="3"/>
    </w:p>
    <w:p w:rsidR="00877FE2" w:rsidRPr="0069171F" w:rsidRDefault="00C26689" w:rsidP="00877FE2">
      <w:pPr>
        <w:spacing w:line="300" w:lineRule="exact"/>
        <w:jc w:val="both"/>
        <w:rPr>
          <w:rFonts w:cs="Times New Roman"/>
          <w:b/>
          <w:szCs w:val="22"/>
        </w:rPr>
      </w:pPr>
      <w:r>
        <w:rPr>
          <w:rFonts w:cs="Times New Roman"/>
          <w:b/>
          <w:szCs w:val="22"/>
        </w:rPr>
        <w:t>Sanitarna – TOM 4</w:t>
      </w:r>
      <w:r w:rsidR="00877FE2" w:rsidRPr="0069171F">
        <w:rPr>
          <w:rFonts w:cs="Times New Roman"/>
          <w:b/>
          <w:szCs w:val="22"/>
        </w:rPr>
        <w:t>.</w:t>
      </w:r>
      <w:r w:rsidR="00056519">
        <w:rPr>
          <w:rFonts w:cs="Times New Roman"/>
          <w:b/>
          <w:szCs w:val="22"/>
        </w:rPr>
        <w:t>2</w:t>
      </w:r>
    </w:p>
    <w:p w:rsidR="00877FE2" w:rsidRPr="0069171F" w:rsidRDefault="007E54E5" w:rsidP="007E54E5">
      <w:pPr>
        <w:tabs>
          <w:tab w:val="left" w:pos="284"/>
          <w:tab w:val="left" w:pos="2268"/>
          <w:tab w:val="left" w:pos="6379"/>
          <w:tab w:val="left" w:pos="7797"/>
        </w:tabs>
        <w:spacing w:line="300" w:lineRule="exact"/>
        <w:jc w:val="both"/>
        <w:rPr>
          <w:rFonts w:cs="Times New Roman"/>
          <w:b/>
          <w:szCs w:val="22"/>
        </w:rPr>
      </w:pPr>
      <w:r>
        <w:rPr>
          <w:rFonts w:cs="Times New Roman"/>
          <w:b/>
          <w:szCs w:val="22"/>
        </w:rPr>
        <w:t xml:space="preserve">l.p. </w:t>
      </w:r>
      <w:r w:rsidR="00877FE2" w:rsidRPr="0069171F">
        <w:rPr>
          <w:rFonts w:cs="Times New Roman"/>
          <w:b/>
          <w:szCs w:val="22"/>
        </w:rPr>
        <w:t>tytuł</w:t>
      </w:r>
      <w:r w:rsidR="00877FE2" w:rsidRPr="0069171F">
        <w:rPr>
          <w:rFonts w:cs="Times New Roman"/>
          <w:b/>
          <w:szCs w:val="22"/>
        </w:rPr>
        <w:tab/>
      </w:r>
      <w:r>
        <w:rPr>
          <w:rFonts w:cs="Times New Roman"/>
          <w:b/>
          <w:szCs w:val="22"/>
        </w:rPr>
        <w:tab/>
      </w:r>
      <w:r w:rsidR="00877FE2" w:rsidRPr="0069171F">
        <w:rPr>
          <w:rFonts w:cs="Times New Roman"/>
          <w:b/>
          <w:szCs w:val="22"/>
        </w:rPr>
        <w:t>skala</w:t>
      </w:r>
      <w:r w:rsidR="00877FE2" w:rsidRPr="0069171F">
        <w:rPr>
          <w:rFonts w:cs="Times New Roman"/>
          <w:b/>
          <w:szCs w:val="22"/>
        </w:rPr>
        <w:tab/>
        <w:t>nr rysunku</w:t>
      </w:r>
    </w:p>
    <w:p w:rsidR="003F2292" w:rsidRDefault="00647823" w:rsidP="007E54E5">
      <w:pPr>
        <w:numPr>
          <w:ilvl w:val="0"/>
          <w:numId w:val="10"/>
        </w:numPr>
        <w:tabs>
          <w:tab w:val="left" w:pos="709"/>
          <w:tab w:val="left" w:pos="960"/>
          <w:tab w:val="left" w:pos="6379"/>
          <w:tab w:val="left" w:pos="7797"/>
        </w:tabs>
        <w:spacing w:line="300" w:lineRule="exact"/>
        <w:jc w:val="both"/>
        <w:rPr>
          <w:rFonts w:cs="Times New Roman"/>
          <w:szCs w:val="22"/>
        </w:rPr>
      </w:pPr>
      <w:r w:rsidRPr="00F94DDC">
        <w:rPr>
          <w:rFonts w:eastAsia="Times New Roman"/>
          <w:color w:val="000000"/>
          <w:lang w:eastAsia="pl-PL"/>
        </w:rPr>
        <w:t xml:space="preserve">Instalacja </w:t>
      </w:r>
      <w:r w:rsidR="00056519">
        <w:rPr>
          <w:rFonts w:eastAsia="Times New Roman"/>
          <w:color w:val="000000"/>
          <w:lang w:eastAsia="pl-PL"/>
        </w:rPr>
        <w:t>c.o.</w:t>
      </w:r>
      <w:r w:rsidRPr="00F94DDC">
        <w:rPr>
          <w:rFonts w:eastAsia="Times New Roman"/>
          <w:color w:val="000000"/>
          <w:lang w:eastAsia="pl-PL"/>
        </w:rPr>
        <w:t xml:space="preserve"> Rzut </w:t>
      </w:r>
      <w:r w:rsidR="00056519">
        <w:rPr>
          <w:rFonts w:eastAsia="Times New Roman"/>
          <w:color w:val="000000"/>
          <w:lang w:eastAsia="pl-PL"/>
        </w:rPr>
        <w:t>parteru</w:t>
      </w:r>
      <w:r w:rsidRPr="00F94DDC">
        <w:rPr>
          <w:rFonts w:eastAsia="Times New Roman"/>
          <w:color w:val="000000"/>
          <w:lang w:eastAsia="pl-PL"/>
        </w:rPr>
        <w:t>.</w:t>
      </w:r>
      <w:r w:rsidR="003F2292" w:rsidRPr="0069171F">
        <w:rPr>
          <w:rFonts w:cs="Times New Roman"/>
          <w:szCs w:val="22"/>
        </w:rPr>
        <w:tab/>
        <w:t>1:100</w:t>
      </w:r>
      <w:r w:rsidR="003F2292" w:rsidRPr="0069171F">
        <w:rPr>
          <w:rFonts w:cs="Times New Roman"/>
          <w:szCs w:val="22"/>
        </w:rPr>
        <w:tab/>
      </w:r>
      <w:r w:rsidR="00056519">
        <w:rPr>
          <w:rFonts w:cs="Times New Roman"/>
          <w:szCs w:val="22"/>
        </w:rPr>
        <w:t>0</w:t>
      </w:r>
      <w:r w:rsidR="007E54E5">
        <w:rPr>
          <w:rFonts w:cs="Times New Roman"/>
          <w:szCs w:val="22"/>
        </w:rPr>
        <w:t>1</w:t>
      </w:r>
    </w:p>
    <w:p w:rsidR="0023780A" w:rsidRDefault="0023780A" w:rsidP="0023780A">
      <w:pPr>
        <w:numPr>
          <w:ilvl w:val="0"/>
          <w:numId w:val="10"/>
        </w:numPr>
        <w:tabs>
          <w:tab w:val="left" w:pos="709"/>
          <w:tab w:val="left" w:pos="960"/>
          <w:tab w:val="left" w:pos="6379"/>
          <w:tab w:val="left" w:pos="7797"/>
        </w:tabs>
        <w:spacing w:line="300" w:lineRule="exact"/>
        <w:jc w:val="both"/>
        <w:rPr>
          <w:rFonts w:cs="Times New Roman"/>
          <w:szCs w:val="22"/>
        </w:rPr>
      </w:pPr>
      <w:r w:rsidRPr="00F94DDC">
        <w:rPr>
          <w:rFonts w:eastAsia="Times New Roman"/>
          <w:color w:val="000000"/>
          <w:lang w:eastAsia="pl-PL"/>
        </w:rPr>
        <w:t xml:space="preserve">Instalacja </w:t>
      </w:r>
      <w:r>
        <w:rPr>
          <w:rFonts w:eastAsia="Times New Roman"/>
          <w:color w:val="000000"/>
          <w:lang w:eastAsia="pl-PL"/>
        </w:rPr>
        <w:t>c.o.</w:t>
      </w:r>
      <w:r w:rsidRPr="00F94DDC">
        <w:rPr>
          <w:rFonts w:eastAsia="Times New Roman"/>
          <w:color w:val="000000"/>
          <w:lang w:eastAsia="pl-PL"/>
        </w:rPr>
        <w:t xml:space="preserve"> Rzut </w:t>
      </w:r>
      <w:r>
        <w:rPr>
          <w:rFonts w:eastAsia="Times New Roman"/>
          <w:color w:val="000000"/>
          <w:lang w:eastAsia="pl-PL"/>
        </w:rPr>
        <w:t>parteru</w:t>
      </w:r>
      <w:r w:rsidRPr="00F94DDC">
        <w:rPr>
          <w:rFonts w:eastAsia="Times New Roman"/>
          <w:color w:val="000000"/>
          <w:lang w:eastAsia="pl-PL"/>
        </w:rPr>
        <w:t>.</w:t>
      </w:r>
      <w:r>
        <w:rPr>
          <w:rFonts w:eastAsia="Times New Roman"/>
          <w:color w:val="000000"/>
          <w:lang w:eastAsia="pl-PL"/>
        </w:rPr>
        <w:t xml:space="preserve"> Elementy pozostałe do wykonania</w:t>
      </w:r>
      <w:r w:rsidRPr="0069171F">
        <w:rPr>
          <w:rFonts w:cs="Times New Roman"/>
          <w:szCs w:val="22"/>
        </w:rPr>
        <w:tab/>
        <w:t>1:100</w:t>
      </w:r>
      <w:r w:rsidRPr="0069171F">
        <w:rPr>
          <w:rFonts w:cs="Times New Roman"/>
          <w:szCs w:val="22"/>
        </w:rPr>
        <w:tab/>
      </w:r>
      <w:r>
        <w:rPr>
          <w:rFonts w:cs="Times New Roman"/>
          <w:szCs w:val="22"/>
        </w:rPr>
        <w:t>01a</w:t>
      </w:r>
    </w:p>
    <w:p w:rsidR="00877FE2" w:rsidRDefault="00647823" w:rsidP="007E54E5">
      <w:pPr>
        <w:numPr>
          <w:ilvl w:val="0"/>
          <w:numId w:val="10"/>
        </w:numPr>
        <w:tabs>
          <w:tab w:val="left" w:pos="709"/>
          <w:tab w:val="left" w:pos="960"/>
          <w:tab w:val="left" w:pos="6379"/>
          <w:tab w:val="left" w:pos="7797"/>
        </w:tabs>
        <w:spacing w:line="300" w:lineRule="exact"/>
        <w:jc w:val="both"/>
        <w:rPr>
          <w:rFonts w:cs="Times New Roman"/>
          <w:szCs w:val="22"/>
        </w:rPr>
      </w:pPr>
      <w:r w:rsidRPr="00647823">
        <w:rPr>
          <w:rFonts w:cs="Times New Roman"/>
          <w:szCs w:val="22"/>
        </w:rPr>
        <w:t xml:space="preserve">Instalacja </w:t>
      </w:r>
      <w:r w:rsidR="007E54E5">
        <w:rPr>
          <w:rFonts w:cs="Times New Roman"/>
          <w:szCs w:val="22"/>
        </w:rPr>
        <w:t>c.o</w:t>
      </w:r>
      <w:r w:rsidRPr="00647823">
        <w:rPr>
          <w:rFonts w:cs="Times New Roman"/>
          <w:szCs w:val="22"/>
        </w:rPr>
        <w:t>.</w:t>
      </w:r>
      <w:r w:rsidR="00056519">
        <w:rPr>
          <w:rFonts w:cs="Times New Roman"/>
          <w:szCs w:val="22"/>
        </w:rPr>
        <w:t xml:space="preserve"> Rzut piętra.</w:t>
      </w:r>
      <w:r>
        <w:rPr>
          <w:rFonts w:cs="Times New Roman"/>
          <w:szCs w:val="22"/>
        </w:rPr>
        <w:tab/>
        <w:t>1:10</w:t>
      </w:r>
      <w:r w:rsidR="00056519">
        <w:rPr>
          <w:rFonts w:cs="Times New Roman"/>
          <w:szCs w:val="22"/>
        </w:rPr>
        <w:t>0</w:t>
      </w:r>
      <w:r w:rsidR="00056519">
        <w:rPr>
          <w:rFonts w:cs="Times New Roman"/>
          <w:szCs w:val="22"/>
        </w:rPr>
        <w:tab/>
        <w:t>0</w:t>
      </w:r>
      <w:r w:rsidR="007E54E5">
        <w:rPr>
          <w:rFonts w:cs="Times New Roman"/>
          <w:szCs w:val="22"/>
        </w:rPr>
        <w:t>2</w:t>
      </w:r>
    </w:p>
    <w:p w:rsidR="00FD3D76" w:rsidRPr="0069171F" w:rsidRDefault="00FD3D76" w:rsidP="00FD3D76">
      <w:pPr>
        <w:numPr>
          <w:ilvl w:val="0"/>
          <w:numId w:val="10"/>
        </w:numPr>
        <w:tabs>
          <w:tab w:val="left" w:pos="709"/>
          <w:tab w:val="left" w:pos="960"/>
          <w:tab w:val="left" w:pos="6379"/>
          <w:tab w:val="left" w:pos="7797"/>
        </w:tabs>
        <w:spacing w:line="300" w:lineRule="exact"/>
        <w:jc w:val="both"/>
        <w:rPr>
          <w:rFonts w:cs="Times New Roman"/>
          <w:szCs w:val="22"/>
        </w:rPr>
      </w:pPr>
      <w:r w:rsidRPr="00647823">
        <w:rPr>
          <w:rFonts w:cs="Times New Roman"/>
          <w:szCs w:val="22"/>
        </w:rPr>
        <w:t xml:space="preserve">Instalacja </w:t>
      </w:r>
      <w:r>
        <w:rPr>
          <w:rFonts w:cs="Times New Roman"/>
          <w:szCs w:val="22"/>
        </w:rPr>
        <w:t>c.o</w:t>
      </w:r>
      <w:r w:rsidRPr="00647823">
        <w:rPr>
          <w:rFonts w:cs="Times New Roman"/>
          <w:szCs w:val="22"/>
        </w:rPr>
        <w:t>.</w:t>
      </w:r>
      <w:r>
        <w:rPr>
          <w:rFonts w:cs="Times New Roman"/>
          <w:szCs w:val="22"/>
        </w:rPr>
        <w:t xml:space="preserve"> Rzut piętra. </w:t>
      </w:r>
      <w:r>
        <w:rPr>
          <w:rFonts w:eastAsia="Times New Roman"/>
          <w:color w:val="000000"/>
          <w:lang w:eastAsia="pl-PL"/>
        </w:rPr>
        <w:t>Elementy pozostałe do wykonania</w:t>
      </w:r>
      <w:r>
        <w:rPr>
          <w:rFonts w:cs="Times New Roman"/>
          <w:szCs w:val="22"/>
        </w:rPr>
        <w:tab/>
        <w:t>1:100</w:t>
      </w:r>
      <w:r>
        <w:rPr>
          <w:rFonts w:cs="Times New Roman"/>
          <w:szCs w:val="22"/>
        </w:rPr>
        <w:tab/>
        <w:t>02a</w:t>
      </w:r>
    </w:p>
    <w:p w:rsidR="0069171F" w:rsidRDefault="00056519" w:rsidP="007E54E5">
      <w:pPr>
        <w:numPr>
          <w:ilvl w:val="0"/>
          <w:numId w:val="10"/>
        </w:numPr>
        <w:tabs>
          <w:tab w:val="left" w:pos="709"/>
          <w:tab w:val="left" w:pos="960"/>
          <w:tab w:val="left" w:pos="6379"/>
          <w:tab w:val="left" w:pos="7797"/>
        </w:tabs>
        <w:spacing w:line="300" w:lineRule="exact"/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>Rozwinięcie instalacji c.o.</w:t>
      </w:r>
      <w:r w:rsidR="00877FE2" w:rsidRPr="006C078F">
        <w:rPr>
          <w:rFonts w:cs="Times New Roman"/>
          <w:szCs w:val="22"/>
        </w:rPr>
        <w:tab/>
      </w:r>
      <w:r>
        <w:rPr>
          <w:rFonts w:cs="Times New Roman"/>
          <w:szCs w:val="22"/>
        </w:rPr>
        <w:t>-</w:t>
      </w:r>
      <w:r>
        <w:rPr>
          <w:rFonts w:cs="Times New Roman"/>
          <w:szCs w:val="22"/>
        </w:rPr>
        <w:tab/>
        <w:t>0</w:t>
      </w:r>
      <w:r w:rsidR="007E54E5">
        <w:rPr>
          <w:rFonts w:cs="Times New Roman"/>
          <w:szCs w:val="22"/>
        </w:rPr>
        <w:t>3</w:t>
      </w:r>
      <w:r w:rsidR="00EC5499" w:rsidRPr="0069171F">
        <w:rPr>
          <w:rFonts w:cs="Times New Roman"/>
          <w:szCs w:val="22"/>
        </w:rPr>
        <w:br w:type="page"/>
      </w:r>
    </w:p>
    <w:p w:rsidR="006544EA" w:rsidRPr="00B823F2" w:rsidRDefault="00B64BD9" w:rsidP="00B823F2">
      <w:pPr>
        <w:pStyle w:val="Nagwek1"/>
        <w:rPr>
          <w:szCs w:val="22"/>
        </w:rPr>
      </w:pPr>
      <w:bookmarkStart w:id="4" w:name="_Toc508720268"/>
      <w:r>
        <w:rPr>
          <w:szCs w:val="22"/>
        </w:rPr>
        <w:lastRenderedPageBreak/>
        <w:t>III</w:t>
      </w:r>
      <w:r w:rsidRPr="0069171F">
        <w:rPr>
          <w:szCs w:val="22"/>
        </w:rPr>
        <w:t>.</w:t>
      </w:r>
      <w:r w:rsidRPr="0069171F">
        <w:rPr>
          <w:szCs w:val="22"/>
        </w:rPr>
        <w:tab/>
      </w:r>
      <w:r>
        <w:t>CZĘŚĆ OPISOWA</w:t>
      </w:r>
      <w:bookmarkEnd w:id="4"/>
    </w:p>
    <w:p w:rsidR="006357D3" w:rsidRPr="007E54E5" w:rsidRDefault="006357D3" w:rsidP="00C17966">
      <w:pPr>
        <w:pStyle w:val="Nagwek1"/>
        <w:numPr>
          <w:ilvl w:val="0"/>
          <w:numId w:val="6"/>
        </w:numPr>
      </w:pPr>
      <w:bookmarkStart w:id="5" w:name="_Toc468040127"/>
      <w:bookmarkStart w:id="6" w:name="_Toc508720269"/>
      <w:r w:rsidRPr="007E54E5">
        <w:t>Podstawa opracowania</w:t>
      </w:r>
      <w:bookmarkEnd w:id="5"/>
      <w:bookmarkEnd w:id="6"/>
    </w:p>
    <w:p w:rsidR="006357D3" w:rsidRPr="007E54E5" w:rsidRDefault="006357D3" w:rsidP="00A22D70">
      <w:pPr>
        <w:numPr>
          <w:ilvl w:val="0"/>
          <w:numId w:val="20"/>
        </w:numPr>
        <w:tabs>
          <w:tab w:val="clear" w:pos="360"/>
          <w:tab w:val="num" w:pos="926"/>
        </w:tabs>
        <w:suppressAutoHyphens w:val="0"/>
        <w:spacing w:line="288" w:lineRule="auto"/>
        <w:ind w:left="926" w:hanging="283"/>
        <w:jc w:val="both"/>
        <w:rPr>
          <w:szCs w:val="22"/>
        </w:rPr>
      </w:pPr>
      <w:r w:rsidRPr="007E54E5">
        <w:rPr>
          <w:szCs w:val="22"/>
        </w:rPr>
        <w:t xml:space="preserve">podkłady architektoniczno-budowlane, </w:t>
      </w:r>
    </w:p>
    <w:p w:rsidR="006357D3" w:rsidRPr="007E54E5" w:rsidRDefault="006357D3" w:rsidP="00A22D70">
      <w:pPr>
        <w:numPr>
          <w:ilvl w:val="0"/>
          <w:numId w:val="20"/>
        </w:numPr>
        <w:tabs>
          <w:tab w:val="clear" w:pos="360"/>
          <w:tab w:val="num" w:pos="926"/>
        </w:tabs>
        <w:suppressAutoHyphens w:val="0"/>
        <w:spacing w:line="288" w:lineRule="auto"/>
        <w:ind w:left="926" w:hanging="283"/>
        <w:jc w:val="both"/>
        <w:rPr>
          <w:szCs w:val="22"/>
        </w:rPr>
      </w:pPr>
      <w:r w:rsidRPr="007E54E5">
        <w:rPr>
          <w:szCs w:val="22"/>
        </w:rPr>
        <w:t>uzgodnienia z Projektantami - Autorami opracowań projektowych (realizowanych równolegle)</w:t>
      </w:r>
    </w:p>
    <w:p w:rsidR="006357D3" w:rsidRPr="007E54E5" w:rsidRDefault="006357D3" w:rsidP="00A22D70">
      <w:pPr>
        <w:numPr>
          <w:ilvl w:val="0"/>
          <w:numId w:val="20"/>
        </w:numPr>
        <w:tabs>
          <w:tab w:val="clear" w:pos="360"/>
          <w:tab w:val="num" w:pos="926"/>
        </w:tabs>
        <w:suppressAutoHyphens w:val="0"/>
        <w:spacing w:line="288" w:lineRule="auto"/>
        <w:ind w:left="926" w:hanging="283"/>
        <w:jc w:val="both"/>
        <w:rPr>
          <w:szCs w:val="22"/>
        </w:rPr>
      </w:pPr>
      <w:r w:rsidRPr="007E54E5">
        <w:rPr>
          <w:szCs w:val="22"/>
        </w:rPr>
        <w:t xml:space="preserve">obowiązujące normy i </w:t>
      </w:r>
      <w:r w:rsidR="007E54E5" w:rsidRPr="007E54E5">
        <w:rPr>
          <w:szCs w:val="22"/>
        </w:rPr>
        <w:t>przepisy</w:t>
      </w:r>
      <w:r w:rsidRPr="007E54E5">
        <w:rPr>
          <w:szCs w:val="22"/>
        </w:rPr>
        <w:t xml:space="preserve"> w zakresie </w:t>
      </w:r>
      <w:r w:rsidR="007E54E5" w:rsidRPr="007E54E5">
        <w:rPr>
          <w:szCs w:val="22"/>
        </w:rPr>
        <w:t>instalacji centralnego ogrzewania</w:t>
      </w:r>
      <w:r w:rsidRPr="007E54E5">
        <w:rPr>
          <w:szCs w:val="22"/>
        </w:rPr>
        <w:t>,</w:t>
      </w:r>
    </w:p>
    <w:p w:rsidR="006357D3" w:rsidRPr="007E54E5" w:rsidRDefault="006357D3" w:rsidP="00A22D70">
      <w:pPr>
        <w:numPr>
          <w:ilvl w:val="0"/>
          <w:numId w:val="20"/>
        </w:numPr>
        <w:tabs>
          <w:tab w:val="clear" w:pos="360"/>
          <w:tab w:val="num" w:pos="926"/>
        </w:tabs>
        <w:suppressAutoHyphens w:val="0"/>
        <w:spacing w:line="288" w:lineRule="auto"/>
        <w:ind w:left="926" w:hanging="283"/>
        <w:jc w:val="both"/>
        <w:rPr>
          <w:szCs w:val="22"/>
        </w:rPr>
      </w:pPr>
      <w:r w:rsidRPr="007E54E5">
        <w:rPr>
          <w:szCs w:val="22"/>
        </w:rPr>
        <w:t>wytyczne dostarczone przez Inwestora,</w:t>
      </w:r>
    </w:p>
    <w:p w:rsidR="006357D3" w:rsidRPr="007E54E5" w:rsidRDefault="006357D3" w:rsidP="00A22D70">
      <w:pPr>
        <w:numPr>
          <w:ilvl w:val="0"/>
          <w:numId w:val="20"/>
        </w:numPr>
        <w:tabs>
          <w:tab w:val="clear" w:pos="360"/>
          <w:tab w:val="num" w:pos="926"/>
        </w:tabs>
        <w:suppressAutoHyphens w:val="0"/>
        <w:spacing w:line="288" w:lineRule="auto"/>
        <w:ind w:left="926" w:hanging="283"/>
        <w:jc w:val="both"/>
        <w:rPr>
          <w:szCs w:val="22"/>
        </w:rPr>
      </w:pPr>
      <w:r w:rsidRPr="007E54E5">
        <w:rPr>
          <w:szCs w:val="22"/>
        </w:rPr>
        <w:t xml:space="preserve">katalogi armatury, przewodów i wyposażenia instalacji </w:t>
      </w:r>
      <w:r w:rsidR="007E54E5" w:rsidRPr="007E54E5">
        <w:rPr>
          <w:szCs w:val="22"/>
        </w:rPr>
        <w:t>c.o.,</w:t>
      </w:r>
    </w:p>
    <w:p w:rsidR="006357D3" w:rsidRPr="007E54E5" w:rsidRDefault="006357D3" w:rsidP="00A22D70">
      <w:pPr>
        <w:numPr>
          <w:ilvl w:val="0"/>
          <w:numId w:val="20"/>
        </w:numPr>
        <w:tabs>
          <w:tab w:val="clear" w:pos="360"/>
          <w:tab w:val="num" w:pos="926"/>
        </w:tabs>
        <w:suppressAutoHyphens w:val="0"/>
        <w:spacing w:line="288" w:lineRule="auto"/>
        <w:ind w:left="926" w:hanging="283"/>
        <w:jc w:val="both"/>
        <w:rPr>
          <w:szCs w:val="22"/>
        </w:rPr>
      </w:pPr>
      <w:r w:rsidRPr="007E54E5">
        <w:rPr>
          <w:szCs w:val="22"/>
        </w:rPr>
        <w:t>Dziennik Ustaw Nr 75 – Rozporządzenie Ministra Infrastruktury w sprawie warunków     technicznych, jakim powinny odpowiadać budynki i ich usytuowanie, wraz z późniejszymi zmianami.</w:t>
      </w:r>
    </w:p>
    <w:p w:rsidR="006357D3" w:rsidRDefault="006357D3" w:rsidP="00A22D70">
      <w:pPr>
        <w:numPr>
          <w:ilvl w:val="0"/>
          <w:numId w:val="20"/>
        </w:numPr>
        <w:tabs>
          <w:tab w:val="clear" w:pos="360"/>
          <w:tab w:val="num" w:pos="926"/>
        </w:tabs>
        <w:suppressAutoHyphens w:val="0"/>
        <w:spacing w:line="288" w:lineRule="auto"/>
        <w:ind w:left="926" w:hanging="283"/>
        <w:jc w:val="both"/>
        <w:rPr>
          <w:szCs w:val="22"/>
        </w:rPr>
      </w:pPr>
      <w:r w:rsidRPr="007E54E5">
        <w:rPr>
          <w:szCs w:val="22"/>
        </w:rPr>
        <w:t xml:space="preserve">programy komputerowe wspomagania projektowania instalacji </w:t>
      </w:r>
      <w:r w:rsidR="007E54E5" w:rsidRPr="007E54E5">
        <w:rPr>
          <w:szCs w:val="22"/>
        </w:rPr>
        <w:t>c.o.</w:t>
      </w:r>
    </w:p>
    <w:p w:rsidR="00A22D70" w:rsidRDefault="00A22D70" w:rsidP="00A22D70">
      <w:pPr>
        <w:ind w:left="709"/>
        <w:jc w:val="both"/>
        <w:rPr>
          <w:szCs w:val="22"/>
        </w:rPr>
      </w:pPr>
    </w:p>
    <w:p w:rsidR="00A22D70" w:rsidRPr="007E54E5" w:rsidRDefault="00A22D70" w:rsidP="00A22D70">
      <w:pPr>
        <w:ind w:left="709"/>
        <w:jc w:val="both"/>
        <w:rPr>
          <w:szCs w:val="22"/>
        </w:rPr>
      </w:pPr>
    </w:p>
    <w:p w:rsidR="006357D3" w:rsidRPr="007E54E5" w:rsidRDefault="006357D3" w:rsidP="00C17966">
      <w:pPr>
        <w:pStyle w:val="Nagwek1"/>
        <w:numPr>
          <w:ilvl w:val="0"/>
          <w:numId w:val="6"/>
        </w:numPr>
      </w:pPr>
      <w:bookmarkStart w:id="7" w:name="_Toc468040128"/>
      <w:bookmarkStart w:id="8" w:name="_Toc508720270"/>
      <w:r w:rsidRPr="007E54E5">
        <w:t>Przedmiot i zakres opracowania</w:t>
      </w:r>
      <w:bookmarkEnd w:id="7"/>
      <w:bookmarkEnd w:id="8"/>
    </w:p>
    <w:p w:rsidR="006357D3" w:rsidRPr="00A22D70" w:rsidRDefault="006357D3" w:rsidP="00A22D70">
      <w:pPr>
        <w:ind w:left="567" w:right="-1" w:firstLine="7"/>
        <w:jc w:val="both"/>
        <w:rPr>
          <w:bCs/>
          <w:szCs w:val="22"/>
        </w:rPr>
      </w:pPr>
      <w:r w:rsidRPr="00A22D70">
        <w:rPr>
          <w:bCs/>
          <w:szCs w:val="22"/>
        </w:rPr>
        <w:t>Zakres opracowania obejmuje projekt wykonawczy krytej pływalni Delfinek w Twardogórze, dla której zaprojektowano następujące instalacje wewnętrzne:</w:t>
      </w:r>
    </w:p>
    <w:p w:rsidR="006357D3" w:rsidRPr="00A22D70" w:rsidRDefault="006357D3" w:rsidP="00A22D70">
      <w:pPr>
        <w:ind w:left="567" w:right="-1" w:firstLine="7"/>
        <w:jc w:val="both"/>
        <w:rPr>
          <w:bCs/>
          <w:szCs w:val="22"/>
        </w:rPr>
      </w:pPr>
    </w:p>
    <w:p w:rsidR="006357D3" w:rsidRPr="007E54E5" w:rsidRDefault="006357D3" w:rsidP="00A22D70">
      <w:pPr>
        <w:numPr>
          <w:ilvl w:val="0"/>
          <w:numId w:val="20"/>
        </w:numPr>
        <w:tabs>
          <w:tab w:val="clear" w:pos="360"/>
          <w:tab w:val="num" w:pos="857"/>
        </w:tabs>
        <w:suppressAutoHyphens w:val="0"/>
        <w:spacing w:line="288" w:lineRule="auto"/>
        <w:ind w:left="857" w:hanging="283"/>
        <w:jc w:val="both"/>
        <w:rPr>
          <w:szCs w:val="22"/>
        </w:rPr>
      </w:pPr>
      <w:r w:rsidRPr="007E54E5">
        <w:rPr>
          <w:szCs w:val="22"/>
        </w:rPr>
        <w:t xml:space="preserve">instalację </w:t>
      </w:r>
      <w:r w:rsidR="007E54E5" w:rsidRPr="007E54E5">
        <w:rPr>
          <w:szCs w:val="22"/>
        </w:rPr>
        <w:t>centralnego ogrzewania grzejnikowego</w:t>
      </w:r>
      <w:r w:rsidR="00A50C19" w:rsidRPr="007E54E5">
        <w:rPr>
          <w:szCs w:val="22"/>
        </w:rPr>
        <w:t>,</w:t>
      </w:r>
    </w:p>
    <w:p w:rsidR="006357D3" w:rsidRDefault="006357D3" w:rsidP="00A22D70">
      <w:pPr>
        <w:numPr>
          <w:ilvl w:val="0"/>
          <w:numId w:val="20"/>
        </w:numPr>
        <w:tabs>
          <w:tab w:val="clear" w:pos="360"/>
          <w:tab w:val="num" w:pos="857"/>
        </w:tabs>
        <w:suppressAutoHyphens w:val="0"/>
        <w:spacing w:line="288" w:lineRule="auto"/>
        <w:ind w:left="857" w:hanging="283"/>
        <w:jc w:val="both"/>
        <w:rPr>
          <w:szCs w:val="22"/>
        </w:rPr>
      </w:pPr>
      <w:r w:rsidRPr="007E54E5">
        <w:rPr>
          <w:szCs w:val="22"/>
        </w:rPr>
        <w:t xml:space="preserve">instalację </w:t>
      </w:r>
      <w:r w:rsidR="007E54E5" w:rsidRPr="007E54E5">
        <w:rPr>
          <w:szCs w:val="22"/>
        </w:rPr>
        <w:t>centralnego ogrzewania podłogowego.</w:t>
      </w:r>
    </w:p>
    <w:p w:rsidR="00932167" w:rsidRPr="00A22D70" w:rsidRDefault="00932167" w:rsidP="00A22D70">
      <w:pPr>
        <w:ind w:left="567" w:right="-1" w:firstLine="7"/>
        <w:jc w:val="both"/>
        <w:rPr>
          <w:bCs/>
          <w:szCs w:val="22"/>
        </w:rPr>
      </w:pPr>
    </w:p>
    <w:p w:rsidR="00932167" w:rsidRPr="00A22D70" w:rsidRDefault="00932167" w:rsidP="00A22D70">
      <w:pPr>
        <w:ind w:left="567" w:right="-1" w:firstLine="7"/>
        <w:jc w:val="both"/>
        <w:rPr>
          <w:bCs/>
          <w:szCs w:val="22"/>
        </w:rPr>
      </w:pPr>
      <w:r w:rsidRPr="00A22D70">
        <w:rPr>
          <w:bCs/>
          <w:szCs w:val="22"/>
        </w:rPr>
        <w:t>W adaptowanej części budynku w celu wykonania przebudowy wybranych pomieszczeń (fitness i magazyny) planowany jest demontaż instalacji centralnego ogrzewania oraz ponowny montaż instalacji wraz z armaturą, próbami ciśnienia itp.</w:t>
      </w:r>
    </w:p>
    <w:p w:rsidR="00A22D70" w:rsidRDefault="00A22D70" w:rsidP="00A22D70">
      <w:pPr>
        <w:ind w:left="567" w:right="-1" w:firstLine="7"/>
        <w:jc w:val="both"/>
        <w:rPr>
          <w:bCs/>
          <w:szCs w:val="22"/>
        </w:rPr>
      </w:pPr>
    </w:p>
    <w:p w:rsidR="00A22D70" w:rsidRPr="00A22D70" w:rsidRDefault="00A22D70" w:rsidP="00A22D70">
      <w:pPr>
        <w:ind w:left="567" w:right="-1" w:firstLine="7"/>
        <w:jc w:val="both"/>
        <w:rPr>
          <w:bCs/>
          <w:szCs w:val="22"/>
        </w:rPr>
      </w:pPr>
    </w:p>
    <w:p w:rsidR="00A22D70" w:rsidRPr="00EA155F" w:rsidRDefault="00A22D70" w:rsidP="00A22D70">
      <w:pPr>
        <w:ind w:left="567" w:right="-1" w:firstLine="7"/>
        <w:jc w:val="both"/>
        <w:rPr>
          <w:bCs/>
          <w:i/>
          <w:szCs w:val="22"/>
          <w:u w:val="single"/>
        </w:rPr>
      </w:pPr>
      <w:r w:rsidRPr="00EA155F">
        <w:rPr>
          <w:bCs/>
          <w:i/>
          <w:szCs w:val="22"/>
          <w:u w:val="single"/>
        </w:rPr>
        <w:t>UWAGA:</w:t>
      </w:r>
    </w:p>
    <w:p w:rsidR="00A22D70" w:rsidRDefault="00A22D70" w:rsidP="00A22D70">
      <w:pPr>
        <w:ind w:left="567" w:right="-1" w:firstLine="7"/>
        <w:jc w:val="both"/>
        <w:rPr>
          <w:bCs/>
          <w:szCs w:val="22"/>
        </w:rPr>
      </w:pPr>
    </w:p>
    <w:p w:rsidR="00A22D70" w:rsidRDefault="00A22D70" w:rsidP="00A22D70">
      <w:pPr>
        <w:ind w:left="567" w:right="-1" w:firstLine="7"/>
        <w:jc w:val="both"/>
        <w:rPr>
          <w:bCs/>
          <w:szCs w:val="22"/>
        </w:rPr>
      </w:pPr>
      <w:r>
        <w:rPr>
          <w:bCs/>
          <w:szCs w:val="22"/>
        </w:rPr>
        <w:t>Część instalacji została już wykonana. Dla przejrzystości w projekcie zamieszczono rysunki i opis kompletnej instalacji oraz dodatkowo rysunki z wyszczególnieniem instalacji pozostałej do wykonania (indeks „a” w numeracji rysunków).</w:t>
      </w:r>
    </w:p>
    <w:p w:rsidR="00A22D70" w:rsidRDefault="00A22D70" w:rsidP="00A22D70">
      <w:pPr>
        <w:ind w:left="567" w:right="-1" w:firstLine="7"/>
        <w:jc w:val="both"/>
        <w:rPr>
          <w:bCs/>
          <w:szCs w:val="22"/>
        </w:rPr>
      </w:pPr>
      <w:r>
        <w:rPr>
          <w:bCs/>
          <w:szCs w:val="22"/>
        </w:rPr>
        <w:t>Załączony do opracowania przedmiar robót dotyczy wyłącznie zakresu, który pozostał do wykonania.</w:t>
      </w:r>
    </w:p>
    <w:p w:rsidR="00A22D70" w:rsidRPr="00A22D70" w:rsidRDefault="00A22D70" w:rsidP="00A22D70">
      <w:pPr>
        <w:ind w:left="567" w:right="-1" w:firstLine="7"/>
        <w:jc w:val="both"/>
        <w:rPr>
          <w:bCs/>
          <w:szCs w:val="22"/>
        </w:rPr>
      </w:pPr>
    </w:p>
    <w:p w:rsidR="00A22D70" w:rsidRPr="00A22D70" w:rsidRDefault="00A22D70" w:rsidP="00A22D70">
      <w:pPr>
        <w:ind w:left="567" w:right="-1" w:firstLine="7"/>
        <w:jc w:val="both"/>
        <w:rPr>
          <w:bCs/>
          <w:szCs w:val="22"/>
        </w:rPr>
      </w:pPr>
    </w:p>
    <w:p w:rsidR="00A22D70" w:rsidRDefault="00A22D70">
      <w:pPr>
        <w:suppressAutoHyphens w:val="0"/>
        <w:spacing w:line="240" w:lineRule="auto"/>
        <w:rPr>
          <w:b/>
          <w:bCs/>
          <w:kern w:val="1"/>
          <w:szCs w:val="28"/>
        </w:rPr>
      </w:pPr>
      <w:r>
        <w:br w:type="page"/>
      </w:r>
    </w:p>
    <w:p w:rsidR="00683BB1" w:rsidRPr="00D62598" w:rsidRDefault="0025400A" w:rsidP="002E0CCD">
      <w:pPr>
        <w:pStyle w:val="Nagwek1"/>
        <w:numPr>
          <w:ilvl w:val="0"/>
          <w:numId w:val="6"/>
        </w:numPr>
      </w:pPr>
      <w:bookmarkStart w:id="9" w:name="_Toc508720271"/>
      <w:r w:rsidRPr="00D62598">
        <w:lastRenderedPageBreak/>
        <w:t>Instalacja centralnego ogrzewania</w:t>
      </w:r>
      <w:bookmarkEnd w:id="9"/>
    </w:p>
    <w:p w:rsidR="002D0DC8" w:rsidRPr="00D62598" w:rsidRDefault="002D0DC8" w:rsidP="002D0DC8"/>
    <w:p w:rsidR="00830D91" w:rsidRPr="00D62598" w:rsidRDefault="00830D91" w:rsidP="00EB2C00">
      <w:pPr>
        <w:pStyle w:val="Nagwek2"/>
        <w:numPr>
          <w:ilvl w:val="1"/>
          <w:numId w:val="6"/>
        </w:numPr>
      </w:pPr>
      <w:bookmarkStart w:id="10" w:name="_Toc508720272"/>
      <w:r w:rsidRPr="00D62598">
        <w:t>Dane ogólne</w:t>
      </w:r>
      <w:bookmarkEnd w:id="10"/>
    </w:p>
    <w:p w:rsidR="00743517" w:rsidRPr="00A22D70" w:rsidRDefault="00743517" w:rsidP="00A22D70">
      <w:pPr>
        <w:ind w:left="567" w:right="-1" w:firstLine="7"/>
        <w:jc w:val="both"/>
        <w:rPr>
          <w:bCs/>
          <w:szCs w:val="22"/>
        </w:rPr>
      </w:pPr>
      <w:r w:rsidRPr="00A22D70">
        <w:rPr>
          <w:bCs/>
          <w:szCs w:val="22"/>
        </w:rPr>
        <w:t>Dla nowopowstałego budynku pływalni projektuje się instalację centralnego ogrzewania grzejnikowego oraz podłogowego. Projektowana instalacja c.o. będzie zasilana częściowo z istniejącej kotłowni gazowej oraz z nowoprojekto</w:t>
      </w:r>
      <w:r w:rsidR="00D62598" w:rsidRPr="00A22D70">
        <w:rPr>
          <w:bCs/>
          <w:szCs w:val="22"/>
        </w:rPr>
        <w:t>wanego ź</w:t>
      </w:r>
      <w:r w:rsidRPr="00A22D70">
        <w:rPr>
          <w:bCs/>
          <w:szCs w:val="22"/>
        </w:rPr>
        <w:t>ródła ciepła niskotemperaturowego w postaci pomp ciepła. Czynnikiem grzewczym zasilającym instalację c.o. grzejnikowego jest woda o wysokim parametrze70/50 °C</w:t>
      </w:r>
      <w:r w:rsidR="00D62598" w:rsidRPr="00A22D70">
        <w:rPr>
          <w:bCs/>
          <w:szCs w:val="22"/>
        </w:rPr>
        <w:t xml:space="preserve">. Czynnikiem grzewczym zasilającym c.o. podłogowe jest woda o </w:t>
      </w:r>
      <w:r w:rsidRPr="00A22D70">
        <w:rPr>
          <w:bCs/>
          <w:szCs w:val="22"/>
        </w:rPr>
        <w:t>niskim parametrze 45/35 °C.</w:t>
      </w:r>
    </w:p>
    <w:p w:rsidR="00830D91" w:rsidRPr="00A22D70" w:rsidRDefault="00830D91" w:rsidP="00A22D70">
      <w:pPr>
        <w:ind w:left="567" w:right="-1" w:firstLine="7"/>
        <w:jc w:val="both"/>
        <w:rPr>
          <w:bCs/>
          <w:szCs w:val="22"/>
        </w:rPr>
      </w:pPr>
      <w:r w:rsidRPr="00A22D70">
        <w:rPr>
          <w:bCs/>
          <w:szCs w:val="22"/>
        </w:rPr>
        <w:t xml:space="preserve">Zapotrzebowanie ciepła na cele grzewcze </w:t>
      </w:r>
      <w:r w:rsidR="00D62598" w:rsidRPr="00A22D70">
        <w:rPr>
          <w:bCs/>
          <w:szCs w:val="22"/>
        </w:rPr>
        <w:t>(wysoki parametr) wynosi</w:t>
      </w:r>
      <w:r w:rsidRPr="00A22D70">
        <w:rPr>
          <w:bCs/>
          <w:szCs w:val="22"/>
        </w:rPr>
        <w:t xml:space="preserve">: </w:t>
      </w:r>
      <w:r w:rsidR="00D62598" w:rsidRPr="00A22D70">
        <w:rPr>
          <w:bCs/>
          <w:szCs w:val="22"/>
        </w:rPr>
        <w:t>27,3</w:t>
      </w:r>
      <w:r w:rsidRPr="00A22D70">
        <w:rPr>
          <w:bCs/>
          <w:szCs w:val="22"/>
        </w:rPr>
        <w:t xml:space="preserve"> kW. </w:t>
      </w:r>
    </w:p>
    <w:p w:rsidR="00683BB1" w:rsidRDefault="00D62598" w:rsidP="00A22D70">
      <w:pPr>
        <w:ind w:left="567" w:right="-1" w:firstLine="7"/>
        <w:jc w:val="both"/>
        <w:rPr>
          <w:bCs/>
          <w:szCs w:val="22"/>
        </w:rPr>
      </w:pPr>
      <w:r w:rsidRPr="00A22D70">
        <w:rPr>
          <w:bCs/>
          <w:szCs w:val="22"/>
        </w:rPr>
        <w:t>Zapotrzebowanie ciepła na cele grzewcze (niski parametr) wynosi: 7,8 kW.</w:t>
      </w:r>
    </w:p>
    <w:p w:rsidR="00A22D70" w:rsidRPr="00A22D70" w:rsidRDefault="00A22D70" w:rsidP="00A22D70">
      <w:pPr>
        <w:ind w:left="567" w:right="-1" w:firstLine="7"/>
        <w:jc w:val="both"/>
        <w:rPr>
          <w:bCs/>
          <w:szCs w:val="22"/>
        </w:rPr>
      </w:pPr>
    </w:p>
    <w:p w:rsidR="00D62598" w:rsidRPr="00A22D70" w:rsidRDefault="00D62598" w:rsidP="00A22D70">
      <w:pPr>
        <w:ind w:left="567" w:right="-1" w:firstLine="7"/>
        <w:jc w:val="both"/>
        <w:rPr>
          <w:bCs/>
          <w:szCs w:val="22"/>
        </w:rPr>
      </w:pPr>
    </w:p>
    <w:p w:rsidR="00EB2C00" w:rsidRDefault="00EB2C00" w:rsidP="00EB2C00">
      <w:pPr>
        <w:pStyle w:val="Nagwek2"/>
        <w:numPr>
          <w:ilvl w:val="1"/>
          <w:numId w:val="6"/>
        </w:numPr>
      </w:pPr>
      <w:bookmarkStart w:id="11" w:name="_Toc508720273"/>
      <w:r w:rsidRPr="005C2F4C">
        <w:t>Dane techniczne</w:t>
      </w:r>
      <w:bookmarkEnd w:id="11"/>
    </w:p>
    <w:p w:rsidR="005C2F4C" w:rsidRDefault="005C2F4C" w:rsidP="00A22D70">
      <w:pPr>
        <w:ind w:left="567" w:right="-1" w:firstLine="7"/>
        <w:jc w:val="both"/>
      </w:pPr>
    </w:p>
    <w:p w:rsidR="005C2F4C" w:rsidRPr="005C2F4C" w:rsidRDefault="005C2F4C" w:rsidP="00A22D70">
      <w:pPr>
        <w:numPr>
          <w:ilvl w:val="0"/>
          <w:numId w:val="20"/>
        </w:numPr>
        <w:tabs>
          <w:tab w:val="clear" w:pos="360"/>
          <w:tab w:val="num" w:pos="857"/>
        </w:tabs>
        <w:suppressAutoHyphens w:val="0"/>
        <w:spacing w:line="288" w:lineRule="auto"/>
        <w:ind w:left="857" w:hanging="283"/>
        <w:jc w:val="both"/>
        <w:rPr>
          <w:szCs w:val="22"/>
        </w:rPr>
      </w:pPr>
      <w:r w:rsidRPr="005C2F4C">
        <w:rPr>
          <w:szCs w:val="22"/>
        </w:rPr>
        <w:t>system grzejnikowy (parametry 70/50</w:t>
      </w:r>
      <w:r w:rsidRPr="00A22D70">
        <w:rPr>
          <w:szCs w:val="22"/>
        </w:rPr>
        <w:t>0</w:t>
      </w:r>
      <w:r w:rsidRPr="005C2F4C">
        <w:rPr>
          <w:szCs w:val="22"/>
        </w:rPr>
        <w:t>C) c.o. = 27,3 kW,</w:t>
      </w:r>
    </w:p>
    <w:p w:rsidR="005C2F4C" w:rsidRPr="005C2F4C" w:rsidRDefault="005C2F4C" w:rsidP="00A22D70">
      <w:pPr>
        <w:numPr>
          <w:ilvl w:val="0"/>
          <w:numId w:val="20"/>
        </w:numPr>
        <w:tabs>
          <w:tab w:val="clear" w:pos="360"/>
          <w:tab w:val="num" w:pos="857"/>
        </w:tabs>
        <w:suppressAutoHyphens w:val="0"/>
        <w:spacing w:line="288" w:lineRule="auto"/>
        <w:ind w:left="857" w:hanging="283"/>
        <w:jc w:val="both"/>
        <w:rPr>
          <w:szCs w:val="22"/>
        </w:rPr>
      </w:pPr>
      <w:r w:rsidRPr="005C2F4C">
        <w:rPr>
          <w:szCs w:val="22"/>
        </w:rPr>
        <w:t xml:space="preserve">opór hydrauliczny systemu ΔH = 23,0 kPa </w:t>
      </w:r>
      <w:r w:rsidRPr="00A22D70">
        <w:rPr>
          <w:szCs w:val="22"/>
        </w:rPr>
        <w:t>***</w:t>
      </w:r>
      <w:r w:rsidRPr="005C2F4C">
        <w:rPr>
          <w:szCs w:val="22"/>
        </w:rPr>
        <w:t>,</w:t>
      </w:r>
    </w:p>
    <w:p w:rsidR="005C2F4C" w:rsidRPr="005C2F4C" w:rsidRDefault="005C2F4C" w:rsidP="00A22D70">
      <w:pPr>
        <w:numPr>
          <w:ilvl w:val="0"/>
          <w:numId w:val="20"/>
        </w:numPr>
        <w:tabs>
          <w:tab w:val="clear" w:pos="360"/>
          <w:tab w:val="num" w:pos="857"/>
        </w:tabs>
        <w:suppressAutoHyphens w:val="0"/>
        <w:spacing w:line="288" w:lineRule="auto"/>
        <w:ind w:left="857" w:hanging="283"/>
        <w:jc w:val="both"/>
        <w:rPr>
          <w:szCs w:val="22"/>
        </w:rPr>
      </w:pPr>
      <w:r w:rsidRPr="005C2F4C">
        <w:rPr>
          <w:szCs w:val="22"/>
        </w:rPr>
        <w:t>pojemność zładu systemu 226 l,</w:t>
      </w:r>
    </w:p>
    <w:p w:rsidR="005C2F4C" w:rsidRPr="005C2F4C" w:rsidRDefault="005C2F4C" w:rsidP="00A22D70">
      <w:pPr>
        <w:numPr>
          <w:ilvl w:val="0"/>
          <w:numId w:val="20"/>
        </w:numPr>
        <w:tabs>
          <w:tab w:val="clear" w:pos="360"/>
          <w:tab w:val="num" w:pos="857"/>
        </w:tabs>
        <w:suppressAutoHyphens w:val="0"/>
        <w:spacing w:line="288" w:lineRule="auto"/>
        <w:ind w:left="857" w:hanging="283"/>
        <w:jc w:val="both"/>
        <w:rPr>
          <w:szCs w:val="22"/>
        </w:rPr>
      </w:pPr>
      <w:r w:rsidRPr="005C2F4C">
        <w:rPr>
          <w:szCs w:val="22"/>
        </w:rPr>
        <w:t>system podłogowy (parametry 45/35</w:t>
      </w:r>
      <w:r w:rsidRPr="00A22D70">
        <w:rPr>
          <w:szCs w:val="22"/>
        </w:rPr>
        <w:t>0</w:t>
      </w:r>
      <w:r w:rsidRPr="005C2F4C">
        <w:rPr>
          <w:szCs w:val="22"/>
        </w:rPr>
        <w:t>C) c.o. = 7,8 kW,</w:t>
      </w:r>
    </w:p>
    <w:p w:rsidR="005C2F4C" w:rsidRPr="005C2F4C" w:rsidRDefault="005C2F4C" w:rsidP="00A22D70">
      <w:pPr>
        <w:numPr>
          <w:ilvl w:val="0"/>
          <w:numId w:val="20"/>
        </w:numPr>
        <w:tabs>
          <w:tab w:val="clear" w:pos="360"/>
          <w:tab w:val="num" w:pos="857"/>
        </w:tabs>
        <w:suppressAutoHyphens w:val="0"/>
        <w:spacing w:line="288" w:lineRule="auto"/>
        <w:ind w:left="857" w:hanging="283"/>
        <w:jc w:val="both"/>
        <w:rPr>
          <w:szCs w:val="22"/>
        </w:rPr>
      </w:pPr>
      <w:r w:rsidRPr="005C2F4C">
        <w:rPr>
          <w:szCs w:val="22"/>
        </w:rPr>
        <w:t xml:space="preserve">opór hydrauliczny instalacji ΔH = 2,8 kPa </w:t>
      </w:r>
      <w:r w:rsidRPr="00A22D70">
        <w:rPr>
          <w:szCs w:val="22"/>
        </w:rPr>
        <w:t>***</w:t>
      </w:r>
      <w:r w:rsidRPr="005C2F4C">
        <w:rPr>
          <w:szCs w:val="22"/>
        </w:rPr>
        <w:t>,</w:t>
      </w:r>
    </w:p>
    <w:p w:rsidR="005C2F4C" w:rsidRPr="005C2F4C" w:rsidRDefault="005C2F4C" w:rsidP="00A22D70">
      <w:pPr>
        <w:numPr>
          <w:ilvl w:val="0"/>
          <w:numId w:val="20"/>
        </w:numPr>
        <w:tabs>
          <w:tab w:val="clear" w:pos="360"/>
          <w:tab w:val="num" w:pos="857"/>
        </w:tabs>
        <w:suppressAutoHyphens w:val="0"/>
        <w:spacing w:line="288" w:lineRule="auto"/>
        <w:ind w:left="857" w:hanging="283"/>
        <w:jc w:val="both"/>
        <w:rPr>
          <w:szCs w:val="22"/>
        </w:rPr>
      </w:pPr>
      <w:r w:rsidRPr="005C2F4C">
        <w:rPr>
          <w:szCs w:val="22"/>
        </w:rPr>
        <w:t>pojemność zładu instalacji 351 l.</w:t>
      </w:r>
    </w:p>
    <w:p w:rsidR="005C2F4C" w:rsidRPr="000A5A0F" w:rsidRDefault="005C2F4C" w:rsidP="005C2F4C">
      <w:pPr>
        <w:ind w:left="709"/>
        <w:jc w:val="both"/>
        <w:rPr>
          <w:color w:val="FF0000"/>
          <w:szCs w:val="22"/>
        </w:rPr>
      </w:pPr>
    </w:p>
    <w:p w:rsidR="005C2F4C" w:rsidRPr="00A22D70" w:rsidRDefault="005C2F4C" w:rsidP="00A22D70">
      <w:pPr>
        <w:spacing w:line="240" w:lineRule="auto"/>
        <w:ind w:left="709"/>
        <w:jc w:val="both"/>
        <w:rPr>
          <w:szCs w:val="22"/>
        </w:rPr>
      </w:pPr>
      <w:r w:rsidRPr="00A22D70">
        <w:rPr>
          <w:szCs w:val="22"/>
        </w:rPr>
        <w:t>*** Podana wartość ciśnienia oznacza ciśnienie dyspozycyjne liczone w obiegu grzewczym bez uwzględnienia strat na odcinku rozdzielacz – wymiennik. Ciśnienie całkowite dla pomp w poszczególnych obiegach określone zostanie w projekcie wykonawczym odnawialnego źródła energii.</w:t>
      </w:r>
    </w:p>
    <w:p w:rsidR="005C2F4C" w:rsidRPr="00A22D70" w:rsidRDefault="005C2F4C" w:rsidP="00A22D70">
      <w:pPr>
        <w:ind w:left="709"/>
        <w:jc w:val="both"/>
        <w:rPr>
          <w:szCs w:val="22"/>
        </w:rPr>
      </w:pPr>
    </w:p>
    <w:p w:rsidR="00A22D70" w:rsidRPr="00A22D70" w:rsidRDefault="00A22D70" w:rsidP="00A22D70">
      <w:pPr>
        <w:ind w:left="709"/>
        <w:jc w:val="both"/>
        <w:rPr>
          <w:szCs w:val="22"/>
        </w:rPr>
      </w:pPr>
    </w:p>
    <w:p w:rsidR="005C2F4C" w:rsidRDefault="00F5291A" w:rsidP="00A22D70">
      <w:pPr>
        <w:pStyle w:val="Akapitzlist"/>
        <w:numPr>
          <w:ilvl w:val="2"/>
          <w:numId w:val="6"/>
        </w:numPr>
        <w:spacing w:after="240"/>
        <w:rPr>
          <w:b/>
        </w:rPr>
      </w:pPr>
      <w:r>
        <w:rPr>
          <w:b/>
        </w:rPr>
        <w:t>Parametry powietrza zewnętrznego</w:t>
      </w:r>
    </w:p>
    <w:p w:rsidR="00F5291A" w:rsidRPr="00F5291A" w:rsidRDefault="00F5291A" w:rsidP="00F5291A">
      <w:pPr>
        <w:spacing w:line="276" w:lineRule="auto"/>
        <w:ind w:left="720"/>
        <w:rPr>
          <w:szCs w:val="22"/>
        </w:rPr>
      </w:pPr>
      <w:r w:rsidRPr="00F5291A">
        <w:rPr>
          <w:szCs w:val="22"/>
        </w:rPr>
        <w:t>Parametry powietrza zewnętrznego przyjęto na podstawie PN-82/B-02403 dla ogrzewania w okresie zimowym i według PN-76/B-0342 dla wentylacji:</w:t>
      </w:r>
    </w:p>
    <w:p w:rsidR="00F5291A" w:rsidRPr="00F5291A" w:rsidRDefault="00F5291A" w:rsidP="00F5291A">
      <w:pPr>
        <w:spacing w:line="276" w:lineRule="auto"/>
        <w:ind w:left="720"/>
        <w:rPr>
          <w:szCs w:val="22"/>
        </w:rPr>
      </w:pPr>
    </w:p>
    <w:p w:rsidR="00F5291A" w:rsidRPr="00F5291A" w:rsidRDefault="00F5291A" w:rsidP="00F5291A">
      <w:pPr>
        <w:spacing w:line="276" w:lineRule="auto"/>
        <w:ind w:left="720"/>
        <w:rPr>
          <w:szCs w:val="22"/>
        </w:rPr>
      </w:pPr>
      <w:r w:rsidRPr="00F5291A">
        <w:rPr>
          <w:szCs w:val="22"/>
        </w:rPr>
        <w:t>Dla II strefy klimatycznej w okresie letnim:</w:t>
      </w:r>
    </w:p>
    <w:p w:rsidR="00F5291A" w:rsidRPr="00F5291A" w:rsidRDefault="00F5291A" w:rsidP="00F5291A">
      <w:pPr>
        <w:spacing w:line="276" w:lineRule="auto"/>
        <w:ind w:left="720"/>
        <w:rPr>
          <w:szCs w:val="22"/>
        </w:rPr>
      </w:pPr>
      <w:r w:rsidRPr="00F5291A">
        <w:rPr>
          <w:szCs w:val="22"/>
        </w:rPr>
        <w:t xml:space="preserve">tz=30°C, wilgotność względna 45% </w:t>
      </w:r>
    </w:p>
    <w:p w:rsidR="00F5291A" w:rsidRPr="00F5291A" w:rsidRDefault="00F5291A" w:rsidP="00F5291A">
      <w:pPr>
        <w:spacing w:line="276" w:lineRule="auto"/>
        <w:ind w:left="720"/>
        <w:rPr>
          <w:szCs w:val="22"/>
        </w:rPr>
      </w:pPr>
    </w:p>
    <w:p w:rsidR="00F5291A" w:rsidRPr="00F5291A" w:rsidRDefault="00F5291A" w:rsidP="00F5291A">
      <w:pPr>
        <w:spacing w:line="276" w:lineRule="auto"/>
        <w:ind w:left="720"/>
        <w:rPr>
          <w:szCs w:val="22"/>
        </w:rPr>
      </w:pPr>
      <w:r w:rsidRPr="00F5291A">
        <w:rPr>
          <w:szCs w:val="22"/>
        </w:rPr>
        <w:t>Dla II strefy klimatycznej w okresie zimowym:</w:t>
      </w:r>
    </w:p>
    <w:p w:rsidR="00F5291A" w:rsidRDefault="00F5291A" w:rsidP="00F5291A">
      <w:pPr>
        <w:spacing w:line="276" w:lineRule="auto"/>
        <w:ind w:left="720"/>
        <w:rPr>
          <w:szCs w:val="22"/>
        </w:rPr>
      </w:pPr>
      <w:r w:rsidRPr="00F5291A">
        <w:rPr>
          <w:szCs w:val="22"/>
        </w:rPr>
        <w:t>tz=-</w:t>
      </w:r>
      <w:r>
        <w:rPr>
          <w:szCs w:val="22"/>
        </w:rPr>
        <w:t>18</w:t>
      </w:r>
      <w:r w:rsidRPr="00F5291A">
        <w:rPr>
          <w:szCs w:val="22"/>
        </w:rPr>
        <w:t xml:space="preserve">°C, wilgotność względna 100% </w:t>
      </w:r>
    </w:p>
    <w:p w:rsidR="00A22D70" w:rsidRPr="00F5291A" w:rsidRDefault="00A22D70" w:rsidP="00F5291A">
      <w:pPr>
        <w:spacing w:line="276" w:lineRule="auto"/>
        <w:ind w:left="720"/>
        <w:rPr>
          <w:szCs w:val="22"/>
        </w:rPr>
      </w:pPr>
    </w:p>
    <w:p w:rsidR="00F5291A" w:rsidRDefault="00F5291A" w:rsidP="00F5291A">
      <w:pPr>
        <w:rPr>
          <w:b/>
        </w:rPr>
      </w:pPr>
    </w:p>
    <w:p w:rsidR="002A4CE0" w:rsidRDefault="002A4CE0">
      <w:pPr>
        <w:suppressAutoHyphens w:val="0"/>
        <w:spacing w:line="240" w:lineRule="auto"/>
        <w:rPr>
          <w:b/>
        </w:rPr>
      </w:pPr>
      <w:r>
        <w:rPr>
          <w:b/>
        </w:rPr>
        <w:br w:type="page"/>
      </w:r>
    </w:p>
    <w:p w:rsidR="00EB2C00" w:rsidRPr="004F38F9" w:rsidRDefault="00F5291A" w:rsidP="002A4CE0">
      <w:pPr>
        <w:pStyle w:val="Akapitzlist"/>
        <w:numPr>
          <w:ilvl w:val="2"/>
          <w:numId w:val="6"/>
        </w:numPr>
        <w:spacing w:after="240"/>
        <w:rPr>
          <w:b/>
        </w:rPr>
      </w:pPr>
      <w:r>
        <w:rPr>
          <w:b/>
        </w:rPr>
        <w:lastRenderedPageBreak/>
        <w:t>Parametry powietrza wewnętrznego</w:t>
      </w:r>
    </w:p>
    <w:p w:rsidR="00EB2C00" w:rsidRPr="00F5291A" w:rsidRDefault="00EB2C00" w:rsidP="00EB2C00">
      <w:pPr>
        <w:ind w:left="709"/>
        <w:jc w:val="both"/>
        <w:rPr>
          <w:szCs w:val="22"/>
        </w:rPr>
      </w:pPr>
      <w:r w:rsidRPr="00F5291A">
        <w:rPr>
          <w:szCs w:val="22"/>
        </w:rPr>
        <w:t>Przyjęte temperatury w pomieszczeniach:</w:t>
      </w:r>
    </w:p>
    <w:p w:rsidR="00EB2C00" w:rsidRPr="00F5291A" w:rsidRDefault="00EB2C00" w:rsidP="00EB2C00">
      <w:pPr>
        <w:ind w:left="709"/>
        <w:jc w:val="both"/>
        <w:rPr>
          <w:szCs w:val="22"/>
        </w:rPr>
      </w:pPr>
      <w:r w:rsidRPr="00F5291A">
        <w:rPr>
          <w:szCs w:val="22"/>
        </w:rPr>
        <w:t>24</w:t>
      </w:r>
      <w:r w:rsidRPr="00F5291A">
        <w:rPr>
          <w:szCs w:val="22"/>
          <w:vertAlign w:val="superscript"/>
        </w:rPr>
        <w:t>o</w:t>
      </w:r>
      <w:r w:rsidRPr="00F5291A">
        <w:rPr>
          <w:szCs w:val="22"/>
        </w:rPr>
        <w:t xml:space="preserve">C – łazienki, </w:t>
      </w:r>
      <w:r w:rsidR="00F5291A">
        <w:rPr>
          <w:szCs w:val="22"/>
        </w:rPr>
        <w:t>szatnie,</w:t>
      </w:r>
    </w:p>
    <w:p w:rsidR="00EB2C00" w:rsidRPr="00F5291A" w:rsidRDefault="00EB2C00" w:rsidP="00EB2C00">
      <w:pPr>
        <w:ind w:left="709"/>
        <w:jc w:val="both"/>
        <w:rPr>
          <w:szCs w:val="22"/>
        </w:rPr>
      </w:pPr>
      <w:r w:rsidRPr="00F5291A">
        <w:rPr>
          <w:szCs w:val="22"/>
        </w:rPr>
        <w:t>20</w:t>
      </w:r>
      <w:r w:rsidRPr="00F5291A">
        <w:rPr>
          <w:szCs w:val="22"/>
          <w:vertAlign w:val="superscript"/>
        </w:rPr>
        <w:t>o</w:t>
      </w:r>
      <w:r w:rsidRPr="00F5291A">
        <w:rPr>
          <w:szCs w:val="22"/>
        </w:rPr>
        <w:t xml:space="preserve">C – pokoje </w:t>
      </w:r>
      <w:r w:rsidR="00F5291A">
        <w:rPr>
          <w:szCs w:val="22"/>
        </w:rPr>
        <w:t>części hotelowej</w:t>
      </w:r>
      <w:r w:rsidRPr="00F5291A">
        <w:rPr>
          <w:szCs w:val="22"/>
        </w:rPr>
        <w:t xml:space="preserve">, </w:t>
      </w:r>
      <w:r w:rsidR="00F5291A">
        <w:rPr>
          <w:szCs w:val="22"/>
        </w:rPr>
        <w:t>aneks kuchenny</w:t>
      </w:r>
      <w:r w:rsidRPr="00F5291A">
        <w:rPr>
          <w:szCs w:val="22"/>
        </w:rPr>
        <w:t xml:space="preserve">, </w:t>
      </w:r>
      <w:r w:rsidR="00F5291A">
        <w:rPr>
          <w:szCs w:val="22"/>
        </w:rPr>
        <w:t xml:space="preserve">hol, wc, </w:t>
      </w:r>
      <w:r w:rsidR="00CE1059">
        <w:rPr>
          <w:szCs w:val="22"/>
        </w:rPr>
        <w:t>korytarze,</w:t>
      </w:r>
    </w:p>
    <w:p w:rsidR="00EB2C00" w:rsidRPr="00F5291A" w:rsidRDefault="00EB2C00" w:rsidP="00EB2C00">
      <w:pPr>
        <w:ind w:left="709"/>
        <w:jc w:val="both"/>
        <w:rPr>
          <w:szCs w:val="22"/>
        </w:rPr>
      </w:pPr>
      <w:r w:rsidRPr="00F5291A">
        <w:rPr>
          <w:szCs w:val="22"/>
        </w:rPr>
        <w:t>16</w:t>
      </w:r>
      <w:r w:rsidRPr="00F5291A">
        <w:rPr>
          <w:szCs w:val="22"/>
          <w:vertAlign w:val="superscript"/>
        </w:rPr>
        <w:t>o</w:t>
      </w:r>
      <w:r w:rsidRPr="00F5291A">
        <w:rPr>
          <w:szCs w:val="22"/>
        </w:rPr>
        <w:t>C – pomieszczenia tec</w:t>
      </w:r>
      <w:r w:rsidR="00CE1059">
        <w:rPr>
          <w:szCs w:val="22"/>
        </w:rPr>
        <w:t>hniczne</w:t>
      </w:r>
      <w:r w:rsidRPr="00F5291A">
        <w:rPr>
          <w:szCs w:val="22"/>
        </w:rPr>
        <w:t>, klatki schodowe</w:t>
      </w:r>
      <w:r w:rsidR="00CE1059">
        <w:rPr>
          <w:szCs w:val="22"/>
        </w:rPr>
        <w:t>,</w:t>
      </w:r>
    </w:p>
    <w:p w:rsidR="00EB2C00" w:rsidRDefault="00EB2C00" w:rsidP="00CE1059">
      <w:pPr>
        <w:ind w:left="709"/>
        <w:jc w:val="both"/>
        <w:rPr>
          <w:szCs w:val="22"/>
        </w:rPr>
      </w:pPr>
      <w:r w:rsidRPr="00F5291A">
        <w:rPr>
          <w:szCs w:val="22"/>
        </w:rPr>
        <w:t>1</w:t>
      </w:r>
      <w:r w:rsidR="00CE1059">
        <w:rPr>
          <w:szCs w:val="22"/>
        </w:rPr>
        <w:t>5</w:t>
      </w:r>
      <w:r w:rsidRPr="00F5291A">
        <w:rPr>
          <w:szCs w:val="22"/>
          <w:vertAlign w:val="superscript"/>
        </w:rPr>
        <w:t>o</w:t>
      </w:r>
      <w:r w:rsidRPr="00F5291A">
        <w:rPr>
          <w:szCs w:val="22"/>
        </w:rPr>
        <w:t>C – pomieszczenia magazynow</w:t>
      </w:r>
      <w:r w:rsidR="00CE1059">
        <w:rPr>
          <w:szCs w:val="22"/>
        </w:rPr>
        <w:t>ania chemii.</w:t>
      </w:r>
    </w:p>
    <w:p w:rsidR="002A4CE0" w:rsidRPr="00F5291A" w:rsidRDefault="002A4CE0" w:rsidP="002A4CE0">
      <w:pPr>
        <w:spacing w:line="276" w:lineRule="auto"/>
        <w:ind w:left="720"/>
        <w:rPr>
          <w:szCs w:val="22"/>
        </w:rPr>
      </w:pPr>
    </w:p>
    <w:p w:rsidR="00EB2C00" w:rsidRPr="002A4CE0" w:rsidRDefault="00EB2C00" w:rsidP="002A4CE0">
      <w:pPr>
        <w:spacing w:line="276" w:lineRule="auto"/>
        <w:ind w:left="720"/>
        <w:rPr>
          <w:szCs w:val="22"/>
        </w:rPr>
      </w:pPr>
    </w:p>
    <w:p w:rsidR="00683BB1" w:rsidRPr="00CE1059" w:rsidRDefault="00683BB1" w:rsidP="00EB2C00">
      <w:pPr>
        <w:pStyle w:val="Nagwek2"/>
        <w:numPr>
          <w:ilvl w:val="1"/>
          <w:numId w:val="6"/>
        </w:numPr>
      </w:pPr>
      <w:bookmarkStart w:id="12" w:name="_Toc508720274"/>
      <w:r w:rsidRPr="00CE1059">
        <w:t>Źródło ciepła</w:t>
      </w:r>
      <w:bookmarkEnd w:id="12"/>
    </w:p>
    <w:p w:rsidR="00CE1059" w:rsidRPr="008A172C" w:rsidRDefault="00CE1059" w:rsidP="008A172C">
      <w:pPr>
        <w:spacing w:line="276" w:lineRule="auto"/>
        <w:ind w:left="720"/>
        <w:rPr>
          <w:szCs w:val="22"/>
        </w:rPr>
      </w:pPr>
      <w:r w:rsidRPr="008A172C">
        <w:rPr>
          <w:szCs w:val="22"/>
        </w:rPr>
        <w:t xml:space="preserve">Podstawowym źródłem ciepła jest pompa ciepła, współpracująca z kolektorem gruntowym pionowym, stanowiącym odnawialne źródło energii. Drugim źródłem ciepła jest istniejąca kotłownia gazowa, dostarczająca ciepło wysokoparametrowe. Obydwa źródła mogą pracować jednocześnie. </w:t>
      </w:r>
    </w:p>
    <w:p w:rsidR="00CE1059" w:rsidRPr="008A172C" w:rsidRDefault="00CE1059" w:rsidP="008A172C">
      <w:pPr>
        <w:spacing w:line="276" w:lineRule="auto"/>
        <w:ind w:left="720"/>
        <w:rPr>
          <w:szCs w:val="22"/>
        </w:rPr>
      </w:pPr>
      <w:r w:rsidRPr="008A172C">
        <w:rPr>
          <w:szCs w:val="22"/>
        </w:rPr>
        <w:t>Rezerwy mocy w kotłowni hali sportowej są niewystarczające, dlatego projektuje się dodatkowo kogenerator</w:t>
      </w:r>
      <w:r w:rsidR="002A4CE0" w:rsidRPr="008A172C">
        <w:rPr>
          <w:szCs w:val="22"/>
        </w:rPr>
        <w:t xml:space="preserve">. </w:t>
      </w:r>
      <w:r w:rsidRPr="008A172C">
        <w:rPr>
          <w:szCs w:val="22"/>
        </w:rPr>
        <w:t>Wysoki parametr będzie także wspomagał pompę ciepła poprzez zawór mieszający, gdy zapotrzebowanie na ciepło niskoparametrowe będzie przekraczało możliwości pompy ciepła</w:t>
      </w:r>
      <w:r w:rsidR="002A4CE0" w:rsidRPr="008A172C">
        <w:rPr>
          <w:szCs w:val="22"/>
        </w:rPr>
        <w:t xml:space="preserve"> </w:t>
      </w:r>
      <w:r w:rsidRPr="008A172C">
        <w:rPr>
          <w:szCs w:val="22"/>
        </w:rPr>
        <w:t xml:space="preserve">oraz po wyczerpaniu zasobów dolnego źródła. </w:t>
      </w:r>
    </w:p>
    <w:p w:rsidR="00A6761B" w:rsidRPr="008A172C" w:rsidRDefault="00CE1059" w:rsidP="008A172C">
      <w:pPr>
        <w:spacing w:line="276" w:lineRule="auto"/>
        <w:ind w:left="720"/>
        <w:rPr>
          <w:szCs w:val="22"/>
        </w:rPr>
      </w:pPr>
      <w:r w:rsidRPr="008A172C">
        <w:rPr>
          <w:szCs w:val="22"/>
        </w:rPr>
        <w:t>Szczegółowe rozwiązania dotyczące źródeł ciepła poza zakresem niniejszego opracowania.</w:t>
      </w:r>
    </w:p>
    <w:p w:rsidR="00CE1059" w:rsidRPr="008A172C" w:rsidRDefault="00CE1059" w:rsidP="008A172C">
      <w:pPr>
        <w:spacing w:line="276" w:lineRule="auto"/>
        <w:ind w:left="720"/>
        <w:rPr>
          <w:szCs w:val="22"/>
        </w:rPr>
      </w:pPr>
    </w:p>
    <w:p w:rsidR="004F38F9" w:rsidRPr="008A172C" w:rsidRDefault="004F38F9" w:rsidP="008A172C">
      <w:pPr>
        <w:spacing w:line="276" w:lineRule="auto"/>
        <w:ind w:left="720"/>
        <w:rPr>
          <w:szCs w:val="22"/>
        </w:rPr>
      </w:pPr>
    </w:p>
    <w:p w:rsidR="00683BB1" w:rsidRPr="00452BFF" w:rsidRDefault="00683BB1" w:rsidP="00EB2C00">
      <w:pPr>
        <w:pStyle w:val="Nagwek2"/>
        <w:numPr>
          <w:ilvl w:val="1"/>
          <w:numId w:val="6"/>
        </w:numPr>
      </w:pPr>
      <w:bookmarkStart w:id="13" w:name="_Toc508720275"/>
      <w:r w:rsidRPr="00452BFF">
        <w:t>Elementy grzejne</w:t>
      </w:r>
      <w:bookmarkEnd w:id="13"/>
    </w:p>
    <w:p w:rsidR="00683BB1" w:rsidRPr="00452BFF" w:rsidRDefault="00683BB1" w:rsidP="00683BB1">
      <w:pPr>
        <w:ind w:left="709"/>
        <w:jc w:val="both"/>
        <w:rPr>
          <w:szCs w:val="22"/>
        </w:rPr>
      </w:pPr>
    </w:p>
    <w:p w:rsidR="00EB2C00" w:rsidRPr="002A4CE0" w:rsidRDefault="00EB2C00" w:rsidP="002A4CE0">
      <w:pPr>
        <w:pStyle w:val="Akapitzlist"/>
        <w:numPr>
          <w:ilvl w:val="2"/>
          <w:numId w:val="6"/>
        </w:numPr>
        <w:spacing w:after="240"/>
        <w:rPr>
          <w:b/>
        </w:rPr>
      </w:pPr>
      <w:r w:rsidRPr="002A4CE0">
        <w:rPr>
          <w:b/>
        </w:rPr>
        <w:t>Grzejniki</w:t>
      </w:r>
      <w:r w:rsidR="00CE1059" w:rsidRPr="002A4CE0">
        <w:rPr>
          <w:b/>
        </w:rPr>
        <w:t xml:space="preserve"> (wysoki parametr)</w:t>
      </w:r>
      <w:r w:rsidRPr="002A4CE0">
        <w:rPr>
          <w:b/>
        </w:rPr>
        <w:t>:</w:t>
      </w:r>
    </w:p>
    <w:p w:rsidR="00452BFF" w:rsidRDefault="00EB2C00" w:rsidP="008A172C">
      <w:pPr>
        <w:spacing w:line="276" w:lineRule="auto"/>
        <w:ind w:left="720"/>
        <w:rPr>
          <w:szCs w:val="22"/>
        </w:rPr>
      </w:pPr>
      <w:r w:rsidRPr="00452BFF">
        <w:rPr>
          <w:szCs w:val="22"/>
        </w:rPr>
        <w:t xml:space="preserve">Jako elementy grzejne dobrano </w:t>
      </w:r>
      <w:r w:rsidR="00452BFF">
        <w:rPr>
          <w:szCs w:val="22"/>
        </w:rPr>
        <w:t>g</w:t>
      </w:r>
      <w:r w:rsidR="00452BFF" w:rsidRPr="00235DE3">
        <w:rPr>
          <w:szCs w:val="22"/>
        </w:rPr>
        <w:t>rzejniki</w:t>
      </w:r>
      <w:r w:rsidR="00452BFF">
        <w:rPr>
          <w:szCs w:val="22"/>
        </w:rPr>
        <w:t xml:space="preserve"> stalowe</w:t>
      </w:r>
      <w:r w:rsidR="00452BFF" w:rsidRPr="00235DE3">
        <w:rPr>
          <w:szCs w:val="22"/>
        </w:rPr>
        <w:t xml:space="preserve"> płytowe </w:t>
      </w:r>
      <w:r w:rsidR="00452BFF">
        <w:rPr>
          <w:szCs w:val="22"/>
        </w:rPr>
        <w:t xml:space="preserve">zaworowe z </w:t>
      </w:r>
      <w:r w:rsidR="00404910">
        <w:rPr>
          <w:szCs w:val="22"/>
        </w:rPr>
        <w:t>wbudowanymzaworem termostatycznym</w:t>
      </w:r>
      <w:r w:rsidR="00452BFF">
        <w:rPr>
          <w:szCs w:val="22"/>
        </w:rPr>
        <w:t xml:space="preserve"> z podłączeniem dolnym oraz z podłączeniem bocznym dla pomieszczenia klatki schodowej KL2; wyposażone w odpowietrzniki mechaniczne. W łazienkach przewidziano g</w:t>
      </w:r>
      <w:r w:rsidR="00452BFF" w:rsidRPr="00235DE3">
        <w:rPr>
          <w:szCs w:val="22"/>
        </w:rPr>
        <w:t xml:space="preserve">rzejniki łazienkowe </w:t>
      </w:r>
      <w:r w:rsidR="00452BFF">
        <w:rPr>
          <w:szCs w:val="22"/>
        </w:rPr>
        <w:t>(drabinkowe) z wbudowanym zaworem termostatycznym dla pomieszczeń węzłów sanitarnych w części hotelowej oraz w wybranych pomieszczeniach na parterze; wyposażone w odpowietrzniki mechaniczne.</w:t>
      </w:r>
    </w:p>
    <w:p w:rsidR="00EB2C00" w:rsidRPr="00452BFF" w:rsidRDefault="00452BFF" w:rsidP="008A172C">
      <w:pPr>
        <w:spacing w:line="276" w:lineRule="auto"/>
        <w:ind w:left="720"/>
        <w:rPr>
          <w:szCs w:val="22"/>
        </w:rPr>
      </w:pPr>
      <w:r>
        <w:rPr>
          <w:szCs w:val="22"/>
        </w:rPr>
        <w:t>Dla pomieszczenia rozdzielni NN przewidziano grzejnik elektryczny.</w:t>
      </w:r>
    </w:p>
    <w:p w:rsidR="00EB2C00" w:rsidRPr="00452BFF" w:rsidRDefault="00EB2C00" w:rsidP="008A172C">
      <w:pPr>
        <w:spacing w:line="276" w:lineRule="auto"/>
        <w:ind w:left="720"/>
        <w:rPr>
          <w:szCs w:val="22"/>
        </w:rPr>
      </w:pPr>
      <w:r w:rsidRPr="00452BFF">
        <w:rPr>
          <w:szCs w:val="22"/>
        </w:rPr>
        <w:t>Grzejniki mocować do ścian za pomocą mocowań typowych, zalecanych przez producenta.</w:t>
      </w:r>
    </w:p>
    <w:p w:rsidR="00EB2C00" w:rsidRPr="008A172C" w:rsidRDefault="00EB2C00" w:rsidP="008A172C">
      <w:pPr>
        <w:spacing w:line="276" w:lineRule="auto"/>
        <w:ind w:left="720"/>
        <w:rPr>
          <w:szCs w:val="22"/>
        </w:rPr>
      </w:pPr>
      <w:r w:rsidRPr="00452BFF">
        <w:rPr>
          <w:szCs w:val="22"/>
        </w:rPr>
        <w:t>Grzejniki należy zabezpieczyć przed zanieczyszczeniem lub uszkodzeniem do czasu zakończenia robót wykończeniowych. Grzejnik należy łączyć z gałązkami grzejnikowymi w sposób umożliwiający montaż i demontaż bez uszkodzenia gałązek i naruszenia wykończenia przegród budowlanych, w których lub na których gałązki te są prowadzone.</w:t>
      </w:r>
    </w:p>
    <w:p w:rsidR="00EB2C00" w:rsidRPr="008A172C" w:rsidRDefault="00EB2C00" w:rsidP="008A172C">
      <w:pPr>
        <w:spacing w:line="276" w:lineRule="auto"/>
        <w:ind w:left="720"/>
        <w:rPr>
          <w:szCs w:val="22"/>
        </w:rPr>
      </w:pPr>
    </w:p>
    <w:p w:rsidR="002A4CE0" w:rsidRPr="008A172C" w:rsidRDefault="002A4CE0" w:rsidP="008A172C">
      <w:pPr>
        <w:spacing w:line="276" w:lineRule="auto"/>
        <w:ind w:left="720"/>
        <w:rPr>
          <w:szCs w:val="22"/>
        </w:rPr>
      </w:pPr>
    </w:p>
    <w:p w:rsidR="002A4CE0" w:rsidRDefault="002A4CE0">
      <w:pPr>
        <w:suppressAutoHyphens w:val="0"/>
        <w:spacing w:line="240" w:lineRule="auto"/>
        <w:rPr>
          <w:b/>
        </w:rPr>
      </w:pPr>
      <w:r>
        <w:rPr>
          <w:b/>
        </w:rPr>
        <w:br w:type="page"/>
      </w:r>
    </w:p>
    <w:p w:rsidR="00EB2C00" w:rsidRPr="002A4CE0" w:rsidRDefault="00452BFF" w:rsidP="002A4CE0">
      <w:pPr>
        <w:pStyle w:val="Akapitzlist"/>
        <w:numPr>
          <w:ilvl w:val="2"/>
          <w:numId w:val="6"/>
        </w:numPr>
        <w:spacing w:after="240"/>
        <w:rPr>
          <w:b/>
        </w:rPr>
      </w:pPr>
      <w:r w:rsidRPr="002A4CE0">
        <w:rPr>
          <w:b/>
        </w:rPr>
        <w:lastRenderedPageBreak/>
        <w:t>Grzejniki podłogowe (niski parametr)</w:t>
      </w:r>
      <w:r w:rsidR="00EB2C00" w:rsidRPr="002A4CE0">
        <w:rPr>
          <w:b/>
        </w:rPr>
        <w:t>:</w:t>
      </w:r>
    </w:p>
    <w:p w:rsidR="00EB2C00" w:rsidRDefault="00C5553A" w:rsidP="008A172C">
      <w:pPr>
        <w:spacing w:line="276" w:lineRule="auto"/>
        <w:ind w:left="720"/>
        <w:rPr>
          <w:szCs w:val="22"/>
        </w:rPr>
      </w:pPr>
      <w:r w:rsidRPr="002A4CE0">
        <w:rPr>
          <w:szCs w:val="22"/>
        </w:rPr>
        <w:t>Jako elementy grzejne ogrzewania podłogowego przewidziano pętle grzewcze oraz przyłącza.</w:t>
      </w:r>
    </w:p>
    <w:p w:rsidR="002A4CE0" w:rsidRPr="002A4CE0" w:rsidRDefault="002A4CE0" w:rsidP="008A172C">
      <w:pPr>
        <w:spacing w:line="276" w:lineRule="auto"/>
        <w:ind w:left="720"/>
        <w:rPr>
          <w:szCs w:val="22"/>
        </w:rPr>
      </w:pPr>
    </w:p>
    <w:p w:rsidR="00EB2C00" w:rsidRPr="002A4CE0" w:rsidRDefault="00EB2C00" w:rsidP="008A172C">
      <w:pPr>
        <w:spacing w:line="276" w:lineRule="auto"/>
        <w:ind w:left="720"/>
        <w:rPr>
          <w:szCs w:val="22"/>
        </w:rPr>
      </w:pPr>
    </w:p>
    <w:p w:rsidR="00EB2C00" w:rsidRPr="00C5553A" w:rsidRDefault="00EB2C00" w:rsidP="00EB2C00">
      <w:pPr>
        <w:pStyle w:val="Nagwek2"/>
        <w:numPr>
          <w:ilvl w:val="1"/>
          <w:numId w:val="6"/>
        </w:numPr>
      </w:pPr>
      <w:bookmarkStart w:id="14" w:name="_Toc508720276"/>
      <w:r w:rsidRPr="00C5553A">
        <w:t>Armatura</w:t>
      </w:r>
      <w:bookmarkEnd w:id="14"/>
    </w:p>
    <w:p w:rsidR="00EB2C00" w:rsidRPr="00C5553A" w:rsidRDefault="00EB2C00" w:rsidP="008A172C">
      <w:pPr>
        <w:spacing w:line="276" w:lineRule="auto"/>
        <w:ind w:left="720"/>
        <w:rPr>
          <w:szCs w:val="22"/>
        </w:rPr>
      </w:pPr>
      <w:r w:rsidRPr="00C5553A">
        <w:rPr>
          <w:szCs w:val="22"/>
        </w:rPr>
        <w:t xml:space="preserve">Armatura powinna odpowiadać warunkom pracy (ciśnienie, temperatura) instalacji, w której jest zainstalowana. </w:t>
      </w:r>
    </w:p>
    <w:p w:rsidR="00EB2C00" w:rsidRPr="00C5553A" w:rsidRDefault="00EB2C00" w:rsidP="008A172C">
      <w:pPr>
        <w:spacing w:line="276" w:lineRule="auto"/>
        <w:ind w:left="720"/>
        <w:rPr>
          <w:szCs w:val="22"/>
        </w:rPr>
      </w:pPr>
      <w:r w:rsidRPr="00C5553A">
        <w:rPr>
          <w:szCs w:val="22"/>
        </w:rPr>
        <w:t xml:space="preserve">Przed instalowaniem armatury należy usunąć z niej zaślepienia i ewentualne zanieczyszczenia. </w:t>
      </w:r>
    </w:p>
    <w:p w:rsidR="00EB2C00" w:rsidRPr="00C5553A" w:rsidRDefault="00EB2C00" w:rsidP="008A172C">
      <w:pPr>
        <w:spacing w:line="276" w:lineRule="auto"/>
        <w:ind w:left="720"/>
        <w:rPr>
          <w:szCs w:val="22"/>
        </w:rPr>
      </w:pPr>
      <w:r w:rsidRPr="00C5553A">
        <w:rPr>
          <w:szCs w:val="22"/>
        </w:rPr>
        <w:t xml:space="preserve">Armatura, po sprawdzeniu prawidłowości działania, powinna być instalowana tak, żeby była dostępna do obsługi i konserwacji. </w:t>
      </w:r>
    </w:p>
    <w:p w:rsidR="00EB2C00" w:rsidRPr="00C5553A" w:rsidRDefault="00EB2C00" w:rsidP="008A172C">
      <w:pPr>
        <w:spacing w:line="276" w:lineRule="auto"/>
        <w:ind w:left="720"/>
        <w:rPr>
          <w:szCs w:val="22"/>
        </w:rPr>
      </w:pPr>
      <w:r w:rsidRPr="00C5553A">
        <w:rPr>
          <w:szCs w:val="22"/>
        </w:rPr>
        <w:t xml:space="preserve">Armaturę na przewodach należy tak instalować, żeby kierunek przepływu wody instalacyjnej był zgodny z oznaczeniem kierunku przepływu na armaturze. </w:t>
      </w:r>
    </w:p>
    <w:p w:rsidR="00EB2C00" w:rsidRPr="00C5553A" w:rsidRDefault="00EB2C00" w:rsidP="008A172C">
      <w:pPr>
        <w:spacing w:line="276" w:lineRule="auto"/>
        <w:ind w:left="720"/>
        <w:rPr>
          <w:szCs w:val="22"/>
        </w:rPr>
      </w:pPr>
      <w:r w:rsidRPr="00C5553A">
        <w:rPr>
          <w:szCs w:val="22"/>
        </w:rPr>
        <w:t xml:space="preserve">Armatura na przewodach powinna być zamocowana do przegród lub konstrukcji wsporczych przy użyciu odpowiednich wsporników, uchwytów lub innych trwałych podparć. </w:t>
      </w:r>
    </w:p>
    <w:p w:rsidR="00EB2C00" w:rsidRPr="00C5553A" w:rsidRDefault="00EB2C00" w:rsidP="008A172C">
      <w:pPr>
        <w:spacing w:line="276" w:lineRule="auto"/>
        <w:ind w:left="720"/>
        <w:rPr>
          <w:szCs w:val="22"/>
        </w:rPr>
      </w:pPr>
      <w:r w:rsidRPr="00C5553A">
        <w:rPr>
          <w:szCs w:val="22"/>
        </w:rPr>
        <w:t xml:space="preserve">Zawory grzejnikowe połączone bezpośrednio z grzejnikiem nie wymagają dodatkowego zamocowania. </w:t>
      </w:r>
    </w:p>
    <w:p w:rsidR="00EB2C00" w:rsidRDefault="00EB2C00" w:rsidP="008A172C">
      <w:pPr>
        <w:spacing w:line="276" w:lineRule="auto"/>
        <w:ind w:left="720"/>
        <w:rPr>
          <w:szCs w:val="22"/>
        </w:rPr>
      </w:pPr>
      <w:r w:rsidRPr="00404910">
        <w:rPr>
          <w:szCs w:val="22"/>
        </w:rPr>
        <w:t>Armatura spustowa powinna być instalowana w najniższych punktach instalacji oraz na podejściach pionów przed elementem zamykającym armatury odcinającej (od strony pionu), dla umożliwienia opróżniania poszczególnych pionów z wody, po ich odcięciu. Armatura spustowa powinna być lokalizowana w miejscach łatwo dostępnych i być zaopatrzona w złączkę do węża w sposób umożliwiający gromadzenie wody usuwanej z instalacji w zbiornikach (stałych lub przenośnych) wykonanych z materiału (tworzywa sztucznego) niepowodującego zanieczyszczenia wody. W najwyższych punktach instalacji zasilających należy zamontować automatyczne odpowietrzniki pływakowe.</w:t>
      </w:r>
      <w:r w:rsidR="00981CB5">
        <w:rPr>
          <w:szCs w:val="22"/>
        </w:rPr>
        <w:t xml:space="preserve"> </w:t>
      </w:r>
    </w:p>
    <w:p w:rsidR="00981CB5" w:rsidRDefault="00981CB5" w:rsidP="008A172C">
      <w:pPr>
        <w:spacing w:line="276" w:lineRule="auto"/>
        <w:ind w:left="720"/>
        <w:rPr>
          <w:szCs w:val="22"/>
        </w:rPr>
      </w:pPr>
    </w:p>
    <w:p w:rsidR="00A6761B" w:rsidRPr="00404910" w:rsidRDefault="00A6761B" w:rsidP="008A172C">
      <w:pPr>
        <w:spacing w:line="276" w:lineRule="auto"/>
        <w:ind w:left="720"/>
        <w:rPr>
          <w:szCs w:val="22"/>
        </w:rPr>
      </w:pPr>
    </w:p>
    <w:p w:rsidR="00EB2C00" w:rsidRPr="00981CB5" w:rsidRDefault="00EB2C00" w:rsidP="00981CB5">
      <w:pPr>
        <w:pStyle w:val="Akapitzlist"/>
        <w:numPr>
          <w:ilvl w:val="2"/>
          <w:numId w:val="6"/>
        </w:numPr>
        <w:spacing w:after="240"/>
        <w:rPr>
          <w:b/>
        </w:rPr>
      </w:pPr>
      <w:r w:rsidRPr="00981CB5">
        <w:rPr>
          <w:b/>
        </w:rPr>
        <w:t>Armatura przy grzejnikach</w:t>
      </w:r>
      <w:r w:rsidR="00445272" w:rsidRPr="00981CB5">
        <w:rPr>
          <w:b/>
        </w:rPr>
        <w:t xml:space="preserve"> płytowych</w:t>
      </w:r>
      <w:r w:rsidRPr="00981CB5">
        <w:rPr>
          <w:b/>
        </w:rPr>
        <w:t>:</w:t>
      </w:r>
    </w:p>
    <w:p w:rsidR="00EB2C00" w:rsidRDefault="00EB2C00" w:rsidP="008A172C">
      <w:pPr>
        <w:spacing w:line="276" w:lineRule="auto"/>
        <w:ind w:left="720"/>
        <w:rPr>
          <w:szCs w:val="22"/>
        </w:rPr>
      </w:pPr>
      <w:r w:rsidRPr="00404910">
        <w:rPr>
          <w:szCs w:val="22"/>
        </w:rPr>
        <w:t xml:space="preserve">Na zasileniu: zawory termostatyczne kątowe, z nastawą wstępną. </w:t>
      </w:r>
    </w:p>
    <w:p w:rsidR="00981CB5" w:rsidRPr="00404910" w:rsidRDefault="00981CB5" w:rsidP="008A172C">
      <w:pPr>
        <w:spacing w:line="276" w:lineRule="auto"/>
        <w:ind w:left="720"/>
        <w:rPr>
          <w:szCs w:val="22"/>
        </w:rPr>
      </w:pPr>
    </w:p>
    <w:p w:rsidR="00981CB5" w:rsidRPr="00981CB5" w:rsidRDefault="00981CB5" w:rsidP="008A172C">
      <w:pPr>
        <w:spacing w:line="276" w:lineRule="auto"/>
        <w:ind w:left="720"/>
        <w:rPr>
          <w:szCs w:val="22"/>
        </w:rPr>
      </w:pPr>
    </w:p>
    <w:p w:rsidR="00EB2C00" w:rsidRPr="00981CB5" w:rsidRDefault="00EB2C00" w:rsidP="00981CB5">
      <w:pPr>
        <w:pStyle w:val="Akapitzlist"/>
        <w:numPr>
          <w:ilvl w:val="2"/>
          <w:numId w:val="6"/>
        </w:numPr>
        <w:spacing w:after="240"/>
        <w:rPr>
          <w:b/>
        </w:rPr>
      </w:pPr>
      <w:r w:rsidRPr="00981CB5">
        <w:rPr>
          <w:b/>
        </w:rPr>
        <w:t xml:space="preserve">Armatura przy </w:t>
      </w:r>
      <w:r w:rsidR="00445272" w:rsidRPr="00981CB5">
        <w:rPr>
          <w:b/>
        </w:rPr>
        <w:t>pętlach grzewczych</w:t>
      </w:r>
      <w:r w:rsidRPr="00981CB5">
        <w:rPr>
          <w:b/>
        </w:rPr>
        <w:t>:</w:t>
      </w:r>
    </w:p>
    <w:p w:rsidR="00F805A0" w:rsidRDefault="00445272" w:rsidP="008A172C">
      <w:pPr>
        <w:spacing w:line="276" w:lineRule="auto"/>
        <w:ind w:left="720"/>
        <w:rPr>
          <w:szCs w:val="22"/>
        </w:rPr>
      </w:pPr>
      <w:r w:rsidRPr="00981CB5">
        <w:rPr>
          <w:szCs w:val="22"/>
        </w:rPr>
        <w:t xml:space="preserve">Na powrocie: zawory </w:t>
      </w:r>
      <w:r w:rsidR="00F805A0" w:rsidRPr="00981CB5">
        <w:rPr>
          <w:szCs w:val="22"/>
        </w:rPr>
        <w:t>regulacyjne montowane w rozdzielaczach</w:t>
      </w:r>
      <w:r w:rsidR="00F805A0" w:rsidRPr="00F805A0">
        <w:rPr>
          <w:szCs w:val="22"/>
        </w:rPr>
        <w:t>.</w:t>
      </w:r>
    </w:p>
    <w:p w:rsidR="00981CB5" w:rsidRPr="00F805A0" w:rsidRDefault="00981CB5" w:rsidP="008A172C">
      <w:pPr>
        <w:spacing w:line="276" w:lineRule="auto"/>
        <w:ind w:left="720"/>
        <w:rPr>
          <w:szCs w:val="22"/>
        </w:rPr>
      </w:pPr>
    </w:p>
    <w:p w:rsidR="00981CB5" w:rsidRDefault="00981CB5" w:rsidP="008A172C">
      <w:pPr>
        <w:spacing w:line="276" w:lineRule="auto"/>
        <w:ind w:left="720"/>
        <w:rPr>
          <w:szCs w:val="22"/>
        </w:rPr>
      </w:pPr>
    </w:p>
    <w:p w:rsidR="00F805A0" w:rsidRPr="00981CB5" w:rsidRDefault="00F805A0" w:rsidP="00981CB5">
      <w:pPr>
        <w:pStyle w:val="Akapitzlist"/>
        <w:numPr>
          <w:ilvl w:val="2"/>
          <w:numId w:val="6"/>
        </w:numPr>
        <w:spacing w:after="240"/>
        <w:rPr>
          <w:b/>
        </w:rPr>
      </w:pPr>
      <w:r w:rsidRPr="00981CB5">
        <w:rPr>
          <w:b/>
        </w:rPr>
        <w:t>Armatura przy rozdzielaczach ogrzewania podłogowego:</w:t>
      </w:r>
    </w:p>
    <w:p w:rsidR="00F805A0" w:rsidRPr="00981CB5" w:rsidRDefault="00F805A0" w:rsidP="008A172C">
      <w:pPr>
        <w:spacing w:line="276" w:lineRule="auto"/>
        <w:ind w:left="720"/>
        <w:rPr>
          <w:szCs w:val="22"/>
        </w:rPr>
      </w:pPr>
      <w:r w:rsidRPr="00981CB5">
        <w:rPr>
          <w:szCs w:val="22"/>
        </w:rPr>
        <w:t xml:space="preserve">Na zasileniu: zawory równoważące skośne, gw. </w:t>
      </w:r>
      <w:r w:rsidR="002B4017" w:rsidRPr="00981CB5">
        <w:rPr>
          <w:szCs w:val="22"/>
        </w:rPr>
        <w:t>w</w:t>
      </w:r>
      <w:r w:rsidRPr="00981CB5">
        <w:rPr>
          <w:szCs w:val="22"/>
        </w:rPr>
        <w:t>ewnętrzy, PN20, z cyfrową płynną nastawą wstępną, z króćcami pomiarowymi umożliwiającymi pomiar spadku ciśnienia, przepływu i temperatury. Z możliwością wykonania blokady nastawy oraz z funkcją odcięcia. Na powrocie: zawory odcinające proste.</w:t>
      </w:r>
    </w:p>
    <w:p w:rsidR="00EB2C00" w:rsidRPr="00981CB5" w:rsidRDefault="00EB2C00" w:rsidP="008A172C">
      <w:pPr>
        <w:spacing w:line="276" w:lineRule="auto"/>
        <w:ind w:left="720"/>
        <w:rPr>
          <w:szCs w:val="22"/>
        </w:rPr>
      </w:pPr>
    </w:p>
    <w:p w:rsidR="00981CB5" w:rsidRPr="00981CB5" w:rsidRDefault="00981CB5" w:rsidP="008A172C">
      <w:pPr>
        <w:spacing w:line="276" w:lineRule="auto"/>
        <w:ind w:left="720"/>
        <w:rPr>
          <w:szCs w:val="22"/>
        </w:rPr>
      </w:pPr>
    </w:p>
    <w:p w:rsidR="00EB2C00" w:rsidRPr="00F805A0" w:rsidRDefault="00EB2C00" w:rsidP="00EB2C00">
      <w:pPr>
        <w:pStyle w:val="Nagwek2"/>
        <w:numPr>
          <w:ilvl w:val="1"/>
          <w:numId w:val="6"/>
        </w:numPr>
      </w:pPr>
      <w:bookmarkStart w:id="15" w:name="_Toc508720277"/>
      <w:r w:rsidRPr="00F805A0">
        <w:lastRenderedPageBreak/>
        <w:t>Regulacja hydrauliczna</w:t>
      </w:r>
      <w:bookmarkEnd w:id="15"/>
    </w:p>
    <w:p w:rsidR="00EB2C00" w:rsidRPr="00981CB5" w:rsidRDefault="00EB2C00" w:rsidP="008A172C">
      <w:pPr>
        <w:spacing w:line="276" w:lineRule="auto"/>
        <w:ind w:left="720"/>
        <w:rPr>
          <w:szCs w:val="22"/>
        </w:rPr>
      </w:pPr>
      <w:r w:rsidRPr="00981CB5">
        <w:rPr>
          <w:szCs w:val="22"/>
        </w:rPr>
        <w:t xml:space="preserve">Nastawy armatury regulacyjnej jak np. nastawy montażowe przewodowej armatury regulacyjnej, nastawy montażowe zaworów grzejnikowych i nastawy eksploatacyjne termostatycznych zaworów grzejnikowych, powinny być przeprowadzone po zakończeniu montażu, płukaniu i badaniu szczelności instalacji w stanie zimnym. </w:t>
      </w:r>
    </w:p>
    <w:p w:rsidR="00EB2C00" w:rsidRPr="00981CB5" w:rsidRDefault="00EB2C00" w:rsidP="008A172C">
      <w:pPr>
        <w:spacing w:line="276" w:lineRule="auto"/>
        <w:ind w:left="720"/>
        <w:rPr>
          <w:szCs w:val="22"/>
        </w:rPr>
      </w:pPr>
      <w:r w:rsidRPr="00981CB5">
        <w:rPr>
          <w:szCs w:val="22"/>
        </w:rPr>
        <w:t xml:space="preserve">Nastawy regulacji montażowej armatury regulacyjnej należy wykonać zgodnie z wynikami obliczeń hydraulicznych w projekcie technicznym instalacji. </w:t>
      </w:r>
    </w:p>
    <w:p w:rsidR="00EB2C00" w:rsidRPr="00981CB5" w:rsidRDefault="00EB2C00" w:rsidP="008A172C">
      <w:pPr>
        <w:spacing w:line="276" w:lineRule="auto"/>
        <w:ind w:left="720"/>
        <w:rPr>
          <w:szCs w:val="22"/>
        </w:rPr>
      </w:pPr>
      <w:r w:rsidRPr="00981CB5">
        <w:rPr>
          <w:szCs w:val="22"/>
        </w:rPr>
        <w:t>Czynność ustawienia należy dokonać zgodnie z instrukcją producenta zaworów.</w:t>
      </w:r>
    </w:p>
    <w:p w:rsidR="00EB2C00" w:rsidRDefault="00EB2C00" w:rsidP="008A172C">
      <w:pPr>
        <w:spacing w:line="276" w:lineRule="auto"/>
        <w:ind w:left="720"/>
        <w:rPr>
          <w:szCs w:val="22"/>
        </w:rPr>
      </w:pPr>
    </w:p>
    <w:p w:rsidR="00981CB5" w:rsidRPr="00981CB5" w:rsidRDefault="00981CB5" w:rsidP="008A172C">
      <w:pPr>
        <w:spacing w:line="276" w:lineRule="auto"/>
        <w:ind w:left="720"/>
        <w:rPr>
          <w:szCs w:val="22"/>
        </w:rPr>
      </w:pPr>
    </w:p>
    <w:p w:rsidR="00EB2C00" w:rsidRPr="00981CB5" w:rsidRDefault="00EB2C00" w:rsidP="00981CB5">
      <w:pPr>
        <w:pStyle w:val="Akapitzlist"/>
        <w:numPr>
          <w:ilvl w:val="2"/>
          <w:numId w:val="6"/>
        </w:numPr>
        <w:spacing w:after="240"/>
        <w:rPr>
          <w:b/>
        </w:rPr>
      </w:pPr>
      <w:r w:rsidRPr="00981CB5">
        <w:rPr>
          <w:b/>
        </w:rPr>
        <w:t>Instalacja centralnego ogrzewania</w:t>
      </w:r>
      <w:r w:rsidR="00932167" w:rsidRPr="00981CB5">
        <w:rPr>
          <w:b/>
        </w:rPr>
        <w:t xml:space="preserve"> grzejnikowego</w:t>
      </w:r>
      <w:r w:rsidRPr="00981CB5">
        <w:rPr>
          <w:b/>
        </w:rPr>
        <w:t>:</w:t>
      </w:r>
    </w:p>
    <w:p w:rsidR="00EB2C00" w:rsidRPr="00932167" w:rsidRDefault="00EB2C00" w:rsidP="00EB2C00">
      <w:pPr>
        <w:ind w:left="709"/>
        <w:jc w:val="both"/>
        <w:rPr>
          <w:szCs w:val="22"/>
        </w:rPr>
      </w:pPr>
      <w:r w:rsidRPr="00932167">
        <w:rPr>
          <w:szCs w:val="22"/>
        </w:rPr>
        <w:t>Przy grzejnikach</w:t>
      </w:r>
      <w:r w:rsidR="00932167" w:rsidRPr="00932167">
        <w:rPr>
          <w:szCs w:val="22"/>
        </w:rPr>
        <w:t xml:space="preserve"> zastosowano</w:t>
      </w:r>
      <w:r w:rsidRPr="00932167">
        <w:rPr>
          <w:szCs w:val="22"/>
        </w:rPr>
        <w:t xml:space="preserve"> zawory termostatyczne z wkładkami zaworowymi z nastawą wstępną.</w:t>
      </w:r>
    </w:p>
    <w:p w:rsidR="00EB2C00" w:rsidRDefault="00EB2C00" w:rsidP="00981CB5">
      <w:pPr>
        <w:ind w:left="709"/>
        <w:jc w:val="both"/>
        <w:rPr>
          <w:szCs w:val="22"/>
        </w:rPr>
      </w:pPr>
    </w:p>
    <w:p w:rsidR="00981CB5" w:rsidRPr="00981CB5" w:rsidRDefault="00981CB5" w:rsidP="00981CB5">
      <w:pPr>
        <w:ind w:left="709"/>
        <w:jc w:val="both"/>
        <w:rPr>
          <w:szCs w:val="22"/>
        </w:rPr>
      </w:pPr>
    </w:p>
    <w:p w:rsidR="00EB2C00" w:rsidRPr="00981CB5" w:rsidRDefault="00EB2C00" w:rsidP="00981CB5">
      <w:pPr>
        <w:pStyle w:val="Akapitzlist"/>
        <w:numPr>
          <w:ilvl w:val="2"/>
          <w:numId w:val="6"/>
        </w:numPr>
        <w:spacing w:after="240"/>
        <w:rPr>
          <w:b/>
        </w:rPr>
      </w:pPr>
      <w:r w:rsidRPr="00981CB5">
        <w:rPr>
          <w:b/>
        </w:rPr>
        <w:t xml:space="preserve">Instalacja </w:t>
      </w:r>
      <w:r w:rsidR="00932167" w:rsidRPr="00981CB5">
        <w:rPr>
          <w:b/>
        </w:rPr>
        <w:t>centralnego ogrzewania podłogowego</w:t>
      </w:r>
      <w:r w:rsidRPr="00981CB5">
        <w:rPr>
          <w:b/>
        </w:rPr>
        <w:t>:</w:t>
      </w:r>
    </w:p>
    <w:p w:rsidR="00EB2C00" w:rsidRDefault="009738F5" w:rsidP="009738F5">
      <w:pPr>
        <w:ind w:left="709"/>
        <w:jc w:val="both"/>
        <w:rPr>
          <w:szCs w:val="22"/>
        </w:rPr>
      </w:pPr>
      <w:r w:rsidRPr="00981CB5">
        <w:rPr>
          <w:szCs w:val="22"/>
        </w:rPr>
        <w:t>Na powrocie każdej pętli instalacji w rozdzielaczach powrotnych zastosowano zawory regulacyjne.</w:t>
      </w:r>
    </w:p>
    <w:p w:rsidR="00981CB5" w:rsidRPr="00981CB5" w:rsidRDefault="00981CB5" w:rsidP="009738F5">
      <w:pPr>
        <w:ind w:left="709"/>
        <w:jc w:val="both"/>
        <w:rPr>
          <w:szCs w:val="22"/>
        </w:rPr>
      </w:pPr>
    </w:p>
    <w:p w:rsidR="00EB2C00" w:rsidRPr="00981CB5" w:rsidRDefault="00EB2C00" w:rsidP="00981CB5">
      <w:pPr>
        <w:ind w:left="709"/>
        <w:jc w:val="both"/>
        <w:rPr>
          <w:szCs w:val="22"/>
        </w:rPr>
      </w:pPr>
    </w:p>
    <w:p w:rsidR="00EB2C00" w:rsidRPr="009738F5" w:rsidRDefault="00EB2C00" w:rsidP="00EB2C00">
      <w:pPr>
        <w:pStyle w:val="Nagwek2"/>
        <w:numPr>
          <w:ilvl w:val="1"/>
          <w:numId w:val="6"/>
        </w:numPr>
      </w:pPr>
      <w:bookmarkStart w:id="16" w:name="_Toc508720278"/>
      <w:r w:rsidRPr="009738F5">
        <w:t>Regulacja temperatury</w:t>
      </w:r>
      <w:bookmarkEnd w:id="16"/>
    </w:p>
    <w:p w:rsidR="00EB2C00" w:rsidRDefault="00EB2C00" w:rsidP="009738F5">
      <w:pPr>
        <w:ind w:left="709"/>
        <w:jc w:val="both"/>
        <w:rPr>
          <w:szCs w:val="22"/>
        </w:rPr>
      </w:pPr>
      <w:r w:rsidRPr="009738F5">
        <w:rPr>
          <w:szCs w:val="22"/>
        </w:rPr>
        <w:t>Regulacja parametrów czynnika grzewczego do grzejników będzie</w:t>
      </w:r>
      <w:r w:rsidR="00417349">
        <w:rPr>
          <w:szCs w:val="22"/>
        </w:rPr>
        <w:t xml:space="preserve"> </w:t>
      </w:r>
      <w:r w:rsidRPr="009738F5">
        <w:rPr>
          <w:szCs w:val="22"/>
        </w:rPr>
        <w:t>miejscowa przez zawory termostatyczne przygrzejnikowe</w:t>
      </w:r>
      <w:r w:rsidR="009738F5" w:rsidRPr="009738F5">
        <w:rPr>
          <w:szCs w:val="22"/>
        </w:rPr>
        <w:t>.</w:t>
      </w:r>
    </w:p>
    <w:p w:rsidR="004E2B3D" w:rsidRPr="009738F5" w:rsidRDefault="004E2B3D" w:rsidP="009738F5">
      <w:pPr>
        <w:ind w:left="709"/>
        <w:jc w:val="both"/>
        <w:rPr>
          <w:szCs w:val="22"/>
        </w:rPr>
      </w:pPr>
    </w:p>
    <w:p w:rsidR="004E2B3D" w:rsidRPr="004E2B3D" w:rsidRDefault="004E2B3D" w:rsidP="004E2B3D">
      <w:pPr>
        <w:ind w:left="709"/>
        <w:jc w:val="both"/>
        <w:rPr>
          <w:szCs w:val="22"/>
        </w:rPr>
      </w:pPr>
    </w:p>
    <w:p w:rsidR="00EB2C00" w:rsidRPr="002B4017" w:rsidRDefault="00EB2C00" w:rsidP="00EB2C00">
      <w:pPr>
        <w:pStyle w:val="Nagwek2"/>
        <w:numPr>
          <w:ilvl w:val="1"/>
          <w:numId w:val="6"/>
        </w:numPr>
      </w:pPr>
      <w:bookmarkStart w:id="17" w:name="_Toc508720279"/>
      <w:r w:rsidRPr="002B4017">
        <w:t>Przewody</w:t>
      </w:r>
      <w:r w:rsidR="00981CB5">
        <w:t xml:space="preserve"> (orurowanie)</w:t>
      </w:r>
      <w:bookmarkEnd w:id="17"/>
    </w:p>
    <w:p w:rsidR="002D0DC8" w:rsidRPr="002B4017" w:rsidRDefault="002D0DC8" w:rsidP="002D0DC8"/>
    <w:p w:rsidR="00EB2C00" w:rsidRPr="00981CB5" w:rsidRDefault="00EB2C00" w:rsidP="00981CB5">
      <w:pPr>
        <w:pStyle w:val="Akapitzlist"/>
        <w:numPr>
          <w:ilvl w:val="2"/>
          <w:numId w:val="6"/>
        </w:numPr>
        <w:spacing w:after="240"/>
        <w:rPr>
          <w:b/>
        </w:rPr>
      </w:pPr>
      <w:r w:rsidRPr="00981CB5">
        <w:rPr>
          <w:b/>
        </w:rPr>
        <w:t>Przewody z rur</w:t>
      </w:r>
      <w:r w:rsidR="002B4017" w:rsidRPr="00981CB5">
        <w:rPr>
          <w:b/>
        </w:rPr>
        <w:t xml:space="preserve"> polipropylenowych PN20</w:t>
      </w:r>
    </w:p>
    <w:p w:rsidR="00EB2C00" w:rsidRPr="004E2B3D" w:rsidRDefault="00EB2C00" w:rsidP="00EB2C00">
      <w:pPr>
        <w:ind w:left="709"/>
        <w:jc w:val="both"/>
        <w:rPr>
          <w:szCs w:val="22"/>
        </w:rPr>
      </w:pPr>
      <w:r w:rsidRPr="004E2B3D">
        <w:rPr>
          <w:szCs w:val="22"/>
        </w:rPr>
        <w:t xml:space="preserve">Instalacja </w:t>
      </w:r>
      <w:r w:rsidR="002B4017" w:rsidRPr="004E2B3D">
        <w:rPr>
          <w:szCs w:val="22"/>
        </w:rPr>
        <w:t>centralnego ogrzewania grzejnikowego zasilana wysokim parametrem 70</w:t>
      </w:r>
      <w:r w:rsidRPr="004E2B3D">
        <w:rPr>
          <w:szCs w:val="22"/>
        </w:rPr>
        <w:t>/50</w:t>
      </w:r>
      <w:r w:rsidR="004F3247" w:rsidRPr="004E2B3D">
        <w:rPr>
          <w:szCs w:val="22"/>
        </w:rPr>
        <w:t>°C</w:t>
      </w:r>
      <w:r w:rsidRPr="004E2B3D">
        <w:rPr>
          <w:szCs w:val="22"/>
        </w:rPr>
        <w:t>.</w:t>
      </w:r>
    </w:p>
    <w:p w:rsidR="00EB2C00" w:rsidRPr="004E2B3D" w:rsidRDefault="00EB2C00" w:rsidP="00EB2C00">
      <w:pPr>
        <w:ind w:left="709"/>
        <w:jc w:val="both"/>
        <w:rPr>
          <w:szCs w:val="22"/>
        </w:rPr>
      </w:pPr>
      <w:r w:rsidRPr="004E2B3D">
        <w:rPr>
          <w:szCs w:val="22"/>
        </w:rPr>
        <w:t>Przewody rozprowadzające</w:t>
      </w:r>
      <w:r w:rsidR="002B4017" w:rsidRPr="004E2B3D">
        <w:rPr>
          <w:szCs w:val="22"/>
        </w:rPr>
        <w:t xml:space="preserve"> prowadzone w pomieszczeniach w przestrzeniach</w:t>
      </w:r>
      <w:r w:rsidR="004E2B3D">
        <w:rPr>
          <w:szCs w:val="22"/>
        </w:rPr>
        <w:t xml:space="preserve"> m</w:t>
      </w:r>
      <w:r w:rsidR="002B4017" w:rsidRPr="004E2B3D">
        <w:rPr>
          <w:szCs w:val="22"/>
        </w:rPr>
        <w:t>iędzysufitowych</w:t>
      </w:r>
      <w:r w:rsidRPr="004E2B3D">
        <w:rPr>
          <w:szCs w:val="22"/>
        </w:rPr>
        <w:t xml:space="preserve"> należy wykonać z rur </w:t>
      </w:r>
      <w:r w:rsidR="002B4017" w:rsidRPr="004E2B3D">
        <w:rPr>
          <w:szCs w:val="22"/>
        </w:rPr>
        <w:t>polipropylenowych.</w:t>
      </w:r>
      <w:r w:rsidR="004E2B3D">
        <w:rPr>
          <w:szCs w:val="22"/>
        </w:rPr>
        <w:t xml:space="preserve"> </w:t>
      </w:r>
    </w:p>
    <w:p w:rsidR="00EB2C00" w:rsidRDefault="00EB2C00" w:rsidP="004F3247">
      <w:pPr>
        <w:ind w:left="709"/>
        <w:jc w:val="both"/>
        <w:rPr>
          <w:szCs w:val="22"/>
        </w:rPr>
      </w:pPr>
      <w:r w:rsidRPr="002B4017">
        <w:rPr>
          <w:szCs w:val="22"/>
        </w:rPr>
        <w:t>Przejścia przez przegrody budowlane wykonać o klasie odporności ogniowej danej przegrody. Przejścia rur przez przegrody budowlane (ściany i stropy) stanowiące granice stref pożarowych należy zabezpieczyć za pomocą ogniochronnej elastycznej masy uszczelniającej</w:t>
      </w:r>
      <w:r w:rsidR="002B4017" w:rsidRPr="002B4017">
        <w:rPr>
          <w:szCs w:val="22"/>
        </w:rPr>
        <w:t>.</w:t>
      </w:r>
    </w:p>
    <w:p w:rsidR="004F6E5F" w:rsidRDefault="004F6E5F" w:rsidP="004F6E5F">
      <w:pPr>
        <w:ind w:left="709"/>
        <w:jc w:val="both"/>
        <w:rPr>
          <w:szCs w:val="22"/>
        </w:rPr>
      </w:pPr>
      <w:r w:rsidRPr="004F6E5F">
        <w:rPr>
          <w:szCs w:val="22"/>
        </w:rPr>
        <w:t>Rurociągi prowadzić ze spadkiem min. 3‰ w kierunku odwodnienia. Gałązki grzejników montować ze spadkiem nie mniejszym niż 2% (gałązki zasilające do grzejnika, powrotne od grzejnika).</w:t>
      </w:r>
    </w:p>
    <w:p w:rsidR="004E2B3D" w:rsidRPr="008A172C" w:rsidRDefault="004E2B3D" w:rsidP="004E2B3D">
      <w:pPr>
        <w:ind w:left="709"/>
        <w:jc w:val="both"/>
        <w:rPr>
          <w:szCs w:val="22"/>
        </w:rPr>
      </w:pPr>
    </w:p>
    <w:p w:rsidR="004E2B3D" w:rsidRPr="004E2B3D" w:rsidRDefault="004E2B3D" w:rsidP="004E2B3D">
      <w:pPr>
        <w:ind w:left="709"/>
        <w:jc w:val="both"/>
        <w:rPr>
          <w:bCs/>
          <w:i/>
          <w:szCs w:val="22"/>
          <w:u w:val="single"/>
        </w:rPr>
      </w:pPr>
      <w:r>
        <w:rPr>
          <w:bCs/>
          <w:i/>
          <w:szCs w:val="22"/>
          <w:u w:val="single"/>
        </w:rPr>
        <w:t>UWAGA:</w:t>
      </w:r>
    </w:p>
    <w:p w:rsidR="00EB2C00" w:rsidRPr="008A172C" w:rsidRDefault="004E2B3D" w:rsidP="004E2B3D">
      <w:pPr>
        <w:ind w:left="709"/>
        <w:jc w:val="both"/>
        <w:rPr>
          <w:szCs w:val="22"/>
        </w:rPr>
      </w:pPr>
      <w:r w:rsidRPr="008A172C">
        <w:rPr>
          <w:szCs w:val="22"/>
        </w:rPr>
        <w:lastRenderedPageBreak/>
        <w:t xml:space="preserve">Część tej instalacji została już wykonana. Główne odcinki wykonano z rury stalowej. Pozostała do wykonania część instalacji przedstawiona jest na rysunkach 4.2-01a oraz 4.2-02a. Należy ją wykonać, stosując taką samą technologię do poszczególnych jej </w:t>
      </w:r>
      <w:r w:rsidR="00CA6979" w:rsidRPr="008A172C">
        <w:rPr>
          <w:szCs w:val="22"/>
        </w:rPr>
        <w:t>zakresów</w:t>
      </w:r>
      <w:r w:rsidRPr="008A172C">
        <w:rPr>
          <w:szCs w:val="22"/>
        </w:rPr>
        <w:t xml:space="preserve"> jak w części wykonanej. </w:t>
      </w:r>
    </w:p>
    <w:p w:rsidR="004E2B3D" w:rsidRDefault="004E2B3D" w:rsidP="004E2B3D">
      <w:pPr>
        <w:ind w:left="709"/>
        <w:jc w:val="both"/>
        <w:rPr>
          <w:szCs w:val="22"/>
        </w:rPr>
      </w:pPr>
    </w:p>
    <w:p w:rsidR="004E2B3D" w:rsidRPr="004E2B3D" w:rsidRDefault="004E2B3D" w:rsidP="004E2B3D">
      <w:pPr>
        <w:ind w:left="709"/>
        <w:jc w:val="both"/>
        <w:rPr>
          <w:szCs w:val="22"/>
        </w:rPr>
      </w:pPr>
    </w:p>
    <w:p w:rsidR="00EB2C00" w:rsidRPr="004E2B3D" w:rsidRDefault="00EB2C00" w:rsidP="004E2B3D">
      <w:pPr>
        <w:pStyle w:val="Akapitzlist"/>
        <w:numPr>
          <w:ilvl w:val="2"/>
          <w:numId w:val="6"/>
        </w:numPr>
        <w:spacing w:after="240"/>
        <w:rPr>
          <w:b/>
        </w:rPr>
      </w:pPr>
      <w:r w:rsidRPr="004E2B3D">
        <w:rPr>
          <w:b/>
        </w:rPr>
        <w:t xml:space="preserve">Przewody z </w:t>
      </w:r>
      <w:r w:rsidR="004F3247" w:rsidRPr="004E2B3D">
        <w:rPr>
          <w:b/>
        </w:rPr>
        <w:t>rur wielowarstwowych z polietylenu sieciowanego z wkładką aluminiową</w:t>
      </w:r>
    </w:p>
    <w:p w:rsidR="00EB2C00" w:rsidRPr="004F3247" w:rsidRDefault="00EB2C00" w:rsidP="002D0DC8">
      <w:pPr>
        <w:ind w:left="709"/>
        <w:jc w:val="both"/>
        <w:rPr>
          <w:szCs w:val="22"/>
        </w:rPr>
      </w:pPr>
      <w:r w:rsidRPr="004F3247">
        <w:rPr>
          <w:szCs w:val="22"/>
        </w:rPr>
        <w:t xml:space="preserve">Instalacja centralnego ogrzewania </w:t>
      </w:r>
      <w:r w:rsidR="004F3247">
        <w:rPr>
          <w:szCs w:val="22"/>
        </w:rPr>
        <w:t>podłogowego zasilana niskim parametrem 45</w:t>
      </w:r>
      <w:r w:rsidR="004F3247" w:rsidRPr="002B4017">
        <w:rPr>
          <w:szCs w:val="22"/>
        </w:rPr>
        <w:t>/</w:t>
      </w:r>
      <w:r w:rsidR="004F3247">
        <w:rPr>
          <w:szCs w:val="22"/>
        </w:rPr>
        <w:t>3</w:t>
      </w:r>
      <w:r w:rsidR="004F3247" w:rsidRPr="002B4017">
        <w:rPr>
          <w:szCs w:val="22"/>
        </w:rPr>
        <w:t>5</w:t>
      </w:r>
      <w:r w:rsidR="004F3247">
        <w:rPr>
          <w:szCs w:val="22"/>
        </w:rPr>
        <w:t>°C</w:t>
      </w:r>
      <w:r w:rsidR="004F3247" w:rsidRPr="002B4017">
        <w:rPr>
          <w:szCs w:val="22"/>
        </w:rPr>
        <w:t>.</w:t>
      </w:r>
    </w:p>
    <w:p w:rsidR="00EB2C00" w:rsidRPr="004F3247" w:rsidRDefault="00EB2C00" w:rsidP="002D0DC8">
      <w:pPr>
        <w:ind w:left="709"/>
        <w:jc w:val="both"/>
        <w:rPr>
          <w:szCs w:val="22"/>
        </w:rPr>
      </w:pPr>
      <w:r w:rsidRPr="004F3247">
        <w:rPr>
          <w:szCs w:val="22"/>
        </w:rPr>
        <w:t>Przewody rozprowadzające, piony oraz gałązki przy grzejnikach należy wykonać z rur polietylenowych</w:t>
      </w:r>
      <w:r w:rsidR="004F3247">
        <w:rPr>
          <w:szCs w:val="22"/>
        </w:rPr>
        <w:t>.</w:t>
      </w:r>
      <w:r w:rsidRPr="004F3247">
        <w:rPr>
          <w:szCs w:val="22"/>
        </w:rPr>
        <w:t xml:space="preserve"> Łączenie rur za pomocą przyłączek i śrubunków mosiężnych skręcanych oraz za </w:t>
      </w:r>
      <w:r w:rsidR="004F3247">
        <w:rPr>
          <w:szCs w:val="22"/>
        </w:rPr>
        <w:t>pomocą połączeń zaprasowywanych.</w:t>
      </w:r>
    </w:p>
    <w:p w:rsidR="00EB2C00" w:rsidRPr="004F3247" w:rsidRDefault="00EB2C00" w:rsidP="002D0DC8">
      <w:pPr>
        <w:ind w:left="709"/>
        <w:jc w:val="both"/>
        <w:rPr>
          <w:szCs w:val="22"/>
        </w:rPr>
      </w:pPr>
      <w:r w:rsidRPr="004F3247">
        <w:rPr>
          <w:szCs w:val="22"/>
        </w:rPr>
        <w:t>Przejścia rur przez przegrody oddzielenia pożarowego wykonać w klasie odporności ogniowej równej odporności przegrody - wg systemu ochrony p.poż. firmy posiadającej atest</w:t>
      </w:r>
      <w:r w:rsidR="004F3247">
        <w:rPr>
          <w:szCs w:val="22"/>
        </w:rPr>
        <w:t xml:space="preserve"> Instytutu Techniki Budowlanej</w:t>
      </w:r>
      <w:r w:rsidRPr="004F3247">
        <w:rPr>
          <w:szCs w:val="22"/>
        </w:rPr>
        <w:t xml:space="preserve">, zamontowanych na przewodach c.o. – zasilaniu i powrocie - po obu stronach ściany, stanowiących zabezpieczenie dla rur palnych o średnicach 32 ÷ 250 mm. Pozostałe przejścia rur przez przegrody budowlane (ściany, stropy) wykonać w tulejach ochronnych w stalowych tulejach ochronnych, które powinny być dłuższe od grubości ściany o minimum 5 cm a stropu o minimum 2 cm – przestrzeń pomiędzy tuleją ochronną a rurą wypełnić materiałem trwale plastycznym umożliwiającym jej wzdłużne przemieszczanie się i utrudniającym powstawanie w niej naprężeń ścinających. </w:t>
      </w:r>
    </w:p>
    <w:p w:rsidR="00EB2C00" w:rsidRPr="004F6E5F" w:rsidRDefault="00EB2C00" w:rsidP="002D0DC8">
      <w:pPr>
        <w:ind w:left="709"/>
        <w:jc w:val="both"/>
        <w:rPr>
          <w:szCs w:val="22"/>
        </w:rPr>
      </w:pPr>
      <w:r w:rsidRPr="004F6E5F">
        <w:rPr>
          <w:szCs w:val="22"/>
        </w:rPr>
        <w:t>Rurociągi prowadzić ze spadkiem min. 3‰ w kierunku odwodnienia. Gałązki grzejników montować ze spadkiem nie mniejszym niż 2% (gałązki zasilające do grzejnika, powrotne od grzejnika).</w:t>
      </w:r>
    </w:p>
    <w:p w:rsidR="00EB2C00" w:rsidRPr="004F6E5F" w:rsidRDefault="00EB2C00" w:rsidP="002D0DC8">
      <w:pPr>
        <w:ind w:left="709"/>
        <w:jc w:val="both"/>
        <w:rPr>
          <w:szCs w:val="22"/>
        </w:rPr>
      </w:pPr>
      <w:r w:rsidRPr="004F6E5F">
        <w:rPr>
          <w:szCs w:val="22"/>
        </w:rPr>
        <w:t xml:space="preserve">Układanie przewodów powinno być wykonywane przez pracowników przeszkolonych w technologii </w:t>
      </w:r>
      <w:r w:rsidR="004F6E5F" w:rsidRPr="004F6E5F">
        <w:rPr>
          <w:szCs w:val="22"/>
        </w:rPr>
        <w:t>wybranego systemu</w:t>
      </w:r>
      <w:r w:rsidRPr="004F6E5F">
        <w:rPr>
          <w:szCs w:val="22"/>
        </w:rPr>
        <w:t xml:space="preserve"> ze szczególnym zwróceniem uwagi na wykonanie punktów stałych i zapewnienie możliwości kompensacji przewodów.</w:t>
      </w:r>
    </w:p>
    <w:p w:rsidR="00EB2C00" w:rsidRDefault="00EB2C00" w:rsidP="002D0DC8">
      <w:pPr>
        <w:ind w:left="709"/>
        <w:jc w:val="both"/>
        <w:rPr>
          <w:szCs w:val="22"/>
        </w:rPr>
      </w:pPr>
      <w:r w:rsidRPr="004F6E5F">
        <w:rPr>
          <w:szCs w:val="22"/>
        </w:rPr>
        <w:t>Montaż instalacji wykonać zgodnie z instrukcją producenta systemu.</w:t>
      </w:r>
    </w:p>
    <w:p w:rsidR="00AD0411" w:rsidRDefault="00AD0411" w:rsidP="002D0DC8">
      <w:pPr>
        <w:ind w:left="709"/>
        <w:jc w:val="both"/>
        <w:rPr>
          <w:szCs w:val="22"/>
        </w:rPr>
      </w:pPr>
    </w:p>
    <w:p w:rsidR="00AD0411" w:rsidRPr="004E2B3D" w:rsidRDefault="00AD0411" w:rsidP="00AD0411">
      <w:pPr>
        <w:ind w:left="709"/>
        <w:jc w:val="both"/>
        <w:rPr>
          <w:bCs/>
          <w:i/>
          <w:szCs w:val="22"/>
          <w:u w:val="single"/>
        </w:rPr>
      </w:pPr>
      <w:r>
        <w:rPr>
          <w:bCs/>
          <w:i/>
          <w:szCs w:val="22"/>
          <w:u w:val="single"/>
        </w:rPr>
        <w:t>UWAGA:</w:t>
      </w:r>
    </w:p>
    <w:p w:rsidR="00AD0411" w:rsidRPr="008A172C" w:rsidRDefault="00AD0411" w:rsidP="00AD0411">
      <w:pPr>
        <w:ind w:left="709"/>
        <w:jc w:val="both"/>
        <w:rPr>
          <w:szCs w:val="22"/>
        </w:rPr>
      </w:pPr>
      <w:r w:rsidRPr="008A172C">
        <w:rPr>
          <w:szCs w:val="22"/>
        </w:rPr>
        <w:t xml:space="preserve">Część tej instalacji została już wykonana, w szczególności wszystkie instalacje podposadzkowe na parterze. Pozostała do wykonania część instalacji przedstawiona jest na rysunkach 4.2-01a oraz 4.2-02a. Należy ją wykonać, stosując taką samą technologię do poszczególnych jej zakresów jak w części wykonanej. </w:t>
      </w:r>
    </w:p>
    <w:p w:rsidR="002D0DC8" w:rsidRPr="008A172C" w:rsidRDefault="002D0DC8" w:rsidP="004E2B3D">
      <w:pPr>
        <w:ind w:left="709"/>
        <w:jc w:val="both"/>
        <w:rPr>
          <w:szCs w:val="22"/>
        </w:rPr>
      </w:pPr>
    </w:p>
    <w:p w:rsidR="004E2B3D" w:rsidRPr="008A172C" w:rsidRDefault="004E2B3D" w:rsidP="004E2B3D">
      <w:pPr>
        <w:ind w:left="709"/>
        <w:jc w:val="both"/>
        <w:rPr>
          <w:szCs w:val="22"/>
        </w:rPr>
      </w:pPr>
    </w:p>
    <w:p w:rsidR="00EB2C00" w:rsidRPr="004F38F9" w:rsidRDefault="00EB2C00" w:rsidP="004F38F9">
      <w:pPr>
        <w:pStyle w:val="Nagwek2"/>
        <w:numPr>
          <w:ilvl w:val="1"/>
          <w:numId w:val="6"/>
        </w:numPr>
        <w:ind w:left="851" w:hanging="491"/>
      </w:pPr>
      <w:bookmarkStart w:id="18" w:name="_Toc508720280"/>
      <w:r w:rsidRPr="004F6E5F">
        <w:t>Odpowietrzenie instalacji c.o.</w:t>
      </w:r>
      <w:bookmarkEnd w:id="18"/>
    </w:p>
    <w:p w:rsidR="00EB2C00" w:rsidRPr="008A172C" w:rsidRDefault="00EB2C00" w:rsidP="004F38F9">
      <w:pPr>
        <w:ind w:left="709"/>
        <w:jc w:val="both"/>
        <w:rPr>
          <w:szCs w:val="22"/>
        </w:rPr>
      </w:pPr>
      <w:r w:rsidRPr="008A172C">
        <w:rPr>
          <w:szCs w:val="22"/>
        </w:rPr>
        <w:t>W najwyższych punktach pionów wykonać na zasilaniu i powrocie poszerzenie średnicy pionów o 2 dymensje na wysokości 0,5 m lub zamontować zbiorniczki odpowietrzające pionowe z odpowietrzn</w:t>
      </w:r>
      <w:r w:rsidR="004F38F9" w:rsidRPr="008A172C">
        <w:rPr>
          <w:szCs w:val="22"/>
        </w:rPr>
        <w:t>ikami samoczynnymi miejscowymi.</w:t>
      </w:r>
    </w:p>
    <w:p w:rsidR="00EB2C00" w:rsidRPr="008A172C" w:rsidRDefault="00EB2C00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lastRenderedPageBreak/>
        <w:t xml:space="preserve">Grzejniki posiadają </w:t>
      </w:r>
      <w:r w:rsidR="004F6E5F" w:rsidRPr="008A172C">
        <w:rPr>
          <w:szCs w:val="22"/>
        </w:rPr>
        <w:t>wbudowane odpowietrzniki ręczne</w:t>
      </w:r>
      <w:r w:rsidR="00AD0411" w:rsidRPr="008A172C">
        <w:rPr>
          <w:szCs w:val="22"/>
        </w:rPr>
        <w:t xml:space="preserve">. </w:t>
      </w:r>
    </w:p>
    <w:p w:rsidR="00AD0411" w:rsidRPr="008A172C" w:rsidRDefault="00AD0411" w:rsidP="002D0DC8">
      <w:pPr>
        <w:ind w:left="709"/>
        <w:jc w:val="both"/>
        <w:rPr>
          <w:szCs w:val="22"/>
        </w:rPr>
      </w:pPr>
    </w:p>
    <w:p w:rsidR="00EB2C00" w:rsidRPr="008A172C" w:rsidRDefault="00EB2C00" w:rsidP="00AD0411">
      <w:pPr>
        <w:ind w:left="709"/>
        <w:jc w:val="both"/>
        <w:rPr>
          <w:szCs w:val="22"/>
        </w:rPr>
      </w:pPr>
    </w:p>
    <w:p w:rsidR="00EB2C00" w:rsidRPr="005F5F04" w:rsidRDefault="00EB2C00" w:rsidP="005F5F04">
      <w:pPr>
        <w:pStyle w:val="Nagwek2"/>
        <w:numPr>
          <w:ilvl w:val="1"/>
          <w:numId w:val="6"/>
        </w:numPr>
        <w:ind w:left="851" w:hanging="491"/>
      </w:pPr>
      <w:bookmarkStart w:id="19" w:name="_Toc508720281"/>
      <w:r w:rsidRPr="004F6E5F">
        <w:t>Odwodnienie</w:t>
      </w:r>
      <w:r w:rsidR="004E2B3D">
        <w:t xml:space="preserve"> </w:t>
      </w:r>
      <w:r w:rsidRPr="004F6E5F">
        <w:t>instalacji c.o.</w:t>
      </w:r>
      <w:bookmarkEnd w:id="19"/>
    </w:p>
    <w:p w:rsidR="00EB2C00" w:rsidRPr="008A172C" w:rsidRDefault="00EB2C00" w:rsidP="005F5F04">
      <w:pPr>
        <w:ind w:left="709"/>
        <w:jc w:val="both"/>
        <w:rPr>
          <w:szCs w:val="22"/>
        </w:rPr>
      </w:pPr>
      <w:r w:rsidRPr="008A172C">
        <w:rPr>
          <w:szCs w:val="22"/>
        </w:rPr>
        <w:t xml:space="preserve">Opróżnianie instalacji z wody nastąpi przez spust </w:t>
      </w:r>
      <w:r w:rsidR="004F6E5F" w:rsidRPr="008A172C">
        <w:rPr>
          <w:szCs w:val="22"/>
        </w:rPr>
        <w:t>z</w:t>
      </w:r>
      <w:r w:rsidRPr="008A172C">
        <w:rPr>
          <w:szCs w:val="22"/>
        </w:rPr>
        <w:t xml:space="preserve"> najniższych miejsc</w:t>
      </w:r>
      <w:r w:rsidR="004F6E5F" w:rsidRPr="008A172C">
        <w:rPr>
          <w:szCs w:val="22"/>
        </w:rPr>
        <w:t xml:space="preserve"> wg. odrębnego opracowania projektu gospodarki cieplnej. </w:t>
      </w:r>
    </w:p>
    <w:p w:rsidR="00EB2C00" w:rsidRPr="008A172C" w:rsidRDefault="00EB2C00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t>Jeśli zaistnieje konieczność odwodnienia poziomych przewodów ułożonych w podłodze, należy opróżnić je z wody przedmuchując sprężonym powietrzem po uprzednim odłączeniu grzejników.</w:t>
      </w:r>
    </w:p>
    <w:p w:rsidR="00AD0411" w:rsidRPr="008A172C" w:rsidRDefault="00AD0411" w:rsidP="002D0DC8">
      <w:pPr>
        <w:ind w:left="709"/>
        <w:jc w:val="both"/>
        <w:rPr>
          <w:szCs w:val="22"/>
        </w:rPr>
      </w:pPr>
    </w:p>
    <w:p w:rsidR="00EB2C00" w:rsidRPr="008A172C" w:rsidRDefault="00EB2C00" w:rsidP="00AD0411">
      <w:pPr>
        <w:ind w:left="709"/>
        <w:jc w:val="both"/>
        <w:rPr>
          <w:szCs w:val="22"/>
        </w:rPr>
      </w:pPr>
    </w:p>
    <w:p w:rsidR="00EB2C00" w:rsidRPr="004F38F9" w:rsidRDefault="00EB2C00" w:rsidP="004F38F9">
      <w:pPr>
        <w:pStyle w:val="Nagwek2"/>
        <w:numPr>
          <w:ilvl w:val="1"/>
          <w:numId w:val="6"/>
        </w:numPr>
        <w:ind w:left="851" w:hanging="491"/>
      </w:pPr>
      <w:bookmarkStart w:id="20" w:name="_Toc508720282"/>
      <w:r w:rsidRPr="005F5F04">
        <w:t>Napełnianie instalacji c.o. i c.t</w:t>
      </w:r>
      <w:bookmarkEnd w:id="20"/>
    </w:p>
    <w:p w:rsidR="00EB2C00" w:rsidRPr="008A172C" w:rsidRDefault="005F5F04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t>Zład c.o.</w:t>
      </w:r>
      <w:r w:rsidR="00EB2C00" w:rsidRPr="008A172C">
        <w:rPr>
          <w:szCs w:val="22"/>
        </w:rPr>
        <w:t xml:space="preserve"> należy napełnić wodą uzdatnioną zgodnie z </w:t>
      </w:r>
      <w:r w:rsidRPr="008A172C">
        <w:rPr>
          <w:szCs w:val="22"/>
        </w:rPr>
        <w:t xml:space="preserve">odrębnym </w:t>
      </w:r>
      <w:r w:rsidR="00EB2C00" w:rsidRPr="008A172C">
        <w:rPr>
          <w:szCs w:val="22"/>
        </w:rPr>
        <w:t xml:space="preserve">projektem </w:t>
      </w:r>
      <w:r w:rsidRPr="008A172C">
        <w:rPr>
          <w:szCs w:val="22"/>
        </w:rPr>
        <w:t xml:space="preserve">gospodarki cieplnej </w:t>
      </w:r>
      <w:r w:rsidR="00EB2C00" w:rsidRPr="008A172C">
        <w:rPr>
          <w:szCs w:val="22"/>
        </w:rPr>
        <w:t>o jakości zgodnej z normą PN-93/C-04607.</w:t>
      </w:r>
    </w:p>
    <w:p w:rsidR="00AD0411" w:rsidRPr="008A172C" w:rsidRDefault="00AD0411" w:rsidP="002D0DC8">
      <w:pPr>
        <w:ind w:left="709"/>
        <w:jc w:val="both"/>
        <w:rPr>
          <w:szCs w:val="22"/>
        </w:rPr>
      </w:pPr>
    </w:p>
    <w:p w:rsidR="00EB2C00" w:rsidRPr="008A172C" w:rsidRDefault="00EB2C00" w:rsidP="00AD0411">
      <w:pPr>
        <w:ind w:left="709"/>
        <w:jc w:val="both"/>
        <w:rPr>
          <w:szCs w:val="22"/>
        </w:rPr>
      </w:pPr>
    </w:p>
    <w:p w:rsidR="00EB2C00" w:rsidRPr="004F38F9" w:rsidRDefault="00EB2C00" w:rsidP="004F38F9">
      <w:pPr>
        <w:pStyle w:val="Nagwek2"/>
        <w:numPr>
          <w:ilvl w:val="1"/>
          <w:numId w:val="6"/>
        </w:numPr>
        <w:ind w:left="851" w:hanging="491"/>
      </w:pPr>
      <w:bookmarkStart w:id="21" w:name="_Toc508720283"/>
      <w:r w:rsidRPr="004F6E5F">
        <w:t>Zabezpieczenie instalacji c.o. i c.t</w:t>
      </w:r>
      <w:bookmarkEnd w:id="21"/>
    </w:p>
    <w:p w:rsidR="00EB2C00" w:rsidRPr="008A172C" w:rsidRDefault="00EB2C00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t xml:space="preserve">Instalacja c.o. będzie zabezpieczona naczyniem wzbiorczym zamkniętym zamontowanym w </w:t>
      </w:r>
      <w:r w:rsidR="004F6E5F" w:rsidRPr="008A172C">
        <w:rPr>
          <w:szCs w:val="22"/>
        </w:rPr>
        <w:t>źródle ciepła</w:t>
      </w:r>
      <w:r w:rsidRPr="008A172C">
        <w:rPr>
          <w:szCs w:val="22"/>
        </w:rPr>
        <w:t xml:space="preserve"> (wg</w:t>
      </w:r>
      <w:r w:rsidR="004F6E5F" w:rsidRPr="008A172C">
        <w:rPr>
          <w:szCs w:val="22"/>
        </w:rPr>
        <w:t>. odrębnego</w:t>
      </w:r>
      <w:r w:rsidRPr="008A172C">
        <w:rPr>
          <w:szCs w:val="22"/>
        </w:rPr>
        <w:t xml:space="preserve"> projektu </w:t>
      </w:r>
      <w:r w:rsidR="004F6E5F" w:rsidRPr="008A172C">
        <w:rPr>
          <w:szCs w:val="22"/>
        </w:rPr>
        <w:t>źródła</w:t>
      </w:r>
      <w:r w:rsidRPr="008A172C">
        <w:rPr>
          <w:szCs w:val="22"/>
        </w:rPr>
        <w:t>).</w:t>
      </w:r>
    </w:p>
    <w:p w:rsidR="00EB2C00" w:rsidRPr="008A172C" w:rsidRDefault="00EB2C00" w:rsidP="00AD0411">
      <w:pPr>
        <w:ind w:left="709"/>
        <w:jc w:val="both"/>
        <w:rPr>
          <w:szCs w:val="22"/>
        </w:rPr>
      </w:pPr>
    </w:p>
    <w:p w:rsidR="00AD0411" w:rsidRPr="008A172C" w:rsidRDefault="00AD0411" w:rsidP="00AD0411">
      <w:pPr>
        <w:ind w:left="709"/>
        <w:jc w:val="both"/>
        <w:rPr>
          <w:szCs w:val="22"/>
        </w:rPr>
      </w:pPr>
    </w:p>
    <w:p w:rsidR="00EB2C00" w:rsidRPr="008F16F1" w:rsidRDefault="00EB2C00" w:rsidP="00DE6420">
      <w:pPr>
        <w:pStyle w:val="Nagwek2"/>
        <w:numPr>
          <w:ilvl w:val="1"/>
          <w:numId w:val="6"/>
        </w:numPr>
        <w:ind w:left="851" w:hanging="491"/>
      </w:pPr>
      <w:bookmarkStart w:id="22" w:name="_Toc508720284"/>
      <w:r w:rsidRPr="008F16F1">
        <w:t>Izolacja termiczna</w:t>
      </w:r>
      <w:bookmarkEnd w:id="22"/>
    </w:p>
    <w:p w:rsidR="00EB2C00" w:rsidRPr="008A172C" w:rsidRDefault="00EB2C00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t>Izolację cieplną należy zastosować na całej powierzchni prostych odcinków, połączeń przewodów, kształtek, armatury (bez siłowników zaworów regulacyjnych) i wykonać zgodnie z PN-00/B-02421.</w:t>
      </w:r>
    </w:p>
    <w:p w:rsidR="00EB2C00" w:rsidRPr="008A172C" w:rsidRDefault="00EB2C00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t>Przewody rozprowadzające prowadzone natynkowo oraz w szachtach instalacyjnych należy zaizolować otulinami z pianki polietylenowej miękkiej</w:t>
      </w:r>
      <w:r w:rsidR="008F16F1" w:rsidRPr="008A172C">
        <w:rPr>
          <w:szCs w:val="22"/>
        </w:rPr>
        <w:t>.</w:t>
      </w:r>
    </w:p>
    <w:p w:rsidR="00EB2C00" w:rsidRPr="008A172C" w:rsidRDefault="00EB2C00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t>Przewody c.o. prowadzone w warstwach podłogi oraz i gałązki grzejnikowe prowadzone w bruzdach ściennych należy zaizolować otulinami z pianki polietylenowej miękkiej w płaszczu z folii PCV zabezpieczonej przed agresywnym działaniem zaprawy cementowej</w:t>
      </w:r>
      <w:r w:rsidR="008F16F1" w:rsidRPr="008A172C">
        <w:rPr>
          <w:szCs w:val="22"/>
        </w:rPr>
        <w:t>.</w:t>
      </w:r>
      <w:r w:rsidR="00AD0411" w:rsidRPr="008A172C">
        <w:rPr>
          <w:szCs w:val="22"/>
        </w:rPr>
        <w:t xml:space="preserve"> Część tej instalacji wraz z izolacją została już wykonana. Zakres do wykonania – informacje opisano wyżej. </w:t>
      </w:r>
    </w:p>
    <w:p w:rsidR="00EB2C00" w:rsidRPr="008A172C" w:rsidRDefault="00EB2C00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t>Izolacja powinna spełniać również wymagania ochrony p.poż.</w:t>
      </w:r>
    </w:p>
    <w:p w:rsidR="00EB2C00" w:rsidRPr="008A172C" w:rsidRDefault="00EB2C00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t>Montaż izolacji wykonać zgodnie z technologią producenta.</w:t>
      </w:r>
    </w:p>
    <w:p w:rsidR="00EB2C00" w:rsidRDefault="00EB2C00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t>Grubość izolacji zgodnie z wymaganiami dla izolacji podanych w Rozporządzeniu Ministra Infrastruktury z dnia 12 kwietnia 2002 r. w sprawie warunków technicznych, jakim powinny odpowiadać budynki i ich usytuowanie (Dz. U. Nr 75, poz. 690 z póź. zm.):</w:t>
      </w:r>
    </w:p>
    <w:p w:rsidR="008A172C" w:rsidRPr="008A172C" w:rsidRDefault="008A172C" w:rsidP="002D0DC8">
      <w:pPr>
        <w:ind w:left="709"/>
        <w:jc w:val="both"/>
        <w:rPr>
          <w:szCs w:val="22"/>
        </w:rPr>
      </w:pPr>
    </w:p>
    <w:p w:rsidR="00EB2C00" w:rsidRPr="000A5A0F" w:rsidRDefault="00EB2C00" w:rsidP="002D0DC8">
      <w:pPr>
        <w:ind w:left="709"/>
        <w:jc w:val="both"/>
        <w:rPr>
          <w:color w:val="FF0000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1"/>
        <w:gridCol w:w="3685"/>
      </w:tblGrid>
      <w:tr w:rsidR="002B44B1" w:rsidRPr="000A5A0F" w:rsidTr="002B44B1">
        <w:trPr>
          <w:trHeight w:val="567"/>
          <w:jc w:val="center"/>
        </w:trPr>
        <w:tc>
          <w:tcPr>
            <w:tcW w:w="5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4B1" w:rsidRPr="002B44B1" w:rsidRDefault="002B44B1" w:rsidP="002B44B1">
            <w:pPr>
              <w:jc w:val="center"/>
              <w:rPr>
                <w:b/>
              </w:rPr>
            </w:pPr>
            <w:r w:rsidRPr="002B44B1">
              <w:rPr>
                <w:b/>
                <w:szCs w:val="22"/>
              </w:rPr>
              <w:lastRenderedPageBreak/>
              <w:t>Rodzaj przewodu lub komponentu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44B1" w:rsidRPr="002B44B1" w:rsidRDefault="002B44B1" w:rsidP="002B44B1">
            <w:pPr>
              <w:jc w:val="center"/>
              <w:rPr>
                <w:b/>
              </w:rPr>
            </w:pPr>
            <w:r w:rsidRPr="002B44B1">
              <w:rPr>
                <w:b/>
                <w:szCs w:val="22"/>
              </w:rPr>
              <w:t>Minimalna grubość izolacji cieplnej</w:t>
            </w:r>
          </w:p>
          <w:p w:rsidR="002B44B1" w:rsidRPr="002B44B1" w:rsidRDefault="002B44B1" w:rsidP="002B44B1">
            <w:pPr>
              <w:jc w:val="center"/>
              <w:rPr>
                <w:b/>
              </w:rPr>
            </w:pPr>
            <w:r w:rsidRPr="002B44B1">
              <w:rPr>
                <w:b/>
                <w:szCs w:val="22"/>
              </w:rPr>
              <w:t>(materiał 0,035 W/(m · K)</w:t>
            </w:r>
            <w:r w:rsidRPr="00AD0411">
              <w:rPr>
                <w:b/>
                <w:szCs w:val="22"/>
                <w:vertAlign w:val="superscript"/>
              </w:rPr>
              <w:t>1)</w:t>
            </w:r>
          </w:p>
        </w:tc>
      </w:tr>
      <w:tr w:rsidR="002B44B1" w:rsidRPr="000A5A0F" w:rsidTr="002B44B1">
        <w:trPr>
          <w:jc w:val="center"/>
        </w:trPr>
        <w:tc>
          <w:tcPr>
            <w:tcW w:w="5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Średnica wewnętrzna do 22 mm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20 mm</w:t>
            </w:r>
          </w:p>
        </w:tc>
      </w:tr>
      <w:tr w:rsidR="002B44B1" w:rsidRPr="000A5A0F" w:rsidTr="002B44B1">
        <w:trPr>
          <w:jc w:val="center"/>
        </w:trPr>
        <w:tc>
          <w:tcPr>
            <w:tcW w:w="5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Średnica wewnętrzna od 22 do 35 mm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30 mm</w:t>
            </w:r>
          </w:p>
        </w:tc>
      </w:tr>
      <w:tr w:rsidR="002B44B1" w:rsidRPr="000A5A0F" w:rsidTr="002B44B1">
        <w:trPr>
          <w:jc w:val="center"/>
        </w:trPr>
        <w:tc>
          <w:tcPr>
            <w:tcW w:w="5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Średnica wewnętrzna od 35 do 100 mm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równa średnicy wewnętrznej rury</w:t>
            </w:r>
          </w:p>
        </w:tc>
      </w:tr>
      <w:tr w:rsidR="002B44B1" w:rsidRPr="000A5A0F" w:rsidTr="002B44B1">
        <w:trPr>
          <w:jc w:val="center"/>
        </w:trPr>
        <w:tc>
          <w:tcPr>
            <w:tcW w:w="5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Średnica wewnętrzna ponad 100 mm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100 mm</w:t>
            </w:r>
          </w:p>
        </w:tc>
      </w:tr>
      <w:tr w:rsidR="002B44B1" w:rsidRPr="000A5A0F" w:rsidTr="002B44B1">
        <w:trPr>
          <w:jc w:val="center"/>
        </w:trPr>
        <w:tc>
          <w:tcPr>
            <w:tcW w:w="5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Przewody i armatura wg poz. 1-4 przechodzące przez ściany lub stropy, skrzyżowania przewodów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1/2 wymagań z poz. 1-4</w:t>
            </w:r>
          </w:p>
        </w:tc>
      </w:tr>
      <w:tr w:rsidR="002B44B1" w:rsidRPr="000A5A0F" w:rsidTr="002B44B1">
        <w:trPr>
          <w:jc w:val="center"/>
        </w:trPr>
        <w:tc>
          <w:tcPr>
            <w:tcW w:w="5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Przewody ogrzewań centralnych wg poz. 1 -4, ułożone w komponentach budowlanych między ogrzewanymi pomieszczeniami różnych użytkowników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1/2 wymagań z poz. 1-4</w:t>
            </w:r>
          </w:p>
        </w:tc>
      </w:tr>
      <w:tr w:rsidR="002B44B1" w:rsidRPr="000A5A0F" w:rsidTr="002B44B1">
        <w:trPr>
          <w:jc w:val="center"/>
        </w:trPr>
        <w:tc>
          <w:tcPr>
            <w:tcW w:w="5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Przewody wg poz. 6 ułożone w podłodze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6 mm</w:t>
            </w:r>
          </w:p>
        </w:tc>
      </w:tr>
      <w:tr w:rsidR="002B44B1" w:rsidRPr="000A5A0F" w:rsidTr="002B44B1">
        <w:trPr>
          <w:jc w:val="center"/>
        </w:trPr>
        <w:tc>
          <w:tcPr>
            <w:tcW w:w="5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Przewody ogrzewania powietrznego (ułożone wewnątrz izolacji cieplnej budynku)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40 mm</w:t>
            </w:r>
          </w:p>
        </w:tc>
      </w:tr>
      <w:tr w:rsidR="002B44B1" w:rsidRPr="000A5A0F" w:rsidTr="002B44B1">
        <w:trPr>
          <w:jc w:val="center"/>
        </w:trPr>
        <w:tc>
          <w:tcPr>
            <w:tcW w:w="5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Przewody ogrzewania powietrznego (ułożone na zewnątrz izolacji cieplnej budynku)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80 mm</w:t>
            </w:r>
          </w:p>
        </w:tc>
      </w:tr>
      <w:tr w:rsidR="002B44B1" w:rsidRPr="000A5A0F" w:rsidTr="002B44B1">
        <w:trPr>
          <w:jc w:val="center"/>
        </w:trPr>
        <w:tc>
          <w:tcPr>
            <w:tcW w:w="5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Przewody ins</w:t>
            </w:r>
            <w:r>
              <w:rPr>
                <w:szCs w:val="22"/>
              </w:rPr>
              <w:t xml:space="preserve">talacji wody lodowej prowadzone </w:t>
            </w:r>
            <w:r w:rsidRPr="002B44B1">
              <w:rPr>
                <w:szCs w:val="22"/>
              </w:rPr>
              <w:t>wewnątrz budynku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50 % wymagań z poz. 1-4</w:t>
            </w:r>
          </w:p>
        </w:tc>
      </w:tr>
      <w:tr w:rsidR="002B44B1" w:rsidRPr="000A5A0F" w:rsidTr="002B44B1">
        <w:trPr>
          <w:jc w:val="center"/>
        </w:trPr>
        <w:tc>
          <w:tcPr>
            <w:tcW w:w="5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Przewody instalacji wody lodowej prowadzone na zewnątrz budynku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4B1" w:rsidRPr="002B44B1" w:rsidRDefault="002B44B1" w:rsidP="002B44B1">
            <w:pPr>
              <w:jc w:val="both"/>
            </w:pPr>
            <w:r w:rsidRPr="002B44B1">
              <w:rPr>
                <w:szCs w:val="22"/>
              </w:rPr>
              <w:t xml:space="preserve"> 100 % wymagań z poz. 1-4</w:t>
            </w:r>
          </w:p>
        </w:tc>
      </w:tr>
    </w:tbl>
    <w:p w:rsidR="002B44B1" w:rsidRDefault="002B44B1" w:rsidP="002D0DC8">
      <w:pPr>
        <w:ind w:left="709"/>
        <w:jc w:val="both"/>
        <w:rPr>
          <w:color w:val="FF0000"/>
          <w:szCs w:val="22"/>
        </w:rPr>
      </w:pPr>
    </w:p>
    <w:p w:rsidR="00EB2C00" w:rsidRPr="00AD0411" w:rsidRDefault="00EB2C00" w:rsidP="002D0DC8">
      <w:pPr>
        <w:ind w:left="709"/>
        <w:jc w:val="both"/>
        <w:rPr>
          <w:szCs w:val="22"/>
          <w:u w:val="single"/>
        </w:rPr>
      </w:pPr>
      <w:r w:rsidRPr="00AD0411">
        <w:rPr>
          <w:szCs w:val="22"/>
          <w:u w:val="single"/>
        </w:rPr>
        <w:t>Uwaga:</w:t>
      </w:r>
    </w:p>
    <w:p w:rsidR="00EB2C00" w:rsidRPr="00AD0411" w:rsidRDefault="00EB2C00" w:rsidP="002D0DC8">
      <w:pPr>
        <w:ind w:left="709"/>
        <w:jc w:val="both"/>
        <w:rPr>
          <w:bCs/>
          <w:szCs w:val="22"/>
        </w:rPr>
      </w:pPr>
      <w:r w:rsidRPr="00AD0411">
        <w:rPr>
          <w:bCs/>
          <w:szCs w:val="22"/>
          <w:vertAlign w:val="superscript"/>
        </w:rPr>
        <w:t xml:space="preserve">1) </w:t>
      </w:r>
      <w:r w:rsidRPr="00AD0411">
        <w:rPr>
          <w:bCs/>
          <w:szCs w:val="22"/>
        </w:rPr>
        <w:t>przy zastosowaniu materiału izolacyjnego o innym współczynniku przenikania ciepła niż podano w tabeli należy odpowiednio skorygować grubość warstwy izolacyjnej.</w:t>
      </w:r>
    </w:p>
    <w:p w:rsidR="00EB2C00" w:rsidRPr="00AD0411" w:rsidRDefault="00EB2C00" w:rsidP="00AD0411">
      <w:pPr>
        <w:ind w:left="709"/>
        <w:jc w:val="both"/>
        <w:rPr>
          <w:bCs/>
          <w:szCs w:val="22"/>
        </w:rPr>
      </w:pPr>
    </w:p>
    <w:p w:rsidR="00AD0411" w:rsidRPr="00AD0411" w:rsidRDefault="00AD0411" w:rsidP="00AD0411">
      <w:pPr>
        <w:ind w:left="709"/>
        <w:jc w:val="both"/>
        <w:rPr>
          <w:bCs/>
          <w:szCs w:val="22"/>
        </w:rPr>
      </w:pPr>
    </w:p>
    <w:p w:rsidR="00EB2C00" w:rsidRPr="002B44B1" w:rsidRDefault="00EB2C00" w:rsidP="002B44B1">
      <w:pPr>
        <w:pStyle w:val="Nagwek2"/>
        <w:numPr>
          <w:ilvl w:val="1"/>
          <w:numId w:val="6"/>
        </w:numPr>
        <w:ind w:left="851" w:hanging="491"/>
      </w:pPr>
      <w:bookmarkStart w:id="23" w:name="_Toc508720285"/>
      <w:r w:rsidRPr="002B44B1">
        <w:t>Próby ciśnieniowe i odbiór</w:t>
      </w:r>
      <w:bookmarkEnd w:id="23"/>
    </w:p>
    <w:p w:rsidR="00AD0411" w:rsidRDefault="00AD0411" w:rsidP="002D0DC8">
      <w:pPr>
        <w:ind w:left="709"/>
        <w:jc w:val="both"/>
        <w:rPr>
          <w:bCs/>
          <w:szCs w:val="22"/>
        </w:rPr>
      </w:pPr>
    </w:p>
    <w:p w:rsidR="00AD0411" w:rsidRPr="00AD0411" w:rsidRDefault="00AD0411" w:rsidP="002D0DC8">
      <w:pPr>
        <w:ind w:left="709"/>
        <w:jc w:val="both"/>
        <w:rPr>
          <w:bCs/>
          <w:i/>
          <w:szCs w:val="22"/>
          <w:u w:val="single"/>
        </w:rPr>
      </w:pPr>
      <w:r>
        <w:rPr>
          <w:bCs/>
          <w:i/>
          <w:szCs w:val="22"/>
          <w:u w:val="single"/>
        </w:rPr>
        <w:t>UWAGA:</w:t>
      </w:r>
    </w:p>
    <w:p w:rsidR="008A172C" w:rsidRDefault="008A172C" w:rsidP="002D0DC8">
      <w:pPr>
        <w:ind w:left="709"/>
        <w:jc w:val="both"/>
        <w:rPr>
          <w:bCs/>
          <w:szCs w:val="22"/>
        </w:rPr>
      </w:pPr>
    </w:p>
    <w:p w:rsidR="00AD0411" w:rsidRPr="008A172C" w:rsidRDefault="008A172C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t xml:space="preserve">Próby ciśnieniowe należy przeprowadzić dla kompletnej instalacji, to jest wykonanej do 03.2018 (w pierwszym etapie inwestycji) jak i po tym okresie. Wykonawca ma obowiązek wykonać w pierwszej kolejności próby dla instalacji już wykonanej i ulegającej zakryciu oraz podposadzkowej. W przypadku stwierdzenia nieszczelności już wykonanej instalacji (zastałej przez Wykonawcę) musi on ten fakt niezwłocznie zgłosić do Inwestora. </w:t>
      </w:r>
    </w:p>
    <w:p w:rsidR="00AD0411" w:rsidRPr="008A172C" w:rsidRDefault="00AD0411" w:rsidP="002D0DC8">
      <w:pPr>
        <w:ind w:left="709"/>
        <w:jc w:val="both"/>
        <w:rPr>
          <w:szCs w:val="22"/>
        </w:rPr>
      </w:pPr>
    </w:p>
    <w:p w:rsidR="00EB2C00" w:rsidRPr="008A172C" w:rsidRDefault="00EB2C00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t>Próby ciśnieniowe i odbiór należy przeprowadzić zgodnie z:</w:t>
      </w:r>
    </w:p>
    <w:p w:rsidR="00EB2C00" w:rsidRPr="002B44B1" w:rsidRDefault="00AD0411" w:rsidP="008A172C">
      <w:pPr>
        <w:numPr>
          <w:ilvl w:val="0"/>
          <w:numId w:val="20"/>
        </w:numPr>
        <w:tabs>
          <w:tab w:val="clear" w:pos="360"/>
          <w:tab w:val="num" w:pos="992"/>
        </w:tabs>
        <w:suppressAutoHyphens w:val="0"/>
        <w:spacing w:line="288" w:lineRule="auto"/>
        <w:ind w:left="992" w:hanging="283"/>
        <w:jc w:val="both"/>
        <w:rPr>
          <w:szCs w:val="22"/>
        </w:rPr>
      </w:pPr>
      <w:r>
        <w:rPr>
          <w:szCs w:val="22"/>
        </w:rPr>
        <w:t>N</w:t>
      </w:r>
      <w:r w:rsidR="00EB2C00" w:rsidRPr="002B44B1">
        <w:rPr>
          <w:szCs w:val="22"/>
        </w:rPr>
        <w:t>ormą PN-64/B-10400 Urządzenia centralnego ogrzewania w budownictwie powszechnym. Wymagania i badania przy odbiorze.</w:t>
      </w:r>
    </w:p>
    <w:p w:rsidR="00EB2C00" w:rsidRPr="002B44B1" w:rsidRDefault="00EB2C00" w:rsidP="008A172C">
      <w:pPr>
        <w:numPr>
          <w:ilvl w:val="0"/>
          <w:numId w:val="20"/>
        </w:numPr>
        <w:tabs>
          <w:tab w:val="clear" w:pos="360"/>
          <w:tab w:val="num" w:pos="992"/>
        </w:tabs>
        <w:suppressAutoHyphens w:val="0"/>
        <w:spacing w:line="288" w:lineRule="auto"/>
        <w:ind w:left="992" w:hanging="283"/>
        <w:jc w:val="both"/>
        <w:rPr>
          <w:szCs w:val="22"/>
        </w:rPr>
      </w:pPr>
      <w:r w:rsidRPr="002B44B1">
        <w:rPr>
          <w:szCs w:val="22"/>
        </w:rPr>
        <w:t>Warunkami Technicznymi Wykonania i Odbioru rurociągów z tworzyw</w:t>
      </w:r>
      <w:r w:rsidR="002B44B1">
        <w:rPr>
          <w:szCs w:val="22"/>
        </w:rPr>
        <w:t>.</w:t>
      </w:r>
    </w:p>
    <w:p w:rsidR="00EB2C00" w:rsidRPr="002B44B1" w:rsidRDefault="00EB2C00" w:rsidP="008A172C">
      <w:pPr>
        <w:numPr>
          <w:ilvl w:val="0"/>
          <w:numId w:val="20"/>
        </w:numPr>
        <w:tabs>
          <w:tab w:val="clear" w:pos="360"/>
          <w:tab w:val="num" w:pos="992"/>
        </w:tabs>
        <w:suppressAutoHyphens w:val="0"/>
        <w:spacing w:line="288" w:lineRule="auto"/>
        <w:ind w:left="992" w:hanging="283"/>
        <w:jc w:val="both"/>
        <w:rPr>
          <w:szCs w:val="22"/>
        </w:rPr>
      </w:pPr>
      <w:r w:rsidRPr="002B44B1">
        <w:rPr>
          <w:szCs w:val="22"/>
        </w:rPr>
        <w:lastRenderedPageBreak/>
        <w:t>Warunkami Technicznymi Wykonania i Odbioru Instalacji Grzewczych – Zeszyt 6, maj 2003, wydanie COBRTI INSTAL</w:t>
      </w:r>
      <w:r w:rsidR="002B44B1">
        <w:rPr>
          <w:szCs w:val="22"/>
        </w:rPr>
        <w:t>.</w:t>
      </w:r>
    </w:p>
    <w:p w:rsidR="00EB2C00" w:rsidRPr="008A172C" w:rsidRDefault="00EB2C00" w:rsidP="002D0DC8">
      <w:pPr>
        <w:ind w:left="709"/>
        <w:jc w:val="both"/>
        <w:rPr>
          <w:szCs w:val="22"/>
        </w:rPr>
      </w:pPr>
    </w:p>
    <w:p w:rsidR="00EB2C00" w:rsidRPr="008A172C" w:rsidRDefault="00EB2C00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t>Próby wykonać przed zatynkowaniem bruzd ściennych, zamknięciem szachów instalacyjnych, przed wykonaniem izolacji termicznych, założeniem głowic termostatycznych i regulacją hydrauliczną. Na 24 godziny przed rozpoczęciem badań szczelności instalację kilkakrotnie wypłukać starannie aż do wypływu czystej wody.</w:t>
      </w:r>
    </w:p>
    <w:p w:rsidR="00EB2C00" w:rsidRPr="008A172C" w:rsidRDefault="00EB2C00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t>Następnie napełnić wodą zimną, uzdatnioną, dokładnie odpowietrzyć i sprawdzić szczelność przy ciśnieniu hydrostatycznym słupa wody w instalacji. Odłączyć naczynie wzbiorcze, zawór bezpieczeństwa, a następnie podnieść ciśnienie w instalacji przy pomocy ręcznej pompy tłokowej do wartości ciśnienia próbnego.</w:t>
      </w:r>
    </w:p>
    <w:p w:rsidR="00EB2C00" w:rsidRPr="008A172C" w:rsidRDefault="00EB2C00" w:rsidP="002D0DC8">
      <w:pPr>
        <w:ind w:left="709"/>
        <w:jc w:val="both"/>
        <w:rPr>
          <w:szCs w:val="22"/>
        </w:rPr>
      </w:pPr>
      <w:r w:rsidRPr="008A172C">
        <w:rPr>
          <w:szCs w:val="22"/>
        </w:rPr>
        <w:t xml:space="preserve">W zakresie rur </w:t>
      </w:r>
      <w:r w:rsidR="002B44B1" w:rsidRPr="008A172C">
        <w:rPr>
          <w:szCs w:val="22"/>
        </w:rPr>
        <w:t>polietylenowych</w:t>
      </w:r>
      <w:r w:rsidRPr="008A172C">
        <w:rPr>
          <w:szCs w:val="22"/>
        </w:rPr>
        <w:t xml:space="preserve"> próbę szczelności na zimno należy przeprowadzić w dwóch etapach. Próbę ciśnieniową przeprowadza się przy ciśnieniu 1,5 razy wyższym od ciśnienia roboczego.</w:t>
      </w:r>
    </w:p>
    <w:p w:rsidR="00AD0411" w:rsidRPr="008A172C" w:rsidRDefault="00AD0411" w:rsidP="002D0DC8">
      <w:pPr>
        <w:ind w:left="709"/>
        <w:jc w:val="both"/>
        <w:rPr>
          <w:szCs w:val="22"/>
        </w:rPr>
      </w:pPr>
    </w:p>
    <w:p w:rsidR="00EB2C00" w:rsidRPr="00AD0411" w:rsidRDefault="00EB2C00" w:rsidP="002D0DC8">
      <w:pPr>
        <w:ind w:left="709"/>
        <w:jc w:val="both"/>
        <w:rPr>
          <w:szCs w:val="22"/>
          <w:u w:val="single"/>
        </w:rPr>
      </w:pPr>
      <w:r w:rsidRPr="00AD0411">
        <w:rPr>
          <w:szCs w:val="22"/>
          <w:u w:val="single"/>
        </w:rPr>
        <w:t>ETAP I</w:t>
      </w:r>
    </w:p>
    <w:p w:rsidR="00EB2C00" w:rsidRPr="002B44B1" w:rsidRDefault="00EB2C00" w:rsidP="002D0DC8">
      <w:pPr>
        <w:ind w:left="709"/>
        <w:jc w:val="both"/>
        <w:rPr>
          <w:szCs w:val="22"/>
        </w:rPr>
      </w:pPr>
      <w:r w:rsidRPr="002B44B1">
        <w:rPr>
          <w:szCs w:val="22"/>
        </w:rPr>
        <w:t xml:space="preserve">W ciągu pół godziny w odstępach dziesięciominutowych trzykrotnie wytworzyć ciśnienie próbne. </w:t>
      </w:r>
    </w:p>
    <w:p w:rsidR="00EB2C00" w:rsidRDefault="00EB2C00" w:rsidP="002D0DC8">
      <w:pPr>
        <w:ind w:left="709"/>
        <w:jc w:val="both"/>
        <w:rPr>
          <w:szCs w:val="22"/>
        </w:rPr>
      </w:pPr>
      <w:r w:rsidRPr="002B44B1">
        <w:rPr>
          <w:szCs w:val="22"/>
        </w:rPr>
        <w:t>Po upływie pół godziny od ostatniego osiągnięcia ciśnienia próbnego ciśnienie kontrolne nie powinno spaść więcej niż 0,06 MPa.</w:t>
      </w:r>
    </w:p>
    <w:p w:rsidR="00AD0411" w:rsidRPr="002B44B1" w:rsidRDefault="00AD0411" w:rsidP="002D0DC8">
      <w:pPr>
        <w:ind w:left="709"/>
        <w:jc w:val="both"/>
        <w:rPr>
          <w:szCs w:val="22"/>
        </w:rPr>
      </w:pPr>
    </w:p>
    <w:p w:rsidR="00EB2C00" w:rsidRPr="00AD0411" w:rsidRDefault="00EB2C00" w:rsidP="002D0DC8">
      <w:pPr>
        <w:ind w:left="709"/>
        <w:jc w:val="both"/>
        <w:rPr>
          <w:szCs w:val="22"/>
          <w:u w:val="single"/>
        </w:rPr>
      </w:pPr>
      <w:r w:rsidRPr="00AD0411">
        <w:rPr>
          <w:szCs w:val="22"/>
          <w:u w:val="single"/>
        </w:rPr>
        <w:t>ETAP II</w:t>
      </w:r>
    </w:p>
    <w:p w:rsidR="00EB2C00" w:rsidRPr="002B44B1" w:rsidRDefault="00EB2C00" w:rsidP="002D0DC8">
      <w:pPr>
        <w:ind w:left="709"/>
        <w:jc w:val="both"/>
        <w:rPr>
          <w:szCs w:val="22"/>
        </w:rPr>
      </w:pPr>
      <w:r w:rsidRPr="002B44B1">
        <w:rPr>
          <w:szCs w:val="22"/>
        </w:rPr>
        <w:t>Ciśnienie kontrolne osiągnięte po I etapie, po upływie dwóch godzin nie powinno spaść o więcej niż 0,02 MPa. W przeciwnym przypadku usunąć usterki i przeprowadzić próbę szczelności ponownie.</w:t>
      </w:r>
    </w:p>
    <w:p w:rsidR="00EB2C00" w:rsidRPr="002B44B1" w:rsidRDefault="00EB2C00" w:rsidP="002D0DC8">
      <w:pPr>
        <w:ind w:left="709"/>
        <w:jc w:val="both"/>
        <w:rPr>
          <w:szCs w:val="22"/>
        </w:rPr>
      </w:pPr>
      <w:r w:rsidRPr="002B44B1">
        <w:rPr>
          <w:szCs w:val="22"/>
        </w:rPr>
        <w:t>Podczas badania szczelności utrzymywać stałą temperaturę wody w instalacji.</w:t>
      </w:r>
    </w:p>
    <w:p w:rsidR="00EB2C00" w:rsidRPr="002B44B1" w:rsidRDefault="00EB2C00" w:rsidP="002D0DC8">
      <w:pPr>
        <w:ind w:left="709"/>
        <w:jc w:val="both"/>
        <w:rPr>
          <w:szCs w:val="22"/>
        </w:rPr>
      </w:pPr>
      <w:r w:rsidRPr="002B44B1">
        <w:rPr>
          <w:szCs w:val="22"/>
        </w:rPr>
        <w:t>Po uzyskaniu pozytywnych wyników badania szczelności na zimno należy uruchomić źródło ciepła i ogrzewać budynek przez 72 godz. Następnie dokonać oględzin i usunąć usterki. Obserwować czy w przeciągu następnych 72 godzin pojemność zładu nie spadnie o więcej niż 0,1%.</w:t>
      </w:r>
      <w:r w:rsidR="00AD0411">
        <w:rPr>
          <w:szCs w:val="22"/>
        </w:rPr>
        <w:t xml:space="preserve"> </w:t>
      </w:r>
      <w:r w:rsidRPr="002B44B1">
        <w:rPr>
          <w:szCs w:val="22"/>
        </w:rPr>
        <w:t>Bezpośrednio po wykonaniu prób należy zatynkować bruzdy.</w:t>
      </w:r>
    </w:p>
    <w:p w:rsidR="00EB2C00" w:rsidRPr="002B44B1" w:rsidRDefault="00EB2C00" w:rsidP="002D0DC8">
      <w:pPr>
        <w:ind w:left="709"/>
        <w:jc w:val="both"/>
        <w:rPr>
          <w:szCs w:val="22"/>
        </w:rPr>
      </w:pPr>
      <w:r w:rsidRPr="002B44B1">
        <w:rPr>
          <w:szCs w:val="22"/>
        </w:rPr>
        <w:t>W trakcie tynkowania bruzd rurociągi w nich ułożone powinny być napełnione wodą o ciśnieniu 0,8 ciśnienia próbnego, aby wychwycić przypadkowe uszkodzenie przewodów.</w:t>
      </w:r>
    </w:p>
    <w:p w:rsidR="00EB2C00" w:rsidRPr="002B44B1" w:rsidRDefault="00EB2C00" w:rsidP="002D0DC8">
      <w:pPr>
        <w:ind w:left="709"/>
        <w:jc w:val="both"/>
        <w:rPr>
          <w:szCs w:val="22"/>
        </w:rPr>
      </w:pPr>
      <w:r w:rsidRPr="002B44B1">
        <w:rPr>
          <w:szCs w:val="22"/>
        </w:rPr>
        <w:t>Trasy prowadzenia przewodów w bruzdach należy zinwentaryzować w dokumentacji powykonawczej, aby zapobiec ich uszkodzeniu podczas prac.</w:t>
      </w:r>
    </w:p>
    <w:p w:rsidR="00EB2C00" w:rsidRPr="002B44B1" w:rsidRDefault="00EB2C00" w:rsidP="002D0DC8">
      <w:pPr>
        <w:ind w:left="709"/>
        <w:jc w:val="both"/>
        <w:rPr>
          <w:szCs w:val="22"/>
        </w:rPr>
      </w:pPr>
      <w:r w:rsidRPr="002B44B1">
        <w:rPr>
          <w:szCs w:val="22"/>
        </w:rPr>
        <w:t xml:space="preserve">Instalację należy napełnić wodą uzdatnioną zgodnie z projektem </w:t>
      </w:r>
      <w:r w:rsidR="002B44B1" w:rsidRPr="002B44B1">
        <w:rPr>
          <w:szCs w:val="22"/>
        </w:rPr>
        <w:t>gospodarki cieplnej</w:t>
      </w:r>
      <w:r w:rsidRPr="002B44B1">
        <w:rPr>
          <w:szCs w:val="22"/>
        </w:rPr>
        <w:t>.</w:t>
      </w:r>
    </w:p>
    <w:p w:rsidR="00EB2C00" w:rsidRPr="002B44B1" w:rsidRDefault="00EB2C00" w:rsidP="002D0DC8">
      <w:pPr>
        <w:ind w:left="709"/>
        <w:jc w:val="both"/>
        <w:rPr>
          <w:szCs w:val="22"/>
        </w:rPr>
      </w:pPr>
      <w:r w:rsidRPr="002B44B1">
        <w:rPr>
          <w:szCs w:val="22"/>
        </w:rPr>
        <w:t xml:space="preserve">Jakość wody w systemie grzewczym powinna spełnić wymagania normy </w:t>
      </w:r>
      <w:r w:rsidRPr="002B44B1">
        <w:rPr>
          <w:szCs w:val="22"/>
        </w:rPr>
        <w:br/>
        <w:t>PN-93/C-04607.</w:t>
      </w:r>
    </w:p>
    <w:p w:rsidR="00EB2C00" w:rsidRPr="00AD0411" w:rsidRDefault="00EB2C00" w:rsidP="002D0DC8">
      <w:pPr>
        <w:ind w:left="709"/>
        <w:jc w:val="both"/>
        <w:rPr>
          <w:szCs w:val="22"/>
        </w:rPr>
      </w:pPr>
      <w:r w:rsidRPr="002B44B1">
        <w:rPr>
          <w:szCs w:val="22"/>
        </w:rPr>
        <w:t>Instalacja powinna być okresowo konserwowana przez pracowników odpowiednich służb technicznych szkolonych w zakresie BHP.</w:t>
      </w:r>
    </w:p>
    <w:p w:rsidR="00EB2C00" w:rsidRPr="002B44B1" w:rsidRDefault="00EB2C00" w:rsidP="00EB2C00">
      <w:pPr>
        <w:autoSpaceDE w:val="0"/>
        <w:autoSpaceDN w:val="0"/>
        <w:adjustRightInd w:val="0"/>
        <w:rPr>
          <w:rFonts w:ascii="Arial" w:hAnsi="Arial"/>
        </w:rPr>
      </w:pPr>
    </w:p>
    <w:p w:rsidR="00EB2C00" w:rsidRPr="002B44B1" w:rsidRDefault="00EB2C00" w:rsidP="002B44B1">
      <w:pPr>
        <w:pStyle w:val="Nagwek2"/>
        <w:numPr>
          <w:ilvl w:val="1"/>
          <w:numId w:val="6"/>
        </w:numPr>
        <w:ind w:left="851" w:hanging="491"/>
      </w:pPr>
      <w:bookmarkStart w:id="24" w:name="_Toc508720286"/>
      <w:r w:rsidRPr="002B44B1">
        <w:lastRenderedPageBreak/>
        <w:t>Uwagi końcowe</w:t>
      </w:r>
      <w:bookmarkEnd w:id="24"/>
    </w:p>
    <w:p w:rsidR="00EB2C00" w:rsidRPr="002B44B1" w:rsidRDefault="00EB2C00" w:rsidP="008A172C">
      <w:pPr>
        <w:numPr>
          <w:ilvl w:val="0"/>
          <w:numId w:val="20"/>
        </w:numPr>
        <w:tabs>
          <w:tab w:val="clear" w:pos="360"/>
          <w:tab w:val="num" w:pos="992"/>
        </w:tabs>
        <w:suppressAutoHyphens w:val="0"/>
        <w:spacing w:line="288" w:lineRule="auto"/>
        <w:ind w:left="992" w:hanging="283"/>
        <w:jc w:val="both"/>
        <w:rPr>
          <w:szCs w:val="22"/>
        </w:rPr>
      </w:pPr>
      <w:r w:rsidRPr="002B44B1">
        <w:rPr>
          <w:szCs w:val="22"/>
        </w:rPr>
        <w:t>Wszystkie zastosowane materiały muszą mieć aktualne dopuszczen</w:t>
      </w:r>
      <w:r w:rsidR="002B44B1" w:rsidRPr="002B44B1">
        <w:rPr>
          <w:szCs w:val="22"/>
        </w:rPr>
        <w:t>ia do stosowania w budownictwie.</w:t>
      </w:r>
    </w:p>
    <w:p w:rsidR="00EB2C00" w:rsidRPr="002B44B1" w:rsidRDefault="00EB2C00" w:rsidP="008A172C">
      <w:pPr>
        <w:numPr>
          <w:ilvl w:val="0"/>
          <w:numId w:val="20"/>
        </w:numPr>
        <w:tabs>
          <w:tab w:val="clear" w:pos="360"/>
          <w:tab w:val="num" w:pos="992"/>
        </w:tabs>
        <w:suppressAutoHyphens w:val="0"/>
        <w:spacing w:line="288" w:lineRule="auto"/>
        <w:ind w:left="992" w:hanging="283"/>
        <w:jc w:val="both"/>
        <w:rPr>
          <w:szCs w:val="22"/>
        </w:rPr>
      </w:pPr>
      <w:r w:rsidRPr="002B44B1">
        <w:rPr>
          <w:szCs w:val="22"/>
        </w:rPr>
        <w:t>Wszelkie zmiany związane z zamianą materiałów zastosowanych w projekcie</w:t>
      </w:r>
      <w:r w:rsidR="002B44B1" w:rsidRPr="002B44B1">
        <w:rPr>
          <w:szCs w:val="22"/>
        </w:rPr>
        <w:t xml:space="preserve"> należy uzgodnić z projektantem.</w:t>
      </w:r>
    </w:p>
    <w:p w:rsidR="002E0CCD" w:rsidRDefault="00EB2C00" w:rsidP="008A172C">
      <w:pPr>
        <w:numPr>
          <w:ilvl w:val="0"/>
          <w:numId w:val="20"/>
        </w:numPr>
        <w:tabs>
          <w:tab w:val="clear" w:pos="360"/>
          <w:tab w:val="num" w:pos="992"/>
        </w:tabs>
        <w:suppressAutoHyphens w:val="0"/>
        <w:spacing w:line="288" w:lineRule="auto"/>
        <w:ind w:left="992" w:hanging="283"/>
        <w:jc w:val="both"/>
        <w:rPr>
          <w:szCs w:val="22"/>
        </w:rPr>
      </w:pPr>
      <w:r w:rsidRPr="002B44B1">
        <w:rPr>
          <w:szCs w:val="22"/>
        </w:rPr>
        <w:t>Przed zamówieniem i zamontowaniem materiałów zastosowanych w projekcie dokonać obmiarów sprawdzających / b</w:t>
      </w:r>
      <w:r w:rsidR="002B44B1" w:rsidRPr="002B44B1">
        <w:rPr>
          <w:szCs w:val="22"/>
        </w:rPr>
        <w:t>udynek istniejący modernizowany</w:t>
      </w:r>
      <w:r w:rsidRPr="002B44B1">
        <w:rPr>
          <w:szCs w:val="22"/>
        </w:rPr>
        <w:t>.</w:t>
      </w:r>
    </w:p>
    <w:p w:rsidR="009C7721" w:rsidRDefault="009C7721" w:rsidP="009C7721">
      <w:pPr>
        <w:ind w:left="709"/>
        <w:jc w:val="both"/>
        <w:rPr>
          <w:szCs w:val="22"/>
        </w:rPr>
      </w:pPr>
    </w:p>
    <w:p w:rsidR="009C7721" w:rsidRPr="002B44B1" w:rsidRDefault="009C7721" w:rsidP="009C7721">
      <w:pPr>
        <w:ind w:left="709"/>
        <w:jc w:val="both"/>
        <w:rPr>
          <w:szCs w:val="22"/>
        </w:rPr>
      </w:pPr>
    </w:p>
    <w:p w:rsidR="002E0CCD" w:rsidRDefault="002E0CCD" w:rsidP="002E0CCD">
      <w:pPr>
        <w:pStyle w:val="Nagwek1"/>
        <w:numPr>
          <w:ilvl w:val="0"/>
          <w:numId w:val="6"/>
        </w:numPr>
      </w:pPr>
      <w:bookmarkStart w:id="25" w:name="_Toc508720287"/>
      <w:r w:rsidRPr="002B44B1">
        <w:t>Zestawienie materiałów</w:t>
      </w:r>
      <w:bookmarkEnd w:id="25"/>
    </w:p>
    <w:p w:rsidR="00AA5A6F" w:rsidRPr="00AA5A6F" w:rsidRDefault="00AA5A6F" w:rsidP="00AA5A6F">
      <w:pPr>
        <w:ind w:left="709"/>
        <w:jc w:val="both"/>
        <w:rPr>
          <w:szCs w:val="22"/>
        </w:rPr>
      </w:pPr>
      <w:r w:rsidRPr="00AA5A6F">
        <w:rPr>
          <w:szCs w:val="22"/>
        </w:rPr>
        <w:t xml:space="preserve">Podane niżej materiały dotyczą kompletnych instalacji będących przedmiotem niniejszego opracowania. Część instalacji została już wykonana. Szczegółowe informacje dotyczące zestawienia materiałów jeszcze nie dostarczonych na budowę znajdują się w przedmiarach, stanowiących integralną część tej dokumentacji. </w:t>
      </w:r>
    </w:p>
    <w:p w:rsidR="008A172C" w:rsidRDefault="008A172C" w:rsidP="008A172C">
      <w:pPr>
        <w:ind w:left="709"/>
        <w:jc w:val="both"/>
        <w:rPr>
          <w:szCs w:val="22"/>
        </w:rPr>
      </w:pPr>
    </w:p>
    <w:p w:rsidR="008A172C" w:rsidRPr="008A172C" w:rsidRDefault="008A172C" w:rsidP="008A172C">
      <w:pPr>
        <w:ind w:left="709"/>
        <w:jc w:val="both"/>
        <w:rPr>
          <w:szCs w:val="22"/>
        </w:rPr>
      </w:pPr>
    </w:p>
    <w:p w:rsidR="002E0CCD" w:rsidRPr="002B44B1" w:rsidRDefault="002E0CCD" w:rsidP="002E0CCD">
      <w:pPr>
        <w:pStyle w:val="Nagwek2"/>
        <w:numPr>
          <w:ilvl w:val="1"/>
          <w:numId w:val="6"/>
        </w:numPr>
        <w:ind w:left="851" w:hanging="491"/>
      </w:pPr>
      <w:bookmarkStart w:id="26" w:name="_Toc508720288"/>
      <w:r w:rsidRPr="002B44B1">
        <w:t>Zestawienie przewodów i izolacji</w:t>
      </w:r>
      <w:bookmarkEnd w:id="26"/>
    </w:p>
    <w:p w:rsidR="002E0CCD" w:rsidRDefault="002E0CCD" w:rsidP="002E0CCD"/>
    <w:tbl>
      <w:tblPr>
        <w:tblW w:w="519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5"/>
        <w:gridCol w:w="7678"/>
        <w:gridCol w:w="711"/>
        <w:gridCol w:w="705"/>
      </w:tblGrid>
      <w:tr w:rsidR="002E0CCD" w:rsidRPr="00F752AB" w:rsidTr="00255A52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Lp.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Nazwa elementu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jedn.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ilość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4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1</w:t>
            </w:r>
          </w:p>
        </w:tc>
        <w:tc>
          <w:tcPr>
            <w:tcW w:w="39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Instalacja centralnego ogrzewania podłogowego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 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 xml:space="preserve"> 1.1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430857">
            <w:pPr>
              <w:suppressAutoHyphens w:val="0"/>
              <w:spacing w:line="240" w:lineRule="auto"/>
              <w:ind w:firstLineChars="100" w:firstLine="241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Rury z polipropylenu PN 20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40x6,7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28</w:t>
            </w:r>
          </w:p>
        </w:tc>
      </w:tr>
      <w:tr w:rsidR="002E0CCD" w:rsidRPr="00F752AB" w:rsidTr="00255A52">
        <w:trPr>
          <w:trHeight w:val="51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 xml:space="preserve"> 1.2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430857">
            <w:pPr>
              <w:suppressAutoHyphens w:val="0"/>
              <w:spacing w:line="240" w:lineRule="auto"/>
              <w:ind w:firstLineChars="100" w:firstLine="241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 xml:space="preserve">Rury wielowarstwowe z polietylenu sieciowanego z wkładką aluminiową.                                                              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 xml:space="preserve">  16×2 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1845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 xml:space="preserve"> 20×2,3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31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 xml:space="preserve"> 25×2,5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30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 xml:space="preserve">  32×3 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61</w:t>
            </w:r>
          </w:p>
        </w:tc>
      </w:tr>
      <w:tr w:rsidR="002E0CCD" w:rsidRPr="00F752AB" w:rsidTr="00255A52">
        <w:trPr>
          <w:trHeight w:val="51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 xml:space="preserve"> 1.3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430857">
            <w:pPr>
              <w:suppressAutoHyphens w:val="0"/>
              <w:spacing w:line="240" w:lineRule="auto"/>
              <w:ind w:firstLineChars="100" w:firstLine="241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Otuliny z pianki PE o gr. 30mm dla przewodów wody ciepłej i cyrkulacji o średnicy zewnętrznej: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40mm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28</w:t>
            </w:r>
          </w:p>
        </w:tc>
      </w:tr>
      <w:tr w:rsidR="002E0CCD" w:rsidRPr="00F752AB" w:rsidTr="00255A52">
        <w:trPr>
          <w:trHeight w:val="765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 xml:space="preserve"> 1.4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430857">
            <w:pPr>
              <w:suppressAutoHyphens w:val="0"/>
              <w:spacing w:line="240" w:lineRule="auto"/>
              <w:ind w:firstLineChars="100" w:firstLine="241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Otuliny z pianki PE o gr. 6mm dla przewodów wody ciepłej i zimnej, przystosowana do zalewania w betonie i innych zaprawach o średnicy zewnętrznej: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16mm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1845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20mm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31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25mm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30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32mm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61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2</w:t>
            </w:r>
          </w:p>
        </w:tc>
        <w:tc>
          <w:tcPr>
            <w:tcW w:w="39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Instalacja centralnego ogrzewania grzejnikowego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 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 xml:space="preserve"> 2.1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430857">
            <w:pPr>
              <w:suppressAutoHyphens w:val="0"/>
              <w:spacing w:line="240" w:lineRule="auto"/>
              <w:ind w:firstLineChars="100" w:firstLine="241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Rury z polipropylenu PN 20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lastRenderedPageBreak/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20x3.4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76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40x6,7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14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75x12,5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187</w:t>
            </w:r>
          </w:p>
        </w:tc>
      </w:tr>
      <w:tr w:rsidR="002E0CCD" w:rsidRPr="00F752AB" w:rsidTr="00255A52">
        <w:trPr>
          <w:trHeight w:val="51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 xml:space="preserve"> 2.2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430857">
            <w:pPr>
              <w:suppressAutoHyphens w:val="0"/>
              <w:spacing w:line="240" w:lineRule="auto"/>
              <w:ind w:firstLineChars="100" w:firstLine="241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 xml:space="preserve">Rury stalowe bez szwu przewodowe. Chropowatość k = 0.4 mm  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dn50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16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dn65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26</w:t>
            </w:r>
          </w:p>
        </w:tc>
      </w:tr>
      <w:tr w:rsidR="002E0CCD" w:rsidRPr="00F752AB" w:rsidTr="00255A52">
        <w:trPr>
          <w:trHeight w:val="51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 xml:space="preserve"> 2.3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430857">
            <w:pPr>
              <w:suppressAutoHyphens w:val="0"/>
              <w:spacing w:line="240" w:lineRule="auto"/>
              <w:ind w:firstLineChars="100" w:firstLine="241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 xml:space="preserve">Rury wielowarstwowe z polietylenu sieciowanego z wkładką aluminiową.                                                              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16x2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322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20x2,3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39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25x2,5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35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32x3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42</w:t>
            </w:r>
          </w:p>
        </w:tc>
      </w:tr>
      <w:tr w:rsidR="002E0CCD" w:rsidRPr="00F752AB" w:rsidTr="00255A52">
        <w:trPr>
          <w:trHeight w:val="51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 xml:space="preserve"> 2.4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430857">
            <w:pPr>
              <w:suppressAutoHyphens w:val="0"/>
              <w:spacing w:line="240" w:lineRule="auto"/>
              <w:ind w:firstLineChars="100" w:firstLine="241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Otuliny z pianki PE o gr. 20mm dla przewodów wody ciepłej i cyrkulacji o średnicy zewnętrznej: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20mm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76</w:t>
            </w:r>
          </w:p>
        </w:tc>
      </w:tr>
      <w:tr w:rsidR="002E0CCD" w:rsidRPr="00F752AB" w:rsidTr="00255A52">
        <w:trPr>
          <w:trHeight w:val="51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 xml:space="preserve"> 2.5</w:t>
            </w:r>
          </w:p>
        </w:tc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430857">
            <w:pPr>
              <w:suppressAutoHyphens w:val="0"/>
              <w:spacing w:line="240" w:lineRule="auto"/>
              <w:ind w:firstLineChars="100" w:firstLine="241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Otuliny z pianki PE o gr. 30mm dla przewodów wody ciepłej i cyrkulacji o średnicy zewnętrznej: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40mm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14</w:t>
            </w:r>
          </w:p>
        </w:tc>
      </w:tr>
      <w:tr w:rsidR="002E0CCD" w:rsidRPr="00F752AB" w:rsidTr="00255A52">
        <w:trPr>
          <w:trHeight w:val="51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 xml:space="preserve"> 2.6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430857">
            <w:pPr>
              <w:suppressAutoHyphens w:val="0"/>
              <w:spacing w:line="240" w:lineRule="auto"/>
              <w:ind w:firstLineChars="100" w:firstLine="241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Otuliny z pianki PE o gr. 50mm dla przewodów wody ciepłej i cyrkulacji o średnicy zewnętrznej: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75mm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187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50mm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16</w:t>
            </w:r>
          </w:p>
        </w:tc>
      </w:tr>
      <w:tr w:rsidR="002E0CCD" w:rsidRPr="00F752AB" w:rsidTr="00255A52">
        <w:trPr>
          <w:trHeight w:val="51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 xml:space="preserve"> 2.7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430857">
            <w:pPr>
              <w:suppressAutoHyphens w:val="0"/>
              <w:spacing w:line="240" w:lineRule="auto"/>
              <w:ind w:firstLineChars="100" w:firstLine="241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Otuliny z pianki PE o gr. 70mm dla przewodów wody ciepłej i cyrkulacji o średnicy zewnętrznej: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65mm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26</w:t>
            </w:r>
          </w:p>
        </w:tc>
      </w:tr>
      <w:tr w:rsidR="002E0CCD" w:rsidRPr="00F752AB" w:rsidTr="00255A52">
        <w:trPr>
          <w:trHeight w:val="765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b/>
                <w:bCs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sz w:val="24"/>
                <w:lang w:eastAsia="pl-PL"/>
              </w:rPr>
              <w:t xml:space="preserve"> 2.8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430857">
            <w:pPr>
              <w:suppressAutoHyphens w:val="0"/>
              <w:spacing w:line="240" w:lineRule="auto"/>
              <w:ind w:firstLineChars="100" w:firstLine="241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Otuliny z pianki PE o gr. 6mm dla przewodów wody ciepłej i zimnej, przystosowana do zalewania w betonie i innych zaprawach o średnicy zewnętrznej: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16mm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322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20mm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39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25mm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35</w:t>
            </w:r>
          </w:p>
        </w:tc>
      </w:tr>
      <w:tr w:rsidR="002E0CCD" w:rsidRPr="00F752AB" w:rsidTr="00255A52">
        <w:trPr>
          <w:trHeight w:val="30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 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ind w:firstLineChars="100" w:firstLine="240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32mm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CD" w:rsidRPr="00F752AB" w:rsidRDefault="009C7721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24"/>
                <w:lang w:eastAsia="pl-PL"/>
              </w:rPr>
              <w:t>m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CD" w:rsidRPr="00F752AB" w:rsidRDefault="002E0CCD" w:rsidP="002E0CCD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42</w:t>
            </w:r>
          </w:p>
        </w:tc>
      </w:tr>
    </w:tbl>
    <w:p w:rsidR="002E0CCD" w:rsidRDefault="002E0CCD" w:rsidP="009C7721">
      <w:pPr>
        <w:ind w:left="709"/>
        <w:jc w:val="both"/>
        <w:rPr>
          <w:rFonts w:cs="Times New Roman"/>
          <w:sz w:val="24"/>
        </w:rPr>
      </w:pPr>
    </w:p>
    <w:p w:rsidR="009C7721" w:rsidRPr="00F752AB" w:rsidRDefault="009C7721" w:rsidP="009C7721">
      <w:pPr>
        <w:ind w:left="709"/>
        <w:jc w:val="both"/>
        <w:rPr>
          <w:rFonts w:cs="Times New Roman"/>
          <w:sz w:val="24"/>
        </w:rPr>
      </w:pPr>
    </w:p>
    <w:p w:rsidR="002E0CCD" w:rsidRPr="00255A52" w:rsidRDefault="002E0CCD" w:rsidP="002E0CCD">
      <w:pPr>
        <w:pStyle w:val="Nagwek2"/>
        <w:numPr>
          <w:ilvl w:val="1"/>
          <w:numId w:val="6"/>
        </w:numPr>
        <w:ind w:left="851" w:hanging="491"/>
        <w:rPr>
          <w:rFonts w:cs="Times New Roman"/>
          <w:sz w:val="24"/>
        </w:rPr>
      </w:pPr>
      <w:bookmarkStart w:id="27" w:name="_Toc508720289"/>
      <w:r w:rsidRPr="00255A52">
        <w:rPr>
          <w:rFonts w:cs="Times New Roman"/>
          <w:sz w:val="24"/>
        </w:rPr>
        <w:t>Zestawienie grzejników</w:t>
      </w:r>
      <w:bookmarkEnd w:id="27"/>
    </w:p>
    <w:p w:rsidR="002E0CCD" w:rsidRPr="009C7721" w:rsidRDefault="002E0CCD" w:rsidP="009C7721">
      <w:pPr>
        <w:ind w:left="709"/>
        <w:jc w:val="both"/>
        <w:rPr>
          <w:rFonts w:cs="Times New Roman"/>
          <w:sz w:val="24"/>
        </w:rPr>
      </w:pPr>
    </w:p>
    <w:tbl>
      <w:tblPr>
        <w:tblW w:w="51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7568"/>
        <w:gridCol w:w="407"/>
        <w:gridCol w:w="654"/>
        <w:gridCol w:w="620"/>
      </w:tblGrid>
      <w:tr w:rsidR="00A850F1" w:rsidRPr="00F752AB" w:rsidTr="00255A52">
        <w:trPr>
          <w:trHeight w:val="30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Lp</w:t>
            </w:r>
          </w:p>
        </w:tc>
        <w:tc>
          <w:tcPr>
            <w:tcW w:w="3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Nazwa elementu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dn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jedn.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Ilość</w:t>
            </w:r>
          </w:p>
        </w:tc>
      </w:tr>
      <w:tr w:rsidR="00A850F1" w:rsidRPr="00F752AB" w:rsidTr="00255A52">
        <w:trPr>
          <w:trHeight w:val="3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5</w:t>
            </w:r>
          </w:p>
        </w:tc>
      </w:tr>
      <w:tr w:rsidR="00A850F1" w:rsidRPr="00F752AB" w:rsidTr="00255A52">
        <w:trPr>
          <w:trHeight w:val="3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stalowy płytowy 60x600x800 mm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</w:t>
            </w:r>
          </w:p>
        </w:tc>
      </w:tr>
      <w:tr w:rsidR="00A850F1" w:rsidRPr="00F752AB" w:rsidTr="00190254">
        <w:trPr>
          <w:trHeight w:val="49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stalowy płytowy 60x450x500 mm,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</w:t>
            </w:r>
          </w:p>
        </w:tc>
      </w:tr>
      <w:tr w:rsidR="00A850F1" w:rsidRPr="00F752AB" w:rsidTr="00190254">
        <w:trPr>
          <w:trHeight w:val="50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lastRenderedPageBreak/>
              <w:t>3.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stalowy płytowy 60x450x700 mm,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</w:t>
            </w:r>
          </w:p>
        </w:tc>
      </w:tr>
      <w:tr w:rsidR="00A850F1" w:rsidRPr="00F752AB" w:rsidTr="00190254">
        <w:trPr>
          <w:trHeight w:val="497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4.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stalowy płytowy 60x450x900 mm,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</w:t>
            </w:r>
          </w:p>
        </w:tc>
      </w:tr>
      <w:tr w:rsidR="00A850F1" w:rsidRPr="00F752AB" w:rsidTr="00190254">
        <w:trPr>
          <w:trHeight w:val="23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5.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stalowy płytowy 60x600x1200 mm,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</w:t>
            </w:r>
          </w:p>
        </w:tc>
      </w:tr>
      <w:tr w:rsidR="00A850F1" w:rsidRPr="00F752AB" w:rsidTr="00190254">
        <w:trPr>
          <w:trHeight w:val="51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6.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stalowy płytowy 70x450x500 mm,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</w:t>
            </w:r>
          </w:p>
        </w:tc>
      </w:tr>
      <w:tr w:rsidR="00A850F1" w:rsidRPr="00F752AB" w:rsidTr="00255A52">
        <w:trPr>
          <w:trHeight w:val="6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7.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stalowy płytowy 70x600x1200 mm,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1</w:t>
            </w:r>
          </w:p>
        </w:tc>
      </w:tr>
      <w:tr w:rsidR="00A850F1" w:rsidRPr="00F752AB" w:rsidTr="00190254">
        <w:trPr>
          <w:trHeight w:val="47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8.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stalowy płytowy 70x600x1400 mm,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3</w:t>
            </w:r>
          </w:p>
        </w:tc>
      </w:tr>
      <w:tr w:rsidR="00A850F1" w:rsidRPr="00F752AB" w:rsidTr="00190254">
        <w:trPr>
          <w:trHeight w:val="28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9.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stalowy płytowy 70x600x1600 mm,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3</w:t>
            </w:r>
          </w:p>
        </w:tc>
      </w:tr>
      <w:tr w:rsidR="00A850F1" w:rsidRPr="00F752AB" w:rsidTr="00190254">
        <w:trPr>
          <w:trHeight w:val="53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10.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stalowy płytowy 102x450x1200 mm,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1</w:t>
            </w:r>
          </w:p>
        </w:tc>
      </w:tr>
      <w:tr w:rsidR="00A850F1" w:rsidRPr="00F752AB" w:rsidTr="00255A52">
        <w:trPr>
          <w:trHeight w:val="66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11.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stalowy płytowy 102x600x1400 mm, z wbudowanym zaworem termostatycznym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1</w:t>
            </w:r>
          </w:p>
        </w:tc>
      </w:tr>
      <w:tr w:rsidR="00A850F1" w:rsidRPr="00F752AB" w:rsidTr="00190254">
        <w:trPr>
          <w:trHeight w:val="363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12.</w:t>
            </w:r>
          </w:p>
        </w:tc>
        <w:tc>
          <w:tcPr>
            <w:tcW w:w="3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stalowy płytowy 152x600x1200 mm, z wbudowanym zaworem termostatycznym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2</w:t>
            </w:r>
          </w:p>
        </w:tc>
      </w:tr>
      <w:tr w:rsidR="00A850F1" w:rsidRPr="00F752AB" w:rsidTr="00190254">
        <w:trPr>
          <w:trHeight w:val="527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13.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stalowy płytowy 152x900x900 mm,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1</w:t>
            </w:r>
          </w:p>
        </w:tc>
      </w:tr>
      <w:tr w:rsidR="00A850F1" w:rsidRPr="00F752AB" w:rsidTr="00190254">
        <w:trPr>
          <w:trHeight w:val="521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14.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łazienkowy 714x500 mm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1</w:t>
            </w:r>
          </w:p>
        </w:tc>
      </w:tr>
      <w:tr w:rsidR="00A850F1" w:rsidRPr="00F752AB" w:rsidTr="00190254">
        <w:trPr>
          <w:trHeight w:val="52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łazienkowy 1134x400 mm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1</w:t>
            </w:r>
          </w:p>
        </w:tc>
      </w:tr>
      <w:tr w:rsidR="00A850F1" w:rsidRPr="00F752AB" w:rsidTr="00190254">
        <w:trPr>
          <w:trHeight w:val="52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16.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łazienkowy 1470x500 mm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4</w:t>
            </w:r>
          </w:p>
        </w:tc>
      </w:tr>
      <w:tr w:rsidR="00A850F1" w:rsidRPr="00F752AB" w:rsidTr="00190254">
        <w:trPr>
          <w:trHeight w:val="54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17.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łazienkowy 1470x600 mm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1</w:t>
            </w:r>
          </w:p>
        </w:tc>
      </w:tr>
      <w:tr w:rsidR="00A850F1" w:rsidRPr="00F752AB" w:rsidTr="00190254">
        <w:trPr>
          <w:trHeight w:val="55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18.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łazienkowy 1470x750 mm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3</w:t>
            </w:r>
          </w:p>
        </w:tc>
      </w:tr>
      <w:tr w:rsidR="00A850F1" w:rsidRPr="00F752AB" w:rsidTr="00190254">
        <w:trPr>
          <w:trHeight w:val="547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19.</w:t>
            </w:r>
          </w:p>
        </w:tc>
        <w:tc>
          <w:tcPr>
            <w:tcW w:w="3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Grzejnik łazienkowy 1470x900 mm z wbudowanym zaworem termostatycznym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mm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2</w:t>
            </w:r>
          </w:p>
        </w:tc>
      </w:tr>
    </w:tbl>
    <w:p w:rsidR="002E0CCD" w:rsidRDefault="002E0CCD" w:rsidP="009C7721">
      <w:pPr>
        <w:ind w:left="709"/>
        <w:jc w:val="both"/>
        <w:rPr>
          <w:rFonts w:cs="Times New Roman"/>
          <w:sz w:val="24"/>
        </w:rPr>
      </w:pPr>
    </w:p>
    <w:p w:rsidR="009C7721" w:rsidRPr="00F752AB" w:rsidRDefault="009C7721" w:rsidP="009C7721">
      <w:pPr>
        <w:ind w:left="709"/>
        <w:jc w:val="both"/>
        <w:rPr>
          <w:rFonts w:cs="Times New Roman"/>
          <w:sz w:val="24"/>
        </w:rPr>
      </w:pPr>
    </w:p>
    <w:p w:rsidR="00805DB7" w:rsidRDefault="002E0CCD" w:rsidP="00805DB7">
      <w:pPr>
        <w:pStyle w:val="Nagwek2"/>
        <w:numPr>
          <w:ilvl w:val="1"/>
          <w:numId w:val="6"/>
        </w:numPr>
        <w:ind w:left="851" w:hanging="491"/>
        <w:rPr>
          <w:rFonts w:cs="Times New Roman"/>
          <w:sz w:val="24"/>
        </w:rPr>
      </w:pPr>
      <w:bookmarkStart w:id="28" w:name="_Toc508720290"/>
      <w:r w:rsidRPr="00255A52">
        <w:rPr>
          <w:rFonts w:cs="Times New Roman"/>
          <w:sz w:val="24"/>
        </w:rPr>
        <w:t>Zestawienie armatury</w:t>
      </w:r>
      <w:bookmarkEnd w:id="28"/>
    </w:p>
    <w:p w:rsidR="00190254" w:rsidRPr="009C7721" w:rsidRDefault="00190254" w:rsidP="009C7721">
      <w:pPr>
        <w:ind w:left="709"/>
        <w:jc w:val="both"/>
        <w:rPr>
          <w:rFonts w:cs="Times New Roman"/>
          <w:sz w:val="24"/>
        </w:rPr>
      </w:pPr>
    </w:p>
    <w:tbl>
      <w:tblPr>
        <w:tblW w:w="520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7208"/>
        <w:gridCol w:w="526"/>
        <w:gridCol w:w="871"/>
        <w:gridCol w:w="620"/>
      </w:tblGrid>
      <w:tr w:rsidR="00805DB7" w:rsidRPr="00F752AB" w:rsidTr="00255A52">
        <w:trPr>
          <w:trHeight w:val="30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Lp</w:t>
            </w:r>
          </w:p>
        </w:tc>
        <w:tc>
          <w:tcPr>
            <w:tcW w:w="3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Nazwa elementu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dn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jedn.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b/>
                <w:bCs/>
                <w:color w:val="000000"/>
                <w:sz w:val="24"/>
                <w:lang w:eastAsia="pl-PL"/>
              </w:rPr>
              <w:t>Ilość</w:t>
            </w:r>
          </w:p>
        </w:tc>
      </w:tr>
      <w:tr w:rsidR="00805DB7" w:rsidRPr="00F752AB" w:rsidTr="00255A52">
        <w:trPr>
          <w:trHeight w:val="30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</w:t>
            </w:r>
          </w:p>
        </w:tc>
        <w:tc>
          <w:tcPr>
            <w:tcW w:w="3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5</w:t>
            </w:r>
          </w:p>
        </w:tc>
      </w:tr>
      <w:tr w:rsidR="00805DB7" w:rsidRPr="00F752AB" w:rsidTr="00190254">
        <w:trPr>
          <w:trHeight w:val="490"/>
        </w:trPr>
        <w:tc>
          <w:tcPr>
            <w:tcW w:w="2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1.</w:t>
            </w:r>
          </w:p>
        </w:tc>
        <w:tc>
          <w:tcPr>
            <w:tcW w:w="37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 xml:space="preserve">Zawór równoważący skośny, gw. wewn, PN20, z cyfrową płynną nastawą wstępną, z króćcami pomiarowymi umożliwiającymi pomiar spadku ciśnienia, przepływu i temperatury. Z możliwością wykonania blokady nastawy oraz z funkcją odcięcia. Do zastosowania w instalacji o </w:t>
            </w:r>
            <w:r w:rsidRPr="00F752AB">
              <w:rPr>
                <w:rFonts w:eastAsia="Times New Roman" w:cs="Times New Roman"/>
                <w:sz w:val="24"/>
                <w:lang w:eastAsia="pl-PL"/>
              </w:rPr>
              <w:lastRenderedPageBreak/>
              <w:t>temperaturze max 120°C, min -20 °C (woda, glikol). Montowany na przewodzie powrotnym lub zasilaj</w:t>
            </w:r>
            <w:r w:rsidR="00255A52">
              <w:rPr>
                <w:rFonts w:eastAsia="Times New Roman" w:cs="Times New Roman"/>
                <w:sz w:val="24"/>
                <w:lang w:eastAsia="pl-PL"/>
              </w:rPr>
              <w:t xml:space="preserve">ącym. Bez odwodnienia.  </w:t>
            </w:r>
            <w:r w:rsidR="00255A52" w:rsidRPr="00190254">
              <w:rPr>
                <w:rFonts w:eastAsia="Times New Roman" w:cs="Times New Roman"/>
                <w:sz w:val="20"/>
                <w:szCs w:val="20"/>
                <w:lang w:eastAsia="pl-PL"/>
              </w:rPr>
              <w:t>(ZAWROW)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lastRenderedPageBreak/>
              <w:t>10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szt.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1</w:t>
            </w:r>
          </w:p>
        </w:tc>
      </w:tr>
      <w:tr w:rsidR="00805DB7" w:rsidRPr="00F752AB" w:rsidTr="00190254">
        <w:trPr>
          <w:trHeight w:val="554"/>
        </w:trPr>
        <w:tc>
          <w:tcPr>
            <w:tcW w:w="2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</w:p>
        </w:tc>
        <w:tc>
          <w:tcPr>
            <w:tcW w:w="37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sz w:val="24"/>
                <w:lang w:eastAsia="pl-PL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15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szt.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5</w:t>
            </w:r>
          </w:p>
        </w:tc>
      </w:tr>
      <w:tr w:rsidR="00805DB7" w:rsidRPr="00F752AB" w:rsidTr="00255A52">
        <w:trPr>
          <w:trHeight w:val="300"/>
        </w:trPr>
        <w:tc>
          <w:tcPr>
            <w:tcW w:w="2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</w:p>
        </w:tc>
        <w:tc>
          <w:tcPr>
            <w:tcW w:w="37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sz w:val="24"/>
                <w:lang w:eastAsia="pl-PL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32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szt.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1</w:t>
            </w:r>
          </w:p>
        </w:tc>
      </w:tr>
      <w:tr w:rsidR="00805DB7" w:rsidRPr="00F752AB" w:rsidTr="00255A52">
        <w:trPr>
          <w:trHeight w:val="300"/>
        </w:trPr>
        <w:tc>
          <w:tcPr>
            <w:tcW w:w="2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2.</w:t>
            </w:r>
          </w:p>
        </w:tc>
        <w:tc>
          <w:tcPr>
            <w:tcW w:w="37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 xml:space="preserve">Zawór odcinający prosty. </w:t>
            </w:r>
            <w:r w:rsidRPr="00190254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(ZAWODC)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szt.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9</w:t>
            </w:r>
          </w:p>
        </w:tc>
      </w:tr>
      <w:tr w:rsidR="00805DB7" w:rsidRPr="00F752AB" w:rsidTr="00255A52">
        <w:trPr>
          <w:trHeight w:val="300"/>
        </w:trPr>
        <w:tc>
          <w:tcPr>
            <w:tcW w:w="2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</w:p>
        </w:tc>
        <w:tc>
          <w:tcPr>
            <w:tcW w:w="37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szt.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5</w:t>
            </w:r>
          </w:p>
        </w:tc>
      </w:tr>
      <w:tr w:rsidR="00805DB7" w:rsidRPr="00F752AB" w:rsidTr="00255A52">
        <w:trPr>
          <w:trHeight w:val="768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3.</w:t>
            </w:r>
          </w:p>
        </w:tc>
        <w:tc>
          <w:tcPr>
            <w:tcW w:w="3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Rozdzielacz do ogrzewania podłogowego montowany na powrocie, z wbudowanym zaworem do regulacji. Współpracuje z zaworem termostatycznym.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szt.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5</w:t>
            </w:r>
          </w:p>
        </w:tc>
      </w:tr>
      <w:tr w:rsidR="00805DB7" w:rsidRPr="00F752AB" w:rsidTr="00255A52">
        <w:trPr>
          <w:trHeight w:val="922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4.</w:t>
            </w:r>
          </w:p>
        </w:tc>
        <w:tc>
          <w:tcPr>
            <w:tcW w:w="3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Rozdzielacz do ogrzewania podłogowego montowany na zasileniu, z wbudowanym zaworem do regulacji. Współpracuje z zaworem termostatycznym.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25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szt.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5</w:t>
            </w:r>
          </w:p>
        </w:tc>
      </w:tr>
      <w:tr w:rsidR="00805DB7" w:rsidRPr="00F752AB" w:rsidTr="00255A52">
        <w:trPr>
          <w:trHeight w:val="62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5.</w:t>
            </w:r>
          </w:p>
        </w:tc>
        <w:tc>
          <w:tcPr>
            <w:tcW w:w="3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Zawór regulacyjny montowany w rozdzielaczach powrotnych stosowanych w systemie ogrzewania podłogowego. (ZAWREG)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szt.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18</w:t>
            </w:r>
          </w:p>
        </w:tc>
      </w:tr>
      <w:tr w:rsidR="00805DB7" w:rsidRPr="00F752AB" w:rsidTr="00255A52">
        <w:trPr>
          <w:trHeight w:val="70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6.</w:t>
            </w:r>
          </w:p>
        </w:tc>
        <w:tc>
          <w:tcPr>
            <w:tcW w:w="3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Zawór termostatyczny kątowy z nastawą wstępną, wykonanie     standardowe (z nyplami standardowymi) (ZAWTER)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15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color w:val="000000"/>
                <w:sz w:val="24"/>
                <w:lang w:eastAsia="pl-PL"/>
              </w:rPr>
              <w:t>szt.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DB7" w:rsidRPr="00F752AB" w:rsidRDefault="00805DB7" w:rsidP="00805DB7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sz w:val="24"/>
                <w:lang w:eastAsia="pl-PL"/>
              </w:rPr>
            </w:pPr>
            <w:r w:rsidRPr="00F752AB">
              <w:rPr>
                <w:rFonts w:eastAsia="Times New Roman" w:cs="Times New Roman"/>
                <w:sz w:val="24"/>
                <w:lang w:eastAsia="pl-PL"/>
              </w:rPr>
              <w:t>13</w:t>
            </w:r>
          </w:p>
        </w:tc>
      </w:tr>
    </w:tbl>
    <w:p w:rsidR="002E0CCD" w:rsidRPr="002E0CCD" w:rsidRDefault="002E0CCD" w:rsidP="002E0CCD"/>
    <w:p w:rsidR="00EB2C00" w:rsidRPr="000A5A0F" w:rsidRDefault="00EB2C00" w:rsidP="00EB2C00">
      <w:pPr>
        <w:ind w:left="709"/>
        <w:jc w:val="both"/>
        <w:rPr>
          <w:color w:val="FF0000"/>
          <w:szCs w:val="22"/>
        </w:rPr>
      </w:pPr>
    </w:p>
    <w:sectPr w:rsidR="00EB2C00" w:rsidRPr="000A5A0F" w:rsidSect="0081441B">
      <w:headerReference w:type="default" r:id="rId8"/>
      <w:footerReference w:type="default" r:id="rId9"/>
      <w:pgSz w:w="11906" w:h="16838"/>
      <w:pgMar w:top="1418" w:right="1416" w:bottom="1276" w:left="1276" w:header="709" w:footer="1021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69E" w:rsidRDefault="00CB369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B369E" w:rsidRDefault="00CB369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02"/>
    <w:family w:val="auto"/>
    <w:notTrueType/>
    <w:pitch w:val="default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lotter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72C" w:rsidRDefault="008A172C">
    <w:pPr>
      <w:tabs>
        <w:tab w:val="left" w:pos="3119"/>
      </w:tabs>
      <w:spacing w:line="300" w:lineRule="atLeast"/>
      <w:ind w:left="845"/>
      <w:jc w:val="both"/>
      <w:rPr>
        <w:rFonts w:cs="Times New Roman"/>
        <w:color w:val="0000FF"/>
        <w:szCs w:val="22"/>
      </w:rPr>
    </w:pPr>
    <w:r>
      <w:rPr>
        <w:rFonts w:ascii="Arial" w:hAnsi="Arial"/>
        <w:noProof/>
        <w:sz w:val="24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0;margin-top:.05pt;width:10pt;height:11.5pt;z-index:25166028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" stroked="f">
          <v:fill opacity="0"/>
          <v:textbox inset="0,0,0,0">
            <w:txbxContent>
              <w:p w:rsidR="008A172C" w:rsidRDefault="008A172C"/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69E" w:rsidRDefault="00CB369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B369E" w:rsidRDefault="00CB369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77" w:type="dxa"/>
      <w:tblInd w:w="-6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5241"/>
      <w:gridCol w:w="2693"/>
      <w:gridCol w:w="1134"/>
    </w:tblGrid>
    <w:tr w:rsidR="008A172C" w:rsidTr="00E40A65">
      <w:trPr>
        <w:cantSplit/>
        <w:trHeight w:hRule="exact" w:val="583"/>
      </w:trPr>
      <w:tc>
        <w:tcPr>
          <w:tcW w:w="70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8A172C" w:rsidRDefault="008A172C" w:rsidP="0024628A">
          <w:pPr>
            <w:pStyle w:val="Nagwek"/>
            <w:snapToGrid w:val="0"/>
            <w:spacing w:before="480"/>
            <w:rPr>
              <w:rFonts w:cs="Times New Roman"/>
              <w:sz w:val="18"/>
              <w:szCs w:val="18"/>
            </w:rPr>
          </w:pPr>
          <w:r w:rsidRPr="00F04987">
            <w:rPr>
              <w:rFonts w:cs="Times New Roman"/>
            </w:rPr>
            <w:object w:dxaOrig="4320" w:dyaOrig="43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.8pt;height:36pt">
                <v:imagedata r:id="rId1" o:title="" cropleft="16505f" cropright="16505f"/>
              </v:shape>
              <o:OLEObject Type="Embed" ProgID="Word.Picture.8" ShapeID="_x0000_i1025" DrawAspect="Content" ObjectID="_1582462104" r:id="rId2"/>
            </w:object>
          </w:r>
        </w:p>
      </w:tc>
      <w:tc>
        <w:tcPr>
          <w:tcW w:w="524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8A172C" w:rsidRDefault="008A172C" w:rsidP="00E40A65">
          <w:pPr>
            <w:spacing w:before="80" w:after="80" w:line="240" w:lineRule="exact"/>
            <w:ind w:left="68"/>
            <w:rPr>
              <w:rFonts w:cs="Times New Roman"/>
              <w:b/>
              <w:bCs/>
              <w:sz w:val="18"/>
              <w:szCs w:val="18"/>
            </w:rPr>
          </w:pPr>
          <w:r w:rsidRPr="00E40A65">
            <w:rPr>
              <w:rFonts w:cs="Times New Roman"/>
              <w:b/>
              <w:bCs/>
              <w:sz w:val="18"/>
              <w:szCs w:val="18"/>
            </w:rPr>
            <w:t xml:space="preserve">Budowa </w:t>
          </w:r>
          <w:r>
            <w:rPr>
              <w:rFonts w:cs="Times New Roman"/>
              <w:b/>
              <w:bCs/>
              <w:sz w:val="18"/>
              <w:szCs w:val="18"/>
            </w:rPr>
            <w:t xml:space="preserve">Przyszkolnej </w:t>
          </w:r>
          <w:r w:rsidRPr="00E40A65">
            <w:rPr>
              <w:rFonts w:cs="Times New Roman"/>
              <w:b/>
              <w:bCs/>
              <w:sz w:val="18"/>
              <w:szCs w:val="18"/>
            </w:rPr>
            <w:t>Krytej Pływalni</w:t>
          </w:r>
          <w:r>
            <w:rPr>
              <w:rFonts w:cs="Times New Roman"/>
              <w:b/>
              <w:bCs/>
              <w:sz w:val="18"/>
              <w:szCs w:val="18"/>
            </w:rPr>
            <w:t xml:space="preserve"> Delfinek w Twardogórze</w:t>
          </w:r>
        </w:p>
      </w:tc>
      <w:tc>
        <w:tcPr>
          <w:tcW w:w="269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8A172C" w:rsidRPr="008E20CE" w:rsidRDefault="008A172C">
          <w:pPr>
            <w:pStyle w:val="Nagwek"/>
            <w:snapToGrid w:val="0"/>
            <w:spacing w:before="120" w:after="120" w:line="200" w:lineRule="exact"/>
            <w:rPr>
              <w:rFonts w:cs="Times New Roman"/>
              <w:sz w:val="16"/>
              <w:szCs w:val="16"/>
            </w:rPr>
          </w:pPr>
          <w:r w:rsidRPr="008E20CE">
            <w:rPr>
              <w:rFonts w:cs="Times New Roman"/>
              <w:sz w:val="16"/>
              <w:szCs w:val="16"/>
            </w:rPr>
            <w:fldChar w:fldCharType="begin"/>
          </w:r>
          <w:r w:rsidRPr="008E20CE">
            <w:rPr>
              <w:rFonts w:cs="Times New Roman"/>
              <w:sz w:val="16"/>
              <w:szCs w:val="16"/>
            </w:rPr>
            <w:instrText xml:space="preserve"> FILENAME </w:instrText>
          </w:r>
          <w:r w:rsidRPr="008E20CE">
            <w:rPr>
              <w:rFonts w:cs="Times New Roman"/>
              <w:sz w:val="16"/>
              <w:szCs w:val="16"/>
            </w:rPr>
            <w:fldChar w:fldCharType="separate"/>
          </w:r>
          <w:r>
            <w:rPr>
              <w:rFonts w:cs="Times New Roman"/>
              <w:noProof/>
              <w:sz w:val="16"/>
              <w:szCs w:val="16"/>
            </w:rPr>
            <w:t>TWG_PW_4.2_Opis</w:t>
          </w:r>
          <w:r w:rsidRPr="008E20CE">
            <w:rPr>
              <w:rFonts w:cs="Times New Roman"/>
              <w:sz w:val="16"/>
              <w:szCs w:val="16"/>
            </w:rPr>
            <w:fldChar w:fldCharType="end"/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A172C" w:rsidRDefault="008A172C">
          <w:pPr>
            <w:pStyle w:val="Nagwek"/>
            <w:snapToGrid w:val="0"/>
            <w:spacing w:before="120" w:after="120" w:line="200" w:lineRule="exact"/>
            <w:jc w:val="center"/>
            <w:rPr>
              <w:rFonts w:cs="Times New Roman"/>
              <w:sz w:val="18"/>
              <w:szCs w:val="18"/>
            </w:rPr>
          </w:pPr>
          <w:r w:rsidRPr="001C32F6">
            <w:rPr>
              <w:snapToGrid w:val="0"/>
              <w:sz w:val="16"/>
            </w:rPr>
            <w:t xml:space="preserve">Strona </w:t>
          </w:r>
          <w:r w:rsidRPr="001C32F6">
            <w:rPr>
              <w:snapToGrid w:val="0"/>
              <w:sz w:val="16"/>
            </w:rPr>
            <w:fldChar w:fldCharType="begin"/>
          </w:r>
          <w:r w:rsidRPr="001C32F6">
            <w:rPr>
              <w:snapToGrid w:val="0"/>
              <w:sz w:val="16"/>
            </w:rPr>
            <w:instrText xml:space="preserve"> PAGE </w:instrText>
          </w:r>
          <w:r w:rsidRPr="001C32F6">
            <w:rPr>
              <w:snapToGrid w:val="0"/>
              <w:sz w:val="16"/>
            </w:rPr>
            <w:fldChar w:fldCharType="separate"/>
          </w:r>
          <w:r>
            <w:rPr>
              <w:noProof/>
              <w:snapToGrid w:val="0"/>
              <w:sz w:val="16"/>
            </w:rPr>
            <w:t>3</w:t>
          </w:r>
          <w:r w:rsidRPr="001C32F6">
            <w:rPr>
              <w:snapToGrid w:val="0"/>
              <w:sz w:val="16"/>
            </w:rPr>
            <w:fldChar w:fldCharType="end"/>
          </w:r>
          <w:r w:rsidRPr="001C32F6">
            <w:rPr>
              <w:snapToGrid w:val="0"/>
              <w:sz w:val="16"/>
            </w:rPr>
            <w:t xml:space="preserve"> z </w:t>
          </w:r>
          <w:r w:rsidRPr="001C32F6">
            <w:rPr>
              <w:snapToGrid w:val="0"/>
              <w:sz w:val="16"/>
            </w:rPr>
            <w:fldChar w:fldCharType="begin"/>
          </w:r>
          <w:r>
            <w:rPr>
              <w:snapToGrid w:val="0"/>
              <w:sz w:val="16"/>
            </w:rPr>
            <w:instrText>=</w:instrText>
          </w:r>
          <w:r w:rsidRPr="001C32F6">
            <w:rPr>
              <w:snapToGrid w:val="0"/>
              <w:sz w:val="16"/>
            </w:rPr>
            <w:fldChar w:fldCharType="begin"/>
          </w:r>
          <w:r>
            <w:rPr>
              <w:snapToGrid w:val="0"/>
              <w:sz w:val="16"/>
            </w:rPr>
            <w:instrText>NUMPAGES</w:instrText>
          </w:r>
          <w:r w:rsidRPr="001C32F6">
            <w:rPr>
              <w:snapToGrid w:val="0"/>
              <w:sz w:val="16"/>
            </w:rPr>
            <w:fldChar w:fldCharType="separate"/>
          </w:r>
          <w:r w:rsidR="000544BC">
            <w:rPr>
              <w:noProof/>
              <w:snapToGrid w:val="0"/>
              <w:sz w:val="16"/>
            </w:rPr>
            <w:instrText>16</w:instrText>
          </w:r>
          <w:r w:rsidRPr="001C32F6">
            <w:rPr>
              <w:snapToGrid w:val="0"/>
              <w:sz w:val="16"/>
            </w:rPr>
            <w:fldChar w:fldCharType="end"/>
          </w:r>
          <w:r>
            <w:rPr>
              <w:snapToGrid w:val="0"/>
              <w:sz w:val="16"/>
            </w:rPr>
            <w:instrText>+1</w:instrText>
          </w:r>
          <w:r w:rsidRPr="001C32F6">
            <w:rPr>
              <w:snapToGrid w:val="0"/>
              <w:sz w:val="16"/>
            </w:rPr>
            <w:fldChar w:fldCharType="separate"/>
          </w:r>
          <w:r w:rsidR="000544BC">
            <w:rPr>
              <w:noProof/>
              <w:snapToGrid w:val="0"/>
              <w:sz w:val="16"/>
            </w:rPr>
            <w:t>17</w:t>
          </w:r>
          <w:r w:rsidRPr="001C32F6">
            <w:rPr>
              <w:snapToGrid w:val="0"/>
              <w:sz w:val="16"/>
            </w:rPr>
            <w:fldChar w:fldCharType="end"/>
          </w:r>
        </w:p>
      </w:tc>
    </w:tr>
    <w:tr w:rsidR="008A172C" w:rsidTr="00C5254B">
      <w:trPr>
        <w:cantSplit/>
      </w:trPr>
      <w:tc>
        <w:tcPr>
          <w:tcW w:w="70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8A172C" w:rsidRDefault="008A172C">
          <w:pPr>
            <w:rPr>
              <w:rFonts w:cs="Times New Roman"/>
            </w:rPr>
          </w:pPr>
        </w:p>
      </w:tc>
      <w:tc>
        <w:tcPr>
          <w:tcW w:w="7934" w:type="dxa"/>
          <w:gridSpan w:val="2"/>
          <w:tcBorders>
            <w:top w:val="nil"/>
            <w:left w:val="single" w:sz="4" w:space="0" w:color="000000"/>
            <w:bottom w:val="single" w:sz="4" w:space="0" w:color="000000"/>
            <w:right w:val="nil"/>
          </w:tcBorders>
        </w:tcPr>
        <w:p w:rsidR="008A172C" w:rsidRDefault="008A172C" w:rsidP="00C26689">
          <w:pPr>
            <w:pStyle w:val="Nagwek"/>
            <w:snapToGrid w:val="0"/>
            <w:spacing w:before="120" w:after="120" w:line="200" w:lineRule="exact"/>
            <w:ind w:left="68"/>
            <w:rPr>
              <w:rFonts w:cs="Times New Roman"/>
              <w:b/>
              <w:bCs/>
              <w:sz w:val="18"/>
              <w:szCs w:val="18"/>
            </w:rPr>
          </w:pPr>
          <w:r>
            <w:rPr>
              <w:rFonts w:cs="Times New Roman"/>
              <w:b/>
              <w:bCs/>
              <w:sz w:val="18"/>
              <w:szCs w:val="18"/>
            </w:rPr>
            <w:t>Część opisowa do projektu wykonawczego, tom 4.2, Projekt instalacji centralnego ogrzewania</w:t>
          </w:r>
        </w:p>
      </w:tc>
      <w:tc>
        <w:tcPr>
          <w:tcW w:w="1134" w:type="dxa"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A172C" w:rsidRPr="002F7013" w:rsidRDefault="008A172C">
          <w:pPr>
            <w:pStyle w:val="Nagwek"/>
            <w:snapToGrid w:val="0"/>
            <w:spacing w:before="120" w:after="120" w:line="200" w:lineRule="exact"/>
            <w:jc w:val="center"/>
            <w:rPr>
              <w:rFonts w:cs="Times New Roman"/>
              <w:b/>
              <w:sz w:val="18"/>
              <w:szCs w:val="18"/>
            </w:rPr>
          </w:pPr>
          <w:r>
            <w:rPr>
              <w:rFonts w:cs="Times New Roman"/>
              <w:b/>
              <w:sz w:val="18"/>
              <w:szCs w:val="18"/>
            </w:rPr>
            <w:t>Tom 4</w:t>
          </w:r>
          <w:r w:rsidRPr="002F7013">
            <w:rPr>
              <w:rFonts w:cs="Times New Roman"/>
              <w:b/>
              <w:sz w:val="18"/>
              <w:szCs w:val="18"/>
            </w:rPr>
            <w:t>.</w:t>
          </w:r>
          <w:r>
            <w:rPr>
              <w:rFonts w:cs="Times New Roman"/>
              <w:b/>
              <w:sz w:val="18"/>
              <w:szCs w:val="18"/>
            </w:rPr>
            <w:t>2</w:t>
          </w:r>
        </w:p>
      </w:tc>
    </w:tr>
  </w:tbl>
  <w:p w:rsidR="008A172C" w:rsidRDefault="008A172C">
    <w:pPr>
      <w:pStyle w:val="Nagwek"/>
      <w:rPr>
        <w:rFonts w:cs="Times New Roman"/>
      </w:rPr>
    </w:pPr>
  </w:p>
  <w:p w:rsidR="008A172C" w:rsidRDefault="008A172C">
    <w:pPr>
      <w:pStyle w:val="Nagwek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2120"/>
        </w:tabs>
        <w:ind w:left="2120"/>
      </w:pPr>
      <w:rPr>
        <w:rFonts w:ascii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2120"/>
        </w:tabs>
        <w:ind w:left="2120"/>
      </w:pPr>
      <w:rPr>
        <w:rFonts w:ascii="Times New Roman" w:hAnsi="Times New Roman" w:cs="Times New Roman"/>
      </w:rPr>
    </w:lvl>
    <w:lvl w:ilvl="2">
      <w:start w:val="1"/>
      <w:numFmt w:val="lowerLetter"/>
      <w:lvlText w:val=" %3)"/>
      <w:lvlJc w:val="left"/>
      <w:pPr>
        <w:tabs>
          <w:tab w:val="num" w:pos="2970"/>
        </w:tabs>
        <w:ind w:left="2120"/>
      </w:pPr>
      <w:rPr>
        <w:rFonts w:ascii="Times New Roman" w:hAnsi="Times New Roman" w:cs="Times New Roman"/>
      </w:rPr>
    </w:lvl>
    <w:lvl w:ilvl="3">
      <w:start w:val="1"/>
      <w:numFmt w:val="bullet"/>
      <w:lvlText w:val=""/>
      <w:lvlJc w:val="left"/>
      <w:pPr>
        <w:tabs>
          <w:tab w:val="num" w:pos="3254"/>
        </w:tabs>
        <w:ind w:left="2120"/>
      </w:pPr>
      <w:rPr>
        <w:rFonts w:ascii="Wingdings 2" w:hAnsi="Wingdings 2" w:cs="Wingdings 2"/>
      </w:rPr>
    </w:lvl>
    <w:lvl w:ilvl="4">
      <w:start w:val="1"/>
      <w:numFmt w:val="bullet"/>
      <w:lvlText w:val=""/>
      <w:lvlJc w:val="left"/>
      <w:pPr>
        <w:tabs>
          <w:tab w:val="num" w:pos="3537"/>
        </w:tabs>
        <w:ind w:left="2120"/>
      </w:pPr>
      <w:rPr>
        <w:rFonts w:ascii="Wingdings 2" w:hAnsi="Wingdings 2" w:cs="Wingdings 2"/>
      </w:rPr>
    </w:lvl>
    <w:lvl w:ilvl="5">
      <w:start w:val="1"/>
      <w:numFmt w:val="bullet"/>
      <w:lvlText w:val=""/>
      <w:lvlJc w:val="left"/>
      <w:pPr>
        <w:tabs>
          <w:tab w:val="num" w:pos="3821"/>
        </w:tabs>
        <w:ind w:left="2120"/>
      </w:pPr>
      <w:rPr>
        <w:rFonts w:ascii="Wingdings 2" w:hAnsi="Wingdings 2" w:cs="Wingdings 2"/>
      </w:rPr>
    </w:lvl>
    <w:lvl w:ilvl="6">
      <w:start w:val="1"/>
      <w:numFmt w:val="bullet"/>
      <w:lvlText w:val=""/>
      <w:lvlJc w:val="left"/>
      <w:pPr>
        <w:tabs>
          <w:tab w:val="num" w:pos="4104"/>
        </w:tabs>
        <w:ind w:left="2120"/>
      </w:pPr>
      <w:rPr>
        <w:rFonts w:ascii="Wingdings 2" w:hAnsi="Wingdings 2" w:cs="Wingdings 2"/>
      </w:rPr>
    </w:lvl>
    <w:lvl w:ilvl="7">
      <w:start w:val="1"/>
      <w:numFmt w:val="bullet"/>
      <w:lvlText w:val=""/>
      <w:lvlJc w:val="left"/>
      <w:pPr>
        <w:tabs>
          <w:tab w:val="num" w:pos="4388"/>
        </w:tabs>
        <w:ind w:left="2120"/>
      </w:pPr>
      <w:rPr>
        <w:rFonts w:ascii="Wingdings 2" w:hAnsi="Wingdings 2" w:cs="Wingdings 2"/>
      </w:rPr>
    </w:lvl>
    <w:lvl w:ilvl="8">
      <w:start w:val="1"/>
      <w:numFmt w:val="bullet"/>
      <w:lvlText w:val=""/>
      <w:lvlJc w:val="left"/>
      <w:pPr>
        <w:tabs>
          <w:tab w:val="num" w:pos="4671"/>
        </w:tabs>
        <w:ind w:left="2120"/>
      </w:pPr>
      <w:rPr>
        <w:rFonts w:ascii="Wingdings 2" w:hAnsi="Wingdings 2" w:cs="Wingdings 2"/>
      </w:rPr>
    </w:lvl>
  </w:abstractNum>
  <w:abstractNum w:abstractNumId="2" w15:restartNumberingAfterBreak="0">
    <w:nsid w:val="00000003"/>
    <w:multiLevelType w:val="multi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00000005"/>
    <w:name w:val="WW8Num12"/>
    <w:lvl w:ilvl="0">
      <w:start w:val="1"/>
      <w:numFmt w:val="bullet"/>
      <w:lvlText w:val=""/>
      <w:lvlJc w:val="left"/>
      <w:pPr>
        <w:tabs>
          <w:tab w:val="num" w:pos="720"/>
        </w:tabs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6"/>
    <w:multiLevelType w:val="singleLevel"/>
    <w:tmpl w:val="00000006"/>
    <w:name w:val="WW8Num13"/>
    <w:lvl w:ilvl="0">
      <w:numFmt w:val="bullet"/>
      <w:pStyle w:val="wypunkt4-gf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15"/>
    <w:lvl w:ilvl="0">
      <w:start w:val="2"/>
      <w:numFmt w:val="bullet"/>
      <w:pStyle w:val="punk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singleLevel"/>
    <w:tmpl w:val="00000008"/>
    <w:name w:val="WW8Num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202"/>
    <w:lvl w:ilvl="0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262"/>
    <w:lvl w:ilvl="0">
      <w:start w:val="1"/>
      <w:numFmt w:val="bullet"/>
      <w:lvlText w:val=""/>
      <w:lvlJc w:val="left"/>
      <w:pPr>
        <w:tabs>
          <w:tab w:val="num" w:pos="992"/>
        </w:tabs>
        <w:ind w:left="992" w:hanging="425"/>
      </w:pPr>
      <w:rPr>
        <w:rFonts w:ascii="Webdings" w:hAnsi="Webdings" w:cs="Webdings"/>
        <w:color w:val="000000"/>
      </w:rPr>
    </w:lvl>
  </w:abstractNum>
  <w:abstractNum w:abstractNumId="10" w15:restartNumberingAfterBreak="0">
    <w:nsid w:val="0000000B"/>
    <w:multiLevelType w:val="multilevel"/>
    <w:tmpl w:val="0000000B"/>
    <w:name w:val="WW8Num305"/>
    <w:lvl w:ilvl="0">
      <w:start w:val="1"/>
      <w:numFmt w:val="decimal"/>
      <w:pStyle w:val="Listanumerowana2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</w:abstractNum>
  <w:abstractNum w:abstractNumId="11" w15:restartNumberingAfterBreak="0">
    <w:nsid w:val="0000000D"/>
    <w:multiLevelType w:val="multilevel"/>
    <w:tmpl w:val="0000000D"/>
    <w:name w:val="WW8Num432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</w:abstractNum>
  <w:abstractNum w:abstractNumId="12" w15:restartNumberingAfterBreak="0">
    <w:nsid w:val="00000010"/>
    <w:multiLevelType w:val="multilevel"/>
    <w:tmpl w:val="00000010"/>
    <w:name w:val="WW8Num28"/>
    <w:lvl w:ilvl="0">
      <w:start w:val="1"/>
      <w:numFmt w:val="non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3" w15:restartNumberingAfterBreak="0">
    <w:nsid w:val="00000011"/>
    <w:multiLevelType w:val="multilevel"/>
    <w:tmpl w:val="00000011"/>
    <w:name w:val="WW8StyleNum"/>
    <w:lvl w:ilvl="0">
      <w:start w:val="1"/>
      <w:numFmt w:val="bullet"/>
      <w:lvlText w:val=""/>
      <w:lvlJc w:val="left"/>
      <w:pPr>
        <w:tabs>
          <w:tab w:val="num" w:pos="1571"/>
        </w:tabs>
        <w:ind w:left="1571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931"/>
        </w:tabs>
        <w:ind w:left="193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291"/>
        </w:tabs>
        <w:ind w:left="2291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2651"/>
        </w:tabs>
        <w:ind w:left="2651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3011"/>
        </w:tabs>
        <w:ind w:left="301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371"/>
        </w:tabs>
        <w:ind w:left="3371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3731"/>
        </w:tabs>
        <w:ind w:left="3731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4091"/>
        </w:tabs>
        <w:ind w:left="409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451"/>
        </w:tabs>
        <w:ind w:left="4451" w:hanging="360"/>
      </w:pPr>
      <w:rPr>
        <w:rFonts w:ascii="OpenSymbol" w:hAnsi="OpenSymbol"/>
      </w:rPr>
    </w:lvl>
  </w:abstractNum>
  <w:abstractNum w:abstractNumId="14" w15:restartNumberingAfterBreak="0">
    <w:nsid w:val="00000012"/>
    <w:multiLevelType w:val="singleLevel"/>
    <w:tmpl w:val="00000012"/>
    <w:name w:val="WW8StyleNum1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/>
      </w:rPr>
    </w:lvl>
  </w:abstractNum>
  <w:abstractNum w:abstractNumId="15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/>
      </w:rPr>
    </w:lvl>
  </w:abstractNum>
  <w:abstractNum w:abstractNumId="16" w15:restartNumberingAfterBreak="0">
    <w:nsid w:val="00000014"/>
    <w:multiLevelType w:val="singleLevel"/>
    <w:tmpl w:val="00000014"/>
    <w:name w:val="WW8Num3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17" w15:restartNumberingAfterBreak="0">
    <w:nsid w:val="00000015"/>
    <w:multiLevelType w:val="multilevel"/>
    <w:tmpl w:val="00000015"/>
    <w:name w:val="WW8Num36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720"/>
      </w:pPr>
      <w:rPr>
        <w:rFonts w:ascii="Wingdings" w:hAnsi="Wingdings" w:cs="Times New Roman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Times New Roman" w:hAnsi="Times New Roman"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ascii="Times New Roman" w:hAnsi="Times New Roman" w:cs="Times New Roman"/>
      </w:rPr>
    </w:lvl>
  </w:abstractNum>
  <w:abstractNum w:abstractNumId="18" w15:restartNumberingAfterBreak="0">
    <w:nsid w:val="00000016"/>
    <w:multiLevelType w:val="singleLevel"/>
    <w:tmpl w:val="00000016"/>
    <w:name w:val="WW8Num38"/>
    <w:lvl w:ilvl="0">
      <w:start w:val="1"/>
      <w:numFmt w:val="bullet"/>
      <w:lvlText w:val="o"/>
      <w:lvlJc w:val="left"/>
      <w:pPr>
        <w:tabs>
          <w:tab w:val="num" w:pos="0"/>
        </w:tabs>
        <w:ind w:left="1960" w:hanging="360"/>
      </w:pPr>
      <w:rPr>
        <w:rFonts w:ascii="Courier New" w:hAnsi="Courier New" w:cs="Courier New"/>
      </w:rPr>
    </w:lvl>
  </w:abstractNum>
  <w:abstractNum w:abstractNumId="19" w15:restartNumberingAfterBreak="0">
    <w:nsid w:val="00000017"/>
    <w:multiLevelType w:val="singleLevel"/>
    <w:tmpl w:val="00000017"/>
    <w:name w:val="WW8Num40"/>
    <w:lvl w:ilvl="0">
      <w:start w:val="1"/>
      <w:numFmt w:val="bullet"/>
      <w:pStyle w:val="tekst-1Znak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 w:cs="Times New Roman"/>
      </w:rPr>
    </w:lvl>
  </w:abstractNum>
  <w:abstractNum w:abstractNumId="20" w15:restartNumberingAfterBreak="0">
    <w:nsid w:val="00000018"/>
    <w:multiLevelType w:val="singleLevel"/>
    <w:tmpl w:val="00000018"/>
    <w:name w:val="WW8Num4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21" w15:restartNumberingAfterBreak="0">
    <w:nsid w:val="00000019"/>
    <w:multiLevelType w:val="multilevel"/>
    <w:tmpl w:val="00000019"/>
    <w:name w:val="WW8Num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/>
      </w:rPr>
    </w:lvl>
  </w:abstractNum>
  <w:abstractNum w:abstractNumId="22" w15:restartNumberingAfterBreak="0">
    <w:nsid w:val="0000001C"/>
    <w:multiLevelType w:val="singleLevel"/>
    <w:tmpl w:val="0000001C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23" w15:restartNumberingAfterBreak="0">
    <w:nsid w:val="0000001D"/>
    <w:multiLevelType w:val="multilevel"/>
    <w:tmpl w:val="0000001D"/>
    <w:name w:val="WW8Num5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Times New Roman"/>
      </w:rPr>
    </w:lvl>
  </w:abstractNum>
  <w:abstractNum w:abstractNumId="24" w15:restartNumberingAfterBreak="0">
    <w:nsid w:val="0000001E"/>
    <w:multiLevelType w:val="multilevel"/>
    <w:tmpl w:val="0000001E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25" w15:restartNumberingAfterBreak="0">
    <w:nsid w:val="0000001F"/>
    <w:multiLevelType w:val="multilevel"/>
    <w:tmpl w:val="0000001F"/>
    <w:name w:val="WW8Num6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26" w15:restartNumberingAfterBreak="0">
    <w:nsid w:val="00000020"/>
    <w:multiLevelType w:val="singleLevel"/>
    <w:tmpl w:val="00000020"/>
    <w:name w:val="WW8Num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27" w15:restartNumberingAfterBreak="0">
    <w:nsid w:val="0000002D"/>
    <w:multiLevelType w:val="multilevel"/>
    <w:tmpl w:val="30EE8598"/>
    <w:name w:val="WW8Num6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499"/>
        </w:tabs>
      </w:pPr>
      <w:rPr>
        <w:rFonts w:ascii="Times New Roman" w:hAnsi="Times New Roman"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00000030"/>
    <w:multiLevelType w:val="singleLevel"/>
    <w:tmpl w:val="00000030"/>
    <w:name w:val="WW8Num45"/>
    <w:lvl w:ilvl="0">
      <w:start w:val="1"/>
      <w:numFmt w:val="bullet"/>
      <w:lvlText w:val=""/>
      <w:lvlJc w:val="left"/>
      <w:pPr>
        <w:tabs>
          <w:tab w:val="num" w:pos="1737"/>
        </w:tabs>
      </w:pPr>
      <w:rPr>
        <w:rFonts w:ascii="Symbol" w:hAnsi="Symbol" w:cs="Symbol"/>
      </w:rPr>
    </w:lvl>
  </w:abstractNum>
  <w:abstractNum w:abstractNumId="29" w15:restartNumberingAfterBreak="0">
    <w:nsid w:val="00000033"/>
    <w:multiLevelType w:val="singleLevel"/>
    <w:tmpl w:val="00000033"/>
    <w:name w:val="WW8Num47"/>
    <w:lvl w:ilvl="0">
      <w:start w:val="1"/>
      <w:numFmt w:val="bullet"/>
      <w:lvlText w:val=""/>
      <w:lvlJc w:val="left"/>
      <w:pPr>
        <w:tabs>
          <w:tab w:val="num" w:pos="1004"/>
        </w:tabs>
      </w:pPr>
      <w:rPr>
        <w:rFonts w:ascii="Symbol" w:hAnsi="Symbol" w:cs="Symbol"/>
      </w:rPr>
    </w:lvl>
  </w:abstractNum>
  <w:abstractNum w:abstractNumId="30" w15:restartNumberingAfterBreak="0">
    <w:nsid w:val="00000039"/>
    <w:multiLevelType w:val="singleLevel"/>
    <w:tmpl w:val="00000039"/>
    <w:name w:val="WW8Num48"/>
    <w:lvl w:ilvl="0">
      <w:numFmt w:val="bullet"/>
      <w:lvlText w:val=""/>
      <w:lvlJc w:val="left"/>
      <w:pPr>
        <w:tabs>
          <w:tab w:val="num" w:pos="720"/>
        </w:tabs>
      </w:pPr>
      <w:rPr>
        <w:rFonts w:ascii="Symbol" w:hAnsi="Symbol" w:cs="Symbol"/>
        <w:b w:val="0"/>
        <w:bCs w:val="0"/>
        <w:i w:val="0"/>
        <w:iCs w:val="0"/>
        <w:color w:val="000000"/>
        <w:sz w:val="20"/>
        <w:szCs w:val="20"/>
        <w:u w:val="none"/>
      </w:rPr>
    </w:lvl>
  </w:abstractNum>
  <w:abstractNum w:abstractNumId="31" w15:restartNumberingAfterBreak="0">
    <w:nsid w:val="00851E9E"/>
    <w:multiLevelType w:val="hybridMultilevel"/>
    <w:tmpl w:val="2CBA4C18"/>
    <w:lvl w:ilvl="0" w:tplc="CA104F58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0183359B"/>
    <w:multiLevelType w:val="multilevel"/>
    <w:tmpl w:val="8E1AFFEA"/>
    <w:styleLink w:val="WWNum9"/>
    <w:lvl w:ilvl="0"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33" w15:restartNumberingAfterBreak="0">
    <w:nsid w:val="01E269B7"/>
    <w:multiLevelType w:val="multilevel"/>
    <w:tmpl w:val="C9F09746"/>
    <w:name w:val="WW8Num51"/>
    <w:lvl w:ilvl="0">
      <w:start w:val="3"/>
      <w:numFmt w:val="decimal"/>
      <w:lvlText w:val="%1"/>
      <w:lvlJc w:val="left"/>
      <w:pPr>
        <w:tabs>
          <w:tab w:val="num" w:pos="713"/>
        </w:tabs>
        <w:ind w:left="713" w:hanging="713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13"/>
        </w:tabs>
        <w:ind w:left="713" w:hanging="71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034C2D09"/>
    <w:multiLevelType w:val="hybridMultilevel"/>
    <w:tmpl w:val="DA6AA12C"/>
    <w:name w:val="WW8Num57"/>
    <w:lvl w:ilvl="0" w:tplc="05B8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223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3AFE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900E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6688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982E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88C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1CD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FA90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70B7353"/>
    <w:multiLevelType w:val="hybridMultilevel"/>
    <w:tmpl w:val="E7B6B42C"/>
    <w:lvl w:ilvl="0" w:tplc="753AD560">
      <w:start w:val="1"/>
      <w:numFmt w:val="bullet"/>
      <w:pStyle w:val="Tekstopisu-myslnik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0F4B559D"/>
    <w:multiLevelType w:val="multilevel"/>
    <w:tmpl w:val="8694584C"/>
    <w:lvl w:ilvl="0">
      <w:start w:val="1"/>
      <w:numFmt w:val="decimal"/>
      <w:pStyle w:val="Elbas1nagw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Elbas2nagwek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Elbas3nagwek"/>
      <w:isLgl/>
      <w:lvlText w:val="%1.%2.%3."/>
      <w:lvlJc w:val="left"/>
      <w:pPr>
        <w:ind w:left="108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Elbas4nagwe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10146FAF"/>
    <w:multiLevelType w:val="hybridMultilevel"/>
    <w:tmpl w:val="B6C4334E"/>
    <w:lvl w:ilvl="0" w:tplc="9370C992">
      <w:start w:val="1"/>
      <w:numFmt w:val="bullet"/>
      <w:pStyle w:val="Elbaspunkt2"/>
      <w:lvlText w:val=""/>
      <w:lvlJc w:val="left"/>
      <w:pPr>
        <w:ind w:left="9433" w:hanging="360"/>
      </w:pPr>
      <w:rPr>
        <w:rFonts w:ascii="Symbol" w:hAnsi="Symbol" w:hint="default"/>
      </w:rPr>
    </w:lvl>
    <w:lvl w:ilvl="1" w:tplc="A0FA48B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9B8A1D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382BF5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6E620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B38047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42E89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370614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5096C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102E566D"/>
    <w:multiLevelType w:val="hybridMultilevel"/>
    <w:tmpl w:val="3C5882DA"/>
    <w:lvl w:ilvl="0" w:tplc="CA104F58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10C63A36"/>
    <w:multiLevelType w:val="hybridMultilevel"/>
    <w:tmpl w:val="BDC4A28A"/>
    <w:lvl w:ilvl="0" w:tplc="27345BB0">
      <w:start w:val="1"/>
      <w:numFmt w:val="bullet"/>
      <w:lvlText w:val=""/>
      <w:lvlJc w:val="left"/>
      <w:pPr>
        <w:ind w:left="14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40" w15:restartNumberingAfterBreak="0">
    <w:nsid w:val="10CC05A8"/>
    <w:multiLevelType w:val="hybridMultilevel"/>
    <w:tmpl w:val="4F6A24FC"/>
    <w:lvl w:ilvl="0" w:tplc="0415000F">
      <w:start w:val="1"/>
      <w:numFmt w:val="decimal"/>
      <w:lvlText w:val="%1."/>
      <w:lvlJc w:val="left"/>
      <w:pPr>
        <w:ind w:left="1447" w:hanging="360"/>
      </w:pPr>
    </w:lvl>
    <w:lvl w:ilvl="1" w:tplc="04150019" w:tentative="1">
      <w:start w:val="1"/>
      <w:numFmt w:val="lowerLetter"/>
      <w:lvlText w:val="%2."/>
      <w:lvlJc w:val="left"/>
      <w:pPr>
        <w:ind w:left="2167" w:hanging="360"/>
      </w:pPr>
    </w:lvl>
    <w:lvl w:ilvl="2" w:tplc="0415001B" w:tentative="1">
      <w:start w:val="1"/>
      <w:numFmt w:val="lowerRoman"/>
      <w:lvlText w:val="%3."/>
      <w:lvlJc w:val="right"/>
      <w:pPr>
        <w:ind w:left="2887" w:hanging="180"/>
      </w:pPr>
    </w:lvl>
    <w:lvl w:ilvl="3" w:tplc="0415000F" w:tentative="1">
      <w:start w:val="1"/>
      <w:numFmt w:val="decimal"/>
      <w:lvlText w:val="%4."/>
      <w:lvlJc w:val="left"/>
      <w:pPr>
        <w:ind w:left="3607" w:hanging="360"/>
      </w:pPr>
    </w:lvl>
    <w:lvl w:ilvl="4" w:tplc="04150019" w:tentative="1">
      <w:start w:val="1"/>
      <w:numFmt w:val="lowerLetter"/>
      <w:lvlText w:val="%5."/>
      <w:lvlJc w:val="left"/>
      <w:pPr>
        <w:ind w:left="4327" w:hanging="360"/>
      </w:pPr>
    </w:lvl>
    <w:lvl w:ilvl="5" w:tplc="0415001B" w:tentative="1">
      <w:start w:val="1"/>
      <w:numFmt w:val="lowerRoman"/>
      <w:lvlText w:val="%6."/>
      <w:lvlJc w:val="right"/>
      <w:pPr>
        <w:ind w:left="5047" w:hanging="180"/>
      </w:pPr>
    </w:lvl>
    <w:lvl w:ilvl="6" w:tplc="0415000F" w:tentative="1">
      <w:start w:val="1"/>
      <w:numFmt w:val="decimal"/>
      <w:lvlText w:val="%7."/>
      <w:lvlJc w:val="left"/>
      <w:pPr>
        <w:ind w:left="5767" w:hanging="360"/>
      </w:pPr>
    </w:lvl>
    <w:lvl w:ilvl="7" w:tplc="04150019" w:tentative="1">
      <w:start w:val="1"/>
      <w:numFmt w:val="lowerLetter"/>
      <w:lvlText w:val="%8."/>
      <w:lvlJc w:val="left"/>
      <w:pPr>
        <w:ind w:left="6487" w:hanging="360"/>
      </w:pPr>
    </w:lvl>
    <w:lvl w:ilvl="8" w:tplc="0415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41" w15:restartNumberingAfterBreak="0">
    <w:nsid w:val="11702AAD"/>
    <w:multiLevelType w:val="hybridMultilevel"/>
    <w:tmpl w:val="D79E498C"/>
    <w:lvl w:ilvl="0" w:tplc="0415000F">
      <w:start w:val="1"/>
      <w:numFmt w:val="decimal"/>
      <w:lvlText w:val="%1."/>
      <w:lvlJc w:val="left"/>
      <w:pPr>
        <w:ind w:left="1447" w:hanging="360"/>
      </w:pPr>
    </w:lvl>
    <w:lvl w:ilvl="1" w:tplc="04150019" w:tentative="1">
      <w:start w:val="1"/>
      <w:numFmt w:val="lowerLetter"/>
      <w:lvlText w:val="%2."/>
      <w:lvlJc w:val="left"/>
      <w:pPr>
        <w:ind w:left="2167" w:hanging="360"/>
      </w:pPr>
    </w:lvl>
    <w:lvl w:ilvl="2" w:tplc="0415001B" w:tentative="1">
      <w:start w:val="1"/>
      <w:numFmt w:val="lowerRoman"/>
      <w:lvlText w:val="%3."/>
      <w:lvlJc w:val="right"/>
      <w:pPr>
        <w:ind w:left="2887" w:hanging="180"/>
      </w:pPr>
    </w:lvl>
    <w:lvl w:ilvl="3" w:tplc="0415000F" w:tentative="1">
      <w:start w:val="1"/>
      <w:numFmt w:val="decimal"/>
      <w:lvlText w:val="%4."/>
      <w:lvlJc w:val="left"/>
      <w:pPr>
        <w:ind w:left="3607" w:hanging="360"/>
      </w:pPr>
    </w:lvl>
    <w:lvl w:ilvl="4" w:tplc="04150019" w:tentative="1">
      <w:start w:val="1"/>
      <w:numFmt w:val="lowerLetter"/>
      <w:lvlText w:val="%5."/>
      <w:lvlJc w:val="left"/>
      <w:pPr>
        <w:ind w:left="4327" w:hanging="360"/>
      </w:pPr>
    </w:lvl>
    <w:lvl w:ilvl="5" w:tplc="0415001B" w:tentative="1">
      <w:start w:val="1"/>
      <w:numFmt w:val="lowerRoman"/>
      <w:lvlText w:val="%6."/>
      <w:lvlJc w:val="right"/>
      <w:pPr>
        <w:ind w:left="5047" w:hanging="180"/>
      </w:pPr>
    </w:lvl>
    <w:lvl w:ilvl="6" w:tplc="0415000F" w:tentative="1">
      <w:start w:val="1"/>
      <w:numFmt w:val="decimal"/>
      <w:lvlText w:val="%7."/>
      <w:lvlJc w:val="left"/>
      <w:pPr>
        <w:ind w:left="5767" w:hanging="360"/>
      </w:pPr>
    </w:lvl>
    <w:lvl w:ilvl="7" w:tplc="04150019" w:tentative="1">
      <w:start w:val="1"/>
      <w:numFmt w:val="lowerLetter"/>
      <w:lvlText w:val="%8."/>
      <w:lvlJc w:val="left"/>
      <w:pPr>
        <w:ind w:left="6487" w:hanging="360"/>
      </w:pPr>
    </w:lvl>
    <w:lvl w:ilvl="8" w:tplc="0415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42" w15:restartNumberingAfterBreak="0">
    <w:nsid w:val="132B0966"/>
    <w:multiLevelType w:val="hybridMultilevel"/>
    <w:tmpl w:val="72B62AF0"/>
    <w:name w:val="WW8Num951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35F523A"/>
    <w:multiLevelType w:val="hybridMultilevel"/>
    <w:tmpl w:val="66EE4290"/>
    <w:lvl w:ilvl="0" w:tplc="6BDAE9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1D4B6CA3"/>
    <w:multiLevelType w:val="multilevel"/>
    <w:tmpl w:val="F2A66CAA"/>
    <w:styleLink w:val="WWNum11"/>
    <w:lvl w:ilvl="0">
      <w:numFmt w:val="bullet"/>
      <w:lvlText w:val=""/>
      <w:lvlJc w:val="left"/>
      <w:pPr>
        <w:ind w:left="678" w:hanging="11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645" w:hanging="360"/>
      </w:pPr>
    </w:lvl>
    <w:lvl w:ilvl="2">
      <w:start w:val="1"/>
      <w:numFmt w:val="decimal"/>
      <w:lvlText w:val="%3."/>
      <w:lvlJc w:val="left"/>
      <w:pPr>
        <w:ind w:left="2005" w:hanging="360"/>
      </w:pPr>
    </w:lvl>
    <w:lvl w:ilvl="3">
      <w:start w:val="1"/>
      <w:numFmt w:val="decimal"/>
      <w:lvlText w:val="%4."/>
      <w:lvlJc w:val="left"/>
      <w:pPr>
        <w:ind w:left="2365" w:hanging="360"/>
      </w:pPr>
    </w:lvl>
    <w:lvl w:ilvl="4">
      <w:start w:val="1"/>
      <w:numFmt w:val="decimal"/>
      <w:lvlText w:val="%5."/>
      <w:lvlJc w:val="left"/>
      <w:pPr>
        <w:ind w:left="2725" w:hanging="360"/>
      </w:pPr>
    </w:lvl>
    <w:lvl w:ilvl="5">
      <w:start w:val="1"/>
      <w:numFmt w:val="decimal"/>
      <w:lvlText w:val="%6."/>
      <w:lvlJc w:val="left"/>
      <w:pPr>
        <w:ind w:left="3085" w:hanging="360"/>
      </w:pPr>
    </w:lvl>
    <w:lvl w:ilvl="6">
      <w:start w:val="1"/>
      <w:numFmt w:val="decimal"/>
      <w:lvlText w:val="%7."/>
      <w:lvlJc w:val="left"/>
      <w:pPr>
        <w:ind w:left="3445" w:hanging="360"/>
      </w:pPr>
    </w:lvl>
    <w:lvl w:ilvl="7">
      <w:start w:val="1"/>
      <w:numFmt w:val="decimal"/>
      <w:lvlText w:val="%8."/>
      <w:lvlJc w:val="left"/>
      <w:pPr>
        <w:ind w:left="3805" w:hanging="360"/>
      </w:pPr>
    </w:lvl>
    <w:lvl w:ilvl="8">
      <w:start w:val="1"/>
      <w:numFmt w:val="decimal"/>
      <w:lvlText w:val="%9."/>
      <w:lvlJc w:val="left"/>
      <w:pPr>
        <w:ind w:left="4165" w:hanging="360"/>
      </w:pPr>
    </w:lvl>
  </w:abstractNum>
  <w:abstractNum w:abstractNumId="45" w15:restartNumberingAfterBreak="0">
    <w:nsid w:val="208B3955"/>
    <w:multiLevelType w:val="multilevel"/>
    <w:tmpl w:val="7BF02D94"/>
    <w:styleLink w:val="WW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22177C29"/>
    <w:multiLevelType w:val="multilevel"/>
    <w:tmpl w:val="0C42A87A"/>
    <w:styleLink w:val="WWNum20"/>
    <w:lvl w:ilvl="0">
      <w:numFmt w:val="bullet"/>
      <w:lvlText w:val=""/>
      <w:lvlJc w:val="left"/>
      <w:pPr>
        <w:ind w:left="720" w:hanging="360"/>
      </w:pPr>
      <w:rPr>
        <w:rFonts w:ascii="Symbol" w:eastAsia="Times New Roman" w:hAnsi="Symbo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7" w15:restartNumberingAfterBreak="0">
    <w:nsid w:val="22E72641"/>
    <w:multiLevelType w:val="hybridMultilevel"/>
    <w:tmpl w:val="ACA8557C"/>
    <w:lvl w:ilvl="0" w:tplc="CA104F58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23D30763"/>
    <w:multiLevelType w:val="multilevel"/>
    <w:tmpl w:val="1A58E9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4BA3B57"/>
    <w:multiLevelType w:val="hybridMultilevel"/>
    <w:tmpl w:val="D2C67450"/>
    <w:lvl w:ilvl="0" w:tplc="04150001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29EA1F7D"/>
    <w:multiLevelType w:val="hybridMultilevel"/>
    <w:tmpl w:val="B590F4E8"/>
    <w:lvl w:ilvl="0" w:tplc="04150011">
      <w:start w:val="1"/>
      <w:numFmt w:val="decimal"/>
      <w:lvlText w:val="%1)"/>
      <w:lvlJc w:val="left"/>
      <w:pPr>
        <w:ind w:left="29" w:hanging="360"/>
      </w:pPr>
    </w:lvl>
    <w:lvl w:ilvl="1" w:tplc="04150019">
      <w:start w:val="1"/>
      <w:numFmt w:val="lowerLetter"/>
      <w:lvlText w:val="%2."/>
      <w:lvlJc w:val="left"/>
      <w:pPr>
        <w:ind w:left="749" w:hanging="360"/>
      </w:pPr>
    </w:lvl>
    <w:lvl w:ilvl="2" w:tplc="04150019">
      <w:start w:val="1"/>
      <w:numFmt w:val="lowerLetter"/>
      <w:lvlText w:val="%3."/>
      <w:lvlJc w:val="left"/>
      <w:pPr>
        <w:ind w:left="1469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189" w:hanging="360"/>
      </w:pPr>
    </w:lvl>
    <w:lvl w:ilvl="4" w:tplc="04150019" w:tentative="1">
      <w:start w:val="1"/>
      <w:numFmt w:val="lowerLetter"/>
      <w:lvlText w:val="%5."/>
      <w:lvlJc w:val="left"/>
      <w:pPr>
        <w:ind w:left="2909" w:hanging="360"/>
      </w:pPr>
    </w:lvl>
    <w:lvl w:ilvl="5" w:tplc="0415001B" w:tentative="1">
      <w:start w:val="1"/>
      <w:numFmt w:val="lowerRoman"/>
      <w:lvlText w:val="%6."/>
      <w:lvlJc w:val="right"/>
      <w:pPr>
        <w:ind w:left="3629" w:hanging="180"/>
      </w:pPr>
    </w:lvl>
    <w:lvl w:ilvl="6" w:tplc="0415000F" w:tentative="1">
      <w:start w:val="1"/>
      <w:numFmt w:val="decimal"/>
      <w:lvlText w:val="%7."/>
      <w:lvlJc w:val="left"/>
      <w:pPr>
        <w:ind w:left="4349" w:hanging="360"/>
      </w:pPr>
    </w:lvl>
    <w:lvl w:ilvl="7" w:tplc="04150019" w:tentative="1">
      <w:start w:val="1"/>
      <w:numFmt w:val="lowerLetter"/>
      <w:lvlText w:val="%8."/>
      <w:lvlJc w:val="left"/>
      <w:pPr>
        <w:ind w:left="5069" w:hanging="360"/>
      </w:pPr>
    </w:lvl>
    <w:lvl w:ilvl="8" w:tplc="0415001B" w:tentative="1">
      <w:start w:val="1"/>
      <w:numFmt w:val="lowerRoman"/>
      <w:lvlText w:val="%9."/>
      <w:lvlJc w:val="right"/>
      <w:pPr>
        <w:ind w:left="5789" w:hanging="180"/>
      </w:pPr>
    </w:lvl>
  </w:abstractNum>
  <w:abstractNum w:abstractNumId="51" w15:restartNumberingAfterBreak="0">
    <w:nsid w:val="308A5D4E"/>
    <w:multiLevelType w:val="hybridMultilevel"/>
    <w:tmpl w:val="830CF3DA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0992A82"/>
    <w:multiLevelType w:val="multilevel"/>
    <w:tmpl w:val="DE5871AE"/>
    <w:styleLink w:val="WWNum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428" w:hanging="360"/>
      </w:pPr>
    </w:lvl>
    <w:lvl w:ilvl="2">
      <w:start w:val="1"/>
      <w:numFmt w:val="decimal"/>
      <w:lvlText w:val="%3."/>
      <w:lvlJc w:val="left"/>
      <w:pPr>
        <w:ind w:left="1788" w:hanging="360"/>
      </w:pPr>
    </w:lvl>
    <w:lvl w:ilvl="3">
      <w:start w:val="1"/>
      <w:numFmt w:val="decimal"/>
      <w:lvlText w:val="%4."/>
      <w:lvlJc w:val="left"/>
      <w:pPr>
        <w:ind w:left="2148" w:hanging="360"/>
      </w:pPr>
    </w:lvl>
    <w:lvl w:ilvl="4">
      <w:start w:val="1"/>
      <w:numFmt w:val="decimal"/>
      <w:lvlText w:val="%5."/>
      <w:lvlJc w:val="left"/>
      <w:pPr>
        <w:ind w:left="2508" w:hanging="360"/>
      </w:pPr>
    </w:lvl>
    <w:lvl w:ilvl="5">
      <w:start w:val="1"/>
      <w:numFmt w:val="decimal"/>
      <w:lvlText w:val="%6.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decimal"/>
      <w:lvlText w:val="%8."/>
      <w:lvlJc w:val="left"/>
      <w:pPr>
        <w:ind w:left="3588" w:hanging="360"/>
      </w:pPr>
    </w:lvl>
    <w:lvl w:ilvl="8">
      <w:start w:val="1"/>
      <w:numFmt w:val="decimal"/>
      <w:lvlText w:val="%9."/>
      <w:lvlJc w:val="left"/>
      <w:pPr>
        <w:ind w:left="3948" w:hanging="360"/>
      </w:pPr>
    </w:lvl>
  </w:abstractNum>
  <w:abstractNum w:abstractNumId="53" w15:restartNumberingAfterBreak="0">
    <w:nsid w:val="30C22F2A"/>
    <w:multiLevelType w:val="hybridMultilevel"/>
    <w:tmpl w:val="30429F40"/>
    <w:lvl w:ilvl="0" w:tplc="E522DFFA">
      <w:start w:val="1"/>
      <w:numFmt w:val="decimal"/>
      <w:pStyle w:val="Nagwek3"/>
      <w:lvlText w:val="8.1.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 w15:restartNumberingAfterBreak="0">
    <w:nsid w:val="36DD7D7C"/>
    <w:multiLevelType w:val="hybridMultilevel"/>
    <w:tmpl w:val="156058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8444F4A"/>
    <w:multiLevelType w:val="hybridMultilevel"/>
    <w:tmpl w:val="33FEE124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9541138"/>
    <w:multiLevelType w:val="hybridMultilevel"/>
    <w:tmpl w:val="EE0CF460"/>
    <w:lvl w:ilvl="0" w:tplc="CA104F58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3B88020E"/>
    <w:multiLevelType w:val="multilevel"/>
    <w:tmpl w:val="E53CED50"/>
    <w:styleLink w:val="WW8Num14"/>
    <w:lvl w:ilvl="0">
      <w:numFmt w:val="bullet"/>
      <w:lvlText w:val=""/>
      <w:lvlJc w:val="left"/>
      <w:rPr>
        <w:rFonts w:ascii="Symbol" w:eastAsia="Times New Roman" w:hAnsi="Symbo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 w15:restartNumberingAfterBreak="0">
    <w:nsid w:val="3EF62D6D"/>
    <w:multiLevelType w:val="hybridMultilevel"/>
    <w:tmpl w:val="3CA052A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14F4275"/>
    <w:multiLevelType w:val="multilevel"/>
    <w:tmpl w:val="7EC85B98"/>
    <w:styleLink w:val="WWNum10"/>
    <w:lvl w:ilvl="0">
      <w:numFmt w:val="bullet"/>
      <w:lvlText w:val=""/>
      <w:lvlJc w:val="left"/>
      <w:pPr>
        <w:ind w:left="791" w:hanging="11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758" w:hanging="360"/>
      </w:pPr>
    </w:lvl>
    <w:lvl w:ilvl="2">
      <w:start w:val="1"/>
      <w:numFmt w:val="decimal"/>
      <w:lvlText w:val="%3."/>
      <w:lvlJc w:val="left"/>
      <w:pPr>
        <w:ind w:left="2118" w:hanging="360"/>
      </w:pPr>
    </w:lvl>
    <w:lvl w:ilvl="3">
      <w:start w:val="1"/>
      <w:numFmt w:val="decimal"/>
      <w:lvlText w:val="%4."/>
      <w:lvlJc w:val="left"/>
      <w:pPr>
        <w:ind w:left="2478" w:hanging="360"/>
      </w:pPr>
    </w:lvl>
    <w:lvl w:ilvl="4">
      <w:start w:val="1"/>
      <w:numFmt w:val="decimal"/>
      <w:lvlText w:val="%5."/>
      <w:lvlJc w:val="left"/>
      <w:pPr>
        <w:ind w:left="2838" w:hanging="360"/>
      </w:pPr>
    </w:lvl>
    <w:lvl w:ilvl="5">
      <w:start w:val="1"/>
      <w:numFmt w:val="decimal"/>
      <w:lvlText w:val="%6."/>
      <w:lvlJc w:val="left"/>
      <w:pPr>
        <w:ind w:left="3198" w:hanging="360"/>
      </w:pPr>
    </w:lvl>
    <w:lvl w:ilvl="6">
      <w:start w:val="1"/>
      <w:numFmt w:val="decimal"/>
      <w:lvlText w:val="%7."/>
      <w:lvlJc w:val="left"/>
      <w:pPr>
        <w:ind w:left="3558" w:hanging="360"/>
      </w:pPr>
    </w:lvl>
    <w:lvl w:ilvl="7">
      <w:start w:val="1"/>
      <w:numFmt w:val="decimal"/>
      <w:lvlText w:val="%8."/>
      <w:lvlJc w:val="left"/>
      <w:pPr>
        <w:ind w:left="3918" w:hanging="360"/>
      </w:pPr>
    </w:lvl>
    <w:lvl w:ilvl="8">
      <w:start w:val="1"/>
      <w:numFmt w:val="decimal"/>
      <w:lvlText w:val="%9."/>
      <w:lvlJc w:val="left"/>
      <w:pPr>
        <w:ind w:left="4278" w:hanging="360"/>
      </w:pPr>
    </w:lvl>
  </w:abstractNum>
  <w:abstractNum w:abstractNumId="60" w15:restartNumberingAfterBreak="0">
    <w:nsid w:val="454C2AAD"/>
    <w:multiLevelType w:val="hybridMultilevel"/>
    <w:tmpl w:val="B21414EA"/>
    <w:lvl w:ilvl="0" w:tplc="04150011">
      <w:start w:val="1"/>
      <w:numFmt w:val="decimal"/>
      <w:lvlText w:val="%1)"/>
      <w:lvlJc w:val="left"/>
      <w:pPr>
        <w:ind w:left="29" w:hanging="360"/>
      </w:pPr>
    </w:lvl>
    <w:lvl w:ilvl="1" w:tplc="04150019">
      <w:start w:val="1"/>
      <w:numFmt w:val="lowerLetter"/>
      <w:lvlText w:val="%2."/>
      <w:lvlJc w:val="left"/>
      <w:pPr>
        <w:ind w:left="749" w:hanging="360"/>
      </w:pPr>
    </w:lvl>
    <w:lvl w:ilvl="2" w:tplc="04150017">
      <w:start w:val="1"/>
      <w:numFmt w:val="lowerLetter"/>
      <w:lvlText w:val="%3)"/>
      <w:lvlJc w:val="left"/>
      <w:pPr>
        <w:ind w:left="1469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189" w:hanging="360"/>
      </w:pPr>
    </w:lvl>
    <w:lvl w:ilvl="4" w:tplc="04150019" w:tentative="1">
      <w:start w:val="1"/>
      <w:numFmt w:val="lowerLetter"/>
      <w:lvlText w:val="%5."/>
      <w:lvlJc w:val="left"/>
      <w:pPr>
        <w:ind w:left="2909" w:hanging="360"/>
      </w:pPr>
    </w:lvl>
    <w:lvl w:ilvl="5" w:tplc="0415001B" w:tentative="1">
      <w:start w:val="1"/>
      <w:numFmt w:val="lowerRoman"/>
      <w:lvlText w:val="%6."/>
      <w:lvlJc w:val="right"/>
      <w:pPr>
        <w:ind w:left="3629" w:hanging="180"/>
      </w:pPr>
    </w:lvl>
    <w:lvl w:ilvl="6" w:tplc="0415000F" w:tentative="1">
      <w:start w:val="1"/>
      <w:numFmt w:val="decimal"/>
      <w:lvlText w:val="%7."/>
      <w:lvlJc w:val="left"/>
      <w:pPr>
        <w:ind w:left="4349" w:hanging="360"/>
      </w:pPr>
    </w:lvl>
    <w:lvl w:ilvl="7" w:tplc="04150019" w:tentative="1">
      <w:start w:val="1"/>
      <w:numFmt w:val="lowerLetter"/>
      <w:lvlText w:val="%8."/>
      <w:lvlJc w:val="left"/>
      <w:pPr>
        <w:ind w:left="5069" w:hanging="360"/>
      </w:pPr>
    </w:lvl>
    <w:lvl w:ilvl="8" w:tplc="0415001B" w:tentative="1">
      <w:start w:val="1"/>
      <w:numFmt w:val="lowerRoman"/>
      <w:lvlText w:val="%9."/>
      <w:lvlJc w:val="right"/>
      <w:pPr>
        <w:ind w:left="5789" w:hanging="180"/>
      </w:pPr>
    </w:lvl>
  </w:abstractNum>
  <w:abstractNum w:abstractNumId="61" w15:restartNumberingAfterBreak="0">
    <w:nsid w:val="45773A5F"/>
    <w:multiLevelType w:val="hybridMultilevel"/>
    <w:tmpl w:val="A0487EBE"/>
    <w:lvl w:ilvl="0" w:tplc="4FDAEF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5E36462"/>
    <w:multiLevelType w:val="hybridMultilevel"/>
    <w:tmpl w:val="AF68ADEA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4A62EFF"/>
    <w:multiLevelType w:val="hybridMultilevel"/>
    <w:tmpl w:val="4224CD54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5EE54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9CB772D"/>
    <w:multiLevelType w:val="hybridMultilevel"/>
    <w:tmpl w:val="A5F06E92"/>
    <w:lvl w:ilvl="0" w:tplc="C1C2DE52">
      <w:start w:val="1"/>
      <w:numFmt w:val="bullet"/>
      <w:lvlText w:val=""/>
      <w:lvlJc w:val="left"/>
      <w:pPr>
        <w:ind w:left="32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89" w:hanging="360"/>
      </w:pPr>
      <w:rPr>
        <w:rFonts w:ascii="Wingdings" w:hAnsi="Wingdings" w:hint="default"/>
      </w:rPr>
    </w:lvl>
  </w:abstractNum>
  <w:abstractNum w:abstractNumId="66" w15:restartNumberingAfterBreak="0">
    <w:nsid w:val="5CD240A2"/>
    <w:multiLevelType w:val="hybridMultilevel"/>
    <w:tmpl w:val="8D4058BC"/>
    <w:lvl w:ilvl="0" w:tplc="27345BB0">
      <w:start w:val="1"/>
      <w:numFmt w:val="bullet"/>
      <w:lvlText w:val=""/>
      <w:lvlJc w:val="left"/>
      <w:pPr>
        <w:ind w:left="14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67" w15:restartNumberingAfterBreak="0">
    <w:nsid w:val="5FF21B94"/>
    <w:multiLevelType w:val="hybridMultilevel"/>
    <w:tmpl w:val="79205A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25F1546"/>
    <w:multiLevelType w:val="hybridMultilevel"/>
    <w:tmpl w:val="5D7A6776"/>
    <w:lvl w:ilvl="0" w:tplc="A1D03D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63D525D2"/>
    <w:multiLevelType w:val="hybridMultilevel"/>
    <w:tmpl w:val="25F6ADB4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4172285"/>
    <w:multiLevelType w:val="singleLevel"/>
    <w:tmpl w:val="2132F1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1" w15:restartNumberingAfterBreak="0">
    <w:nsid w:val="660D4EC0"/>
    <w:multiLevelType w:val="hybridMultilevel"/>
    <w:tmpl w:val="E0C0E4AC"/>
    <w:lvl w:ilvl="0" w:tplc="04150011">
      <w:start w:val="1"/>
      <w:numFmt w:val="decimal"/>
      <w:lvlText w:val="%1)"/>
      <w:lvlJc w:val="left"/>
      <w:pPr>
        <w:ind w:left="29" w:hanging="360"/>
      </w:pPr>
    </w:lvl>
    <w:lvl w:ilvl="1" w:tplc="04150019">
      <w:start w:val="1"/>
      <w:numFmt w:val="lowerLetter"/>
      <w:lvlText w:val="%2."/>
      <w:lvlJc w:val="left"/>
      <w:pPr>
        <w:ind w:left="749" w:hanging="360"/>
      </w:pPr>
    </w:lvl>
    <w:lvl w:ilvl="2" w:tplc="04150017">
      <w:start w:val="1"/>
      <w:numFmt w:val="lowerLetter"/>
      <w:lvlText w:val="%3)"/>
      <w:lvlJc w:val="left"/>
      <w:pPr>
        <w:ind w:left="1469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189" w:hanging="360"/>
      </w:pPr>
    </w:lvl>
    <w:lvl w:ilvl="4" w:tplc="04150019" w:tentative="1">
      <w:start w:val="1"/>
      <w:numFmt w:val="lowerLetter"/>
      <w:lvlText w:val="%5."/>
      <w:lvlJc w:val="left"/>
      <w:pPr>
        <w:ind w:left="2909" w:hanging="360"/>
      </w:pPr>
    </w:lvl>
    <w:lvl w:ilvl="5" w:tplc="0415001B" w:tentative="1">
      <w:start w:val="1"/>
      <w:numFmt w:val="lowerRoman"/>
      <w:lvlText w:val="%6."/>
      <w:lvlJc w:val="right"/>
      <w:pPr>
        <w:ind w:left="3629" w:hanging="180"/>
      </w:pPr>
    </w:lvl>
    <w:lvl w:ilvl="6" w:tplc="0415000F" w:tentative="1">
      <w:start w:val="1"/>
      <w:numFmt w:val="decimal"/>
      <w:lvlText w:val="%7."/>
      <w:lvlJc w:val="left"/>
      <w:pPr>
        <w:ind w:left="4349" w:hanging="360"/>
      </w:pPr>
    </w:lvl>
    <w:lvl w:ilvl="7" w:tplc="04150019" w:tentative="1">
      <w:start w:val="1"/>
      <w:numFmt w:val="lowerLetter"/>
      <w:lvlText w:val="%8."/>
      <w:lvlJc w:val="left"/>
      <w:pPr>
        <w:ind w:left="5069" w:hanging="360"/>
      </w:pPr>
    </w:lvl>
    <w:lvl w:ilvl="8" w:tplc="0415001B" w:tentative="1">
      <w:start w:val="1"/>
      <w:numFmt w:val="lowerRoman"/>
      <w:lvlText w:val="%9."/>
      <w:lvlJc w:val="right"/>
      <w:pPr>
        <w:ind w:left="5789" w:hanging="180"/>
      </w:pPr>
    </w:lvl>
  </w:abstractNum>
  <w:abstractNum w:abstractNumId="72" w15:restartNumberingAfterBreak="0">
    <w:nsid w:val="6F49055F"/>
    <w:multiLevelType w:val="hybridMultilevel"/>
    <w:tmpl w:val="8CA06D1C"/>
    <w:lvl w:ilvl="0" w:tplc="CA104F58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776954C9"/>
    <w:multiLevelType w:val="hybridMultilevel"/>
    <w:tmpl w:val="5E1231AC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126963"/>
    <w:multiLevelType w:val="singleLevel"/>
    <w:tmpl w:val="CD2825D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5" w15:restartNumberingAfterBreak="0">
    <w:nsid w:val="7A306238"/>
    <w:multiLevelType w:val="hybridMultilevel"/>
    <w:tmpl w:val="987EB306"/>
    <w:lvl w:ilvl="0" w:tplc="CA104F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DAB5131"/>
    <w:multiLevelType w:val="singleLevel"/>
    <w:tmpl w:val="89669DBA"/>
    <w:lvl w:ilvl="0">
      <w:start w:val="1"/>
      <w:numFmt w:val="decimal"/>
      <w:pStyle w:val="Styl4"/>
      <w:lvlText w:val="%1."/>
      <w:legacy w:legacy="1" w:legacySpace="120" w:legacyIndent="360"/>
      <w:lvlJc w:val="left"/>
      <w:pPr>
        <w:ind w:left="927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77" w15:restartNumberingAfterBreak="0">
    <w:nsid w:val="7E1A08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49"/>
  </w:num>
  <w:num w:numId="5">
    <w:abstractNumId w:val="76"/>
  </w:num>
  <w:num w:numId="6">
    <w:abstractNumId w:val="48"/>
  </w:num>
  <w:num w:numId="7">
    <w:abstractNumId w:val="19"/>
  </w:num>
  <w:num w:numId="8">
    <w:abstractNumId w:val="53"/>
  </w:num>
  <w:num w:numId="9">
    <w:abstractNumId w:val="35"/>
  </w:num>
  <w:num w:numId="10">
    <w:abstractNumId w:val="67"/>
  </w:num>
  <w:num w:numId="11">
    <w:abstractNumId w:val="57"/>
  </w:num>
  <w:num w:numId="12">
    <w:abstractNumId w:val="52"/>
  </w:num>
  <w:num w:numId="13">
    <w:abstractNumId w:val="32"/>
  </w:num>
  <w:num w:numId="14">
    <w:abstractNumId w:val="59"/>
  </w:num>
  <w:num w:numId="15">
    <w:abstractNumId w:val="44"/>
  </w:num>
  <w:num w:numId="16">
    <w:abstractNumId w:val="45"/>
  </w:num>
  <w:num w:numId="17">
    <w:abstractNumId w:val="46"/>
  </w:num>
  <w:num w:numId="18">
    <w:abstractNumId w:val="37"/>
  </w:num>
  <w:num w:numId="19">
    <w:abstractNumId w:val="36"/>
  </w:num>
  <w:num w:numId="20">
    <w:abstractNumId w:val="74"/>
  </w:num>
  <w:num w:numId="21">
    <w:abstractNumId w:val="50"/>
  </w:num>
  <w:num w:numId="22">
    <w:abstractNumId w:val="68"/>
  </w:num>
  <w:num w:numId="23">
    <w:abstractNumId w:val="40"/>
  </w:num>
  <w:num w:numId="24">
    <w:abstractNumId w:val="43"/>
  </w:num>
  <w:num w:numId="25">
    <w:abstractNumId w:val="41"/>
  </w:num>
  <w:num w:numId="26">
    <w:abstractNumId w:val="39"/>
  </w:num>
  <w:num w:numId="27">
    <w:abstractNumId w:val="66"/>
  </w:num>
  <w:num w:numId="28">
    <w:abstractNumId w:val="60"/>
  </w:num>
  <w:num w:numId="29">
    <w:abstractNumId w:val="60"/>
    <w:lvlOverride w:ilvl="0">
      <w:lvl w:ilvl="0" w:tplc="04150011">
        <w:start w:val="1"/>
        <w:numFmt w:val="lowerLetter"/>
        <w:lvlText w:val="%1)"/>
        <w:lvlJc w:val="left"/>
        <w:pPr>
          <w:ind w:left="1469" w:hanging="18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7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71"/>
  </w:num>
  <w:num w:numId="31">
    <w:abstractNumId w:val="77"/>
  </w:num>
  <w:num w:numId="32">
    <w:abstractNumId w:val="64"/>
  </w:num>
  <w:num w:numId="33">
    <w:abstractNumId w:val="70"/>
  </w:num>
  <w:num w:numId="34">
    <w:abstractNumId w:val="58"/>
  </w:num>
  <w:num w:numId="35">
    <w:abstractNumId w:val="75"/>
  </w:num>
  <w:num w:numId="36">
    <w:abstractNumId w:val="73"/>
  </w:num>
  <w:num w:numId="37">
    <w:abstractNumId w:val="69"/>
  </w:num>
  <w:num w:numId="38">
    <w:abstractNumId w:val="51"/>
  </w:num>
  <w:num w:numId="3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3"/>
  </w:num>
  <w:num w:numId="41">
    <w:abstractNumId w:val="62"/>
  </w:num>
  <w:num w:numId="42">
    <w:abstractNumId w:val="55"/>
  </w:num>
  <w:num w:numId="43">
    <w:abstractNumId w:val="72"/>
  </w:num>
  <w:num w:numId="44">
    <w:abstractNumId w:val="56"/>
  </w:num>
  <w:num w:numId="45">
    <w:abstractNumId w:val="31"/>
  </w:num>
  <w:num w:numId="46">
    <w:abstractNumId w:val="47"/>
  </w:num>
  <w:num w:numId="47">
    <w:abstractNumId w:val="38"/>
  </w:num>
  <w:num w:numId="48">
    <w:abstractNumId w:val="61"/>
  </w:num>
  <w:num w:numId="49">
    <w:abstractNumId w:val="6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75"/>
    <w:rsid w:val="00001597"/>
    <w:rsid w:val="00001748"/>
    <w:rsid w:val="000023ED"/>
    <w:rsid w:val="00006E5A"/>
    <w:rsid w:val="0000773C"/>
    <w:rsid w:val="00007EAE"/>
    <w:rsid w:val="0001304E"/>
    <w:rsid w:val="000138EB"/>
    <w:rsid w:val="00014983"/>
    <w:rsid w:val="00014D2B"/>
    <w:rsid w:val="00016F21"/>
    <w:rsid w:val="00020955"/>
    <w:rsid w:val="00020CDC"/>
    <w:rsid w:val="00021057"/>
    <w:rsid w:val="00022384"/>
    <w:rsid w:val="00023366"/>
    <w:rsid w:val="000244F8"/>
    <w:rsid w:val="00026254"/>
    <w:rsid w:val="00031E27"/>
    <w:rsid w:val="00033E05"/>
    <w:rsid w:val="00036E8E"/>
    <w:rsid w:val="0003738E"/>
    <w:rsid w:val="00040887"/>
    <w:rsid w:val="00041AFD"/>
    <w:rsid w:val="00042233"/>
    <w:rsid w:val="00042ECF"/>
    <w:rsid w:val="00045AC6"/>
    <w:rsid w:val="000476E7"/>
    <w:rsid w:val="00050C58"/>
    <w:rsid w:val="00051D0F"/>
    <w:rsid w:val="00053CD9"/>
    <w:rsid w:val="000544BC"/>
    <w:rsid w:val="000546CD"/>
    <w:rsid w:val="00055FAA"/>
    <w:rsid w:val="00056519"/>
    <w:rsid w:val="00056B78"/>
    <w:rsid w:val="000609AC"/>
    <w:rsid w:val="00062496"/>
    <w:rsid w:val="00063144"/>
    <w:rsid w:val="00063D74"/>
    <w:rsid w:val="00064BFD"/>
    <w:rsid w:val="00064D39"/>
    <w:rsid w:val="00066A18"/>
    <w:rsid w:val="00066B56"/>
    <w:rsid w:val="000707A6"/>
    <w:rsid w:val="0007112B"/>
    <w:rsid w:val="0007159A"/>
    <w:rsid w:val="00071FE9"/>
    <w:rsid w:val="00073729"/>
    <w:rsid w:val="00073EF9"/>
    <w:rsid w:val="00075E9E"/>
    <w:rsid w:val="00076692"/>
    <w:rsid w:val="00076B9B"/>
    <w:rsid w:val="000777F0"/>
    <w:rsid w:val="00082564"/>
    <w:rsid w:val="00083BD9"/>
    <w:rsid w:val="000845E2"/>
    <w:rsid w:val="00085402"/>
    <w:rsid w:val="000876D7"/>
    <w:rsid w:val="00091088"/>
    <w:rsid w:val="0009377C"/>
    <w:rsid w:val="00093FA0"/>
    <w:rsid w:val="00094608"/>
    <w:rsid w:val="00095336"/>
    <w:rsid w:val="000A2D2B"/>
    <w:rsid w:val="000A34DC"/>
    <w:rsid w:val="000A4CF3"/>
    <w:rsid w:val="000A5A0F"/>
    <w:rsid w:val="000A7B44"/>
    <w:rsid w:val="000B0481"/>
    <w:rsid w:val="000B3CC1"/>
    <w:rsid w:val="000B4503"/>
    <w:rsid w:val="000B454B"/>
    <w:rsid w:val="000C4761"/>
    <w:rsid w:val="000C75C6"/>
    <w:rsid w:val="000D02BF"/>
    <w:rsid w:val="000D34FE"/>
    <w:rsid w:val="000D4D5F"/>
    <w:rsid w:val="000D5952"/>
    <w:rsid w:val="000D749C"/>
    <w:rsid w:val="000E023A"/>
    <w:rsid w:val="000E16D4"/>
    <w:rsid w:val="000E1E9B"/>
    <w:rsid w:val="000E3424"/>
    <w:rsid w:val="000E37E5"/>
    <w:rsid w:val="000E3F0D"/>
    <w:rsid w:val="000E4565"/>
    <w:rsid w:val="000E4D51"/>
    <w:rsid w:val="000E71D7"/>
    <w:rsid w:val="000E79FA"/>
    <w:rsid w:val="000F2C0F"/>
    <w:rsid w:val="000F52A3"/>
    <w:rsid w:val="000F69E6"/>
    <w:rsid w:val="000F7041"/>
    <w:rsid w:val="001004C9"/>
    <w:rsid w:val="00100BFA"/>
    <w:rsid w:val="00101832"/>
    <w:rsid w:val="00101A02"/>
    <w:rsid w:val="00102315"/>
    <w:rsid w:val="00104CD0"/>
    <w:rsid w:val="00104CFF"/>
    <w:rsid w:val="00104EF8"/>
    <w:rsid w:val="001051EB"/>
    <w:rsid w:val="001054E8"/>
    <w:rsid w:val="001061EA"/>
    <w:rsid w:val="0010684D"/>
    <w:rsid w:val="0011334F"/>
    <w:rsid w:val="0011480D"/>
    <w:rsid w:val="0011538A"/>
    <w:rsid w:val="00115536"/>
    <w:rsid w:val="00120E29"/>
    <w:rsid w:val="001232C1"/>
    <w:rsid w:val="00123B31"/>
    <w:rsid w:val="00126FFE"/>
    <w:rsid w:val="0012780A"/>
    <w:rsid w:val="0013087C"/>
    <w:rsid w:val="00130A31"/>
    <w:rsid w:val="00132E75"/>
    <w:rsid w:val="001330FC"/>
    <w:rsid w:val="00135755"/>
    <w:rsid w:val="001364DB"/>
    <w:rsid w:val="001367A0"/>
    <w:rsid w:val="00136A0A"/>
    <w:rsid w:val="00137770"/>
    <w:rsid w:val="00141C72"/>
    <w:rsid w:val="00145AB3"/>
    <w:rsid w:val="0014629D"/>
    <w:rsid w:val="00146586"/>
    <w:rsid w:val="001501F0"/>
    <w:rsid w:val="001520D6"/>
    <w:rsid w:val="00153A96"/>
    <w:rsid w:val="001549D9"/>
    <w:rsid w:val="001576BA"/>
    <w:rsid w:val="00162D66"/>
    <w:rsid w:val="00162E80"/>
    <w:rsid w:val="001641CC"/>
    <w:rsid w:val="001646C9"/>
    <w:rsid w:val="0016612F"/>
    <w:rsid w:val="00176A4C"/>
    <w:rsid w:val="00181F38"/>
    <w:rsid w:val="001820EE"/>
    <w:rsid w:val="001828F0"/>
    <w:rsid w:val="00182EA2"/>
    <w:rsid w:val="0018606E"/>
    <w:rsid w:val="00187F98"/>
    <w:rsid w:val="00190254"/>
    <w:rsid w:val="001921B0"/>
    <w:rsid w:val="00192452"/>
    <w:rsid w:val="00197397"/>
    <w:rsid w:val="001A04F9"/>
    <w:rsid w:val="001A0AAE"/>
    <w:rsid w:val="001A38FD"/>
    <w:rsid w:val="001B0B0C"/>
    <w:rsid w:val="001B28C5"/>
    <w:rsid w:val="001B42FD"/>
    <w:rsid w:val="001B4349"/>
    <w:rsid w:val="001B5989"/>
    <w:rsid w:val="001B5D0D"/>
    <w:rsid w:val="001C047C"/>
    <w:rsid w:val="001C18BD"/>
    <w:rsid w:val="001C214B"/>
    <w:rsid w:val="001C3162"/>
    <w:rsid w:val="001C44B8"/>
    <w:rsid w:val="001C54E2"/>
    <w:rsid w:val="001C6C43"/>
    <w:rsid w:val="001C756A"/>
    <w:rsid w:val="001C7811"/>
    <w:rsid w:val="001D01BF"/>
    <w:rsid w:val="001D11E1"/>
    <w:rsid w:val="001D2426"/>
    <w:rsid w:val="001D4FA7"/>
    <w:rsid w:val="001D6E54"/>
    <w:rsid w:val="001D6E7A"/>
    <w:rsid w:val="001E0AF3"/>
    <w:rsid w:val="001E1769"/>
    <w:rsid w:val="001E28CE"/>
    <w:rsid w:val="001E2A0A"/>
    <w:rsid w:val="001E2E7E"/>
    <w:rsid w:val="001E7932"/>
    <w:rsid w:val="001F2880"/>
    <w:rsid w:val="001F4F2D"/>
    <w:rsid w:val="001F6758"/>
    <w:rsid w:val="001F6BA6"/>
    <w:rsid w:val="001F7553"/>
    <w:rsid w:val="00202871"/>
    <w:rsid w:val="00202D95"/>
    <w:rsid w:val="00203CAF"/>
    <w:rsid w:val="002075D1"/>
    <w:rsid w:val="002078CF"/>
    <w:rsid w:val="002111AB"/>
    <w:rsid w:val="00214571"/>
    <w:rsid w:val="00214A7B"/>
    <w:rsid w:val="00216A96"/>
    <w:rsid w:val="00216D2D"/>
    <w:rsid w:val="002201CC"/>
    <w:rsid w:val="0022031E"/>
    <w:rsid w:val="00220E0D"/>
    <w:rsid w:val="0022188A"/>
    <w:rsid w:val="00222204"/>
    <w:rsid w:val="0022311E"/>
    <w:rsid w:val="00225727"/>
    <w:rsid w:val="00225FDD"/>
    <w:rsid w:val="00227135"/>
    <w:rsid w:val="0023040B"/>
    <w:rsid w:val="00232975"/>
    <w:rsid w:val="00232DB4"/>
    <w:rsid w:val="0023432F"/>
    <w:rsid w:val="00236279"/>
    <w:rsid w:val="0023780A"/>
    <w:rsid w:val="00242565"/>
    <w:rsid w:val="0024303C"/>
    <w:rsid w:val="00244044"/>
    <w:rsid w:val="0024590B"/>
    <w:rsid w:val="0024628A"/>
    <w:rsid w:val="00247296"/>
    <w:rsid w:val="00250CE9"/>
    <w:rsid w:val="002512D5"/>
    <w:rsid w:val="00251D4D"/>
    <w:rsid w:val="0025400A"/>
    <w:rsid w:val="00254027"/>
    <w:rsid w:val="00254EC1"/>
    <w:rsid w:val="00254F5E"/>
    <w:rsid w:val="002554EB"/>
    <w:rsid w:val="00255853"/>
    <w:rsid w:val="00255A52"/>
    <w:rsid w:val="002573EA"/>
    <w:rsid w:val="002639A2"/>
    <w:rsid w:val="00263B8C"/>
    <w:rsid w:val="00264D56"/>
    <w:rsid w:val="0026771A"/>
    <w:rsid w:val="002706BB"/>
    <w:rsid w:val="002728FE"/>
    <w:rsid w:val="00274DC9"/>
    <w:rsid w:val="002754E6"/>
    <w:rsid w:val="002762F7"/>
    <w:rsid w:val="002764DA"/>
    <w:rsid w:val="00277C79"/>
    <w:rsid w:val="00277E74"/>
    <w:rsid w:val="00280446"/>
    <w:rsid w:val="002805F2"/>
    <w:rsid w:val="0028217C"/>
    <w:rsid w:val="00282235"/>
    <w:rsid w:val="00283151"/>
    <w:rsid w:val="00284775"/>
    <w:rsid w:val="00285D15"/>
    <w:rsid w:val="00286192"/>
    <w:rsid w:val="00291DCC"/>
    <w:rsid w:val="00292132"/>
    <w:rsid w:val="00293365"/>
    <w:rsid w:val="00295642"/>
    <w:rsid w:val="00295655"/>
    <w:rsid w:val="002A0899"/>
    <w:rsid w:val="002A0D0B"/>
    <w:rsid w:val="002A1910"/>
    <w:rsid w:val="002A25E7"/>
    <w:rsid w:val="002A2C50"/>
    <w:rsid w:val="002A3F5F"/>
    <w:rsid w:val="002A4C4B"/>
    <w:rsid w:val="002A4CE0"/>
    <w:rsid w:val="002A53F7"/>
    <w:rsid w:val="002B0552"/>
    <w:rsid w:val="002B4017"/>
    <w:rsid w:val="002B44B1"/>
    <w:rsid w:val="002B4EED"/>
    <w:rsid w:val="002B5115"/>
    <w:rsid w:val="002B52D9"/>
    <w:rsid w:val="002B6E13"/>
    <w:rsid w:val="002B79E7"/>
    <w:rsid w:val="002B7FBF"/>
    <w:rsid w:val="002C0DC8"/>
    <w:rsid w:val="002C1E3D"/>
    <w:rsid w:val="002C2E5C"/>
    <w:rsid w:val="002C68F5"/>
    <w:rsid w:val="002C6A87"/>
    <w:rsid w:val="002C72BA"/>
    <w:rsid w:val="002D0DC8"/>
    <w:rsid w:val="002D39AB"/>
    <w:rsid w:val="002D4731"/>
    <w:rsid w:val="002D5526"/>
    <w:rsid w:val="002D62A6"/>
    <w:rsid w:val="002D6DEC"/>
    <w:rsid w:val="002D79A5"/>
    <w:rsid w:val="002E00A8"/>
    <w:rsid w:val="002E025F"/>
    <w:rsid w:val="002E0523"/>
    <w:rsid w:val="002E0CCD"/>
    <w:rsid w:val="002E1289"/>
    <w:rsid w:val="002E25FC"/>
    <w:rsid w:val="002E398E"/>
    <w:rsid w:val="002E6307"/>
    <w:rsid w:val="002E6F05"/>
    <w:rsid w:val="002E7596"/>
    <w:rsid w:val="002E79A7"/>
    <w:rsid w:val="002F1089"/>
    <w:rsid w:val="002F1F49"/>
    <w:rsid w:val="002F2751"/>
    <w:rsid w:val="002F3328"/>
    <w:rsid w:val="002F5603"/>
    <w:rsid w:val="002F569E"/>
    <w:rsid w:val="002F5AF4"/>
    <w:rsid w:val="002F5CB1"/>
    <w:rsid w:val="002F6C38"/>
    <w:rsid w:val="002F7013"/>
    <w:rsid w:val="0030081F"/>
    <w:rsid w:val="00300E70"/>
    <w:rsid w:val="00302E16"/>
    <w:rsid w:val="00303BF0"/>
    <w:rsid w:val="00304D32"/>
    <w:rsid w:val="00306694"/>
    <w:rsid w:val="003078E5"/>
    <w:rsid w:val="00310C84"/>
    <w:rsid w:val="00311FD9"/>
    <w:rsid w:val="00313134"/>
    <w:rsid w:val="003205F9"/>
    <w:rsid w:val="00324F8C"/>
    <w:rsid w:val="00325A02"/>
    <w:rsid w:val="0032624E"/>
    <w:rsid w:val="00326CB8"/>
    <w:rsid w:val="003276FD"/>
    <w:rsid w:val="00330F5F"/>
    <w:rsid w:val="003314AA"/>
    <w:rsid w:val="00331960"/>
    <w:rsid w:val="003321A0"/>
    <w:rsid w:val="00334926"/>
    <w:rsid w:val="003437C6"/>
    <w:rsid w:val="003442FF"/>
    <w:rsid w:val="003445AC"/>
    <w:rsid w:val="00347C0D"/>
    <w:rsid w:val="003509AF"/>
    <w:rsid w:val="00351CC7"/>
    <w:rsid w:val="003528EE"/>
    <w:rsid w:val="00352ABE"/>
    <w:rsid w:val="00356C41"/>
    <w:rsid w:val="003622CE"/>
    <w:rsid w:val="00364A9D"/>
    <w:rsid w:val="00365C14"/>
    <w:rsid w:val="00371306"/>
    <w:rsid w:val="003738AD"/>
    <w:rsid w:val="003738EE"/>
    <w:rsid w:val="00375B5C"/>
    <w:rsid w:val="00375DA8"/>
    <w:rsid w:val="00376797"/>
    <w:rsid w:val="003803C4"/>
    <w:rsid w:val="0038212E"/>
    <w:rsid w:val="00383A52"/>
    <w:rsid w:val="00390835"/>
    <w:rsid w:val="00393E19"/>
    <w:rsid w:val="003955E7"/>
    <w:rsid w:val="0039589D"/>
    <w:rsid w:val="00395F22"/>
    <w:rsid w:val="003976EC"/>
    <w:rsid w:val="003A06BA"/>
    <w:rsid w:val="003A28B0"/>
    <w:rsid w:val="003A28CA"/>
    <w:rsid w:val="003A3AE3"/>
    <w:rsid w:val="003A5EBD"/>
    <w:rsid w:val="003B1EFF"/>
    <w:rsid w:val="003B4110"/>
    <w:rsid w:val="003B45B1"/>
    <w:rsid w:val="003B6DEE"/>
    <w:rsid w:val="003B6E12"/>
    <w:rsid w:val="003C0140"/>
    <w:rsid w:val="003C1362"/>
    <w:rsid w:val="003C2D70"/>
    <w:rsid w:val="003C658C"/>
    <w:rsid w:val="003C6F6F"/>
    <w:rsid w:val="003D0649"/>
    <w:rsid w:val="003D211D"/>
    <w:rsid w:val="003D29EA"/>
    <w:rsid w:val="003D2A1A"/>
    <w:rsid w:val="003D3533"/>
    <w:rsid w:val="003D4226"/>
    <w:rsid w:val="003D4DB0"/>
    <w:rsid w:val="003D55BB"/>
    <w:rsid w:val="003D72FF"/>
    <w:rsid w:val="003D744E"/>
    <w:rsid w:val="003E250D"/>
    <w:rsid w:val="003E3C9A"/>
    <w:rsid w:val="003E4A16"/>
    <w:rsid w:val="003E5BB5"/>
    <w:rsid w:val="003E72B0"/>
    <w:rsid w:val="003E72B2"/>
    <w:rsid w:val="003F0927"/>
    <w:rsid w:val="003F2292"/>
    <w:rsid w:val="003F25E5"/>
    <w:rsid w:val="003F5BE7"/>
    <w:rsid w:val="003F5EFD"/>
    <w:rsid w:val="003F76A3"/>
    <w:rsid w:val="003F7E38"/>
    <w:rsid w:val="003F7E64"/>
    <w:rsid w:val="00400C1F"/>
    <w:rsid w:val="00404910"/>
    <w:rsid w:val="00406935"/>
    <w:rsid w:val="0040759F"/>
    <w:rsid w:val="00410390"/>
    <w:rsid w:val="00410FFE"/>
    <w:rsid w:val="00414EA0"/>
    <w:rsid w:val="00416717"/>
    <w:rsid w:val="004167EB"/>
    <w:rsid w:val="00417349"/>
    <w:rsid w:val="004201A9"/>
    <w:rsid w:val="00420BA3"/>
    <w:rsid w:val="00420BF5"/>
    <w:rsid w:val="00420C3C"/>
    <w:rsid w:val="00420E85"/>
    <w:rsid w:val="00422D3A"/>
    <w:rsid w:val="00423935"/>
    <w:rsid w:val="0042520A"/>
    <w:rsid w:val="004269FA"/>
    <w:rsid w:val="004277A8"/>
    <w:rsid w:val="00427EA2"/>
    <w:rsid w:val="00430857"/>
    <w:rsid w:val="00431DE2"/>
    <w:rsid w:val="00431E79"/>
    <w:rsid w:val="00436405"/>
    <w:rsid w:val="00436B12"/>
    <w:rsid w:val="004372C6"/>
    <w:rsid w:val="00440A4F"/>
    <w:rsid w:val="00442919"/>
    <w:rsid w:val="00442CE8"/>
    <w:rsid w:val="004430D1"/>
    <w:rsid w:val="004431A0"/>
    <w:rsid w:val="00444873"/>
    <w:rsid w:val="00444DBA"/>
    <w:rsid w:val="00444E99"/>
    <w:rsid w:val="00445145"/>
    <w:rsid w:val="00445272"/>
    <w:rsid w:val="00450387"/>
    <w:rsid w:val="00452BFF"/>
    <w:rsid w:val="00454E74"/>
    <w:rsid w:val="00455558"/>
    <w:rsid w:val="0045647B"/>
    <w:rsid w:val="00457AD0"/>
    <w:rsid w:val="00463ED3"/>
    <w:rsid w:val="004706F6"/>
    <w:rsid w:val="00470E59"/>
    <w:rsid w:val="004713CE"/>
    <w:rsid w:val="00473115"/>
    <w:rsid w:val="004762FF"/>
    <w:rsid w:val="00477FF3"/>
    <w:rsid w:val="00481EC7"/>
    <w:rsid w:val="00483760"/>
    <w:rsid w:val="0048722F"/>
    <w:rsid w:val="004879E3"/>
    <w:rsid w:val="00487A92"/>
    <w:rsid w:val="004907EC"/>
    <w:rsid w:val="00490E9C"/>
    <w:rsid w:val="00494FAC"/>
    <w:rsid w:val="00496EC1"/>
    <w:rsid w:val="004A0000"/>
    <w:rsid w:val="004A09A1"/>
    <w:rsid w:val="004A507D"/>
    <w:rsid w:val="004B3793"/>
    <w:rsid w:val="004B7387"/>
    <w:rsid w:val="004B740C"/>
    <w:rsid w:val="004B785C"/>
    <w:rsid w:val="004C0FC4"/>
    <w:rsid w:val="004C2DDD"/>
    <w:rsid w:val="004C34E1"/>
    <w:rsid w:val="004C5333"/>
    <w:rsid w:val="004D0388"/>
    <w:rsid w:val="004D0F3C"/>
    <w:rsid w:val="004D131D"/>
    <w:rsid w:val="004D67DA"/>
    <w:rsid w:val="004D7618"/>
    <w:rsid w:val="004D7C07"/>
    <w:rsid w:val="004E197E"/>
    <w:rsid w:val="004E2562"/>
    <w:rsid w:val="004E2B3D"/>
    <w:rsid w:val="004E2ED3"/>
    <w:rsid w:val="004E5275"/>
    <w:rsid w:val="004E5B68"/>
    <w:rsid w:val="004E6B16"/>
    <w:rsid w:val="004F24E5"/>
    <w:rsid w:val="004F3247"/>
    <w:rsid w:val="004F38F9"/>
    <w:rsid w:val="004F4F44"/>
    <w:rsid w:val="004F6E5F"/>
    <w:rsid w:val="0050091B"/>
    <w:rsid w:val="00500E96"/>
    <w:rsid w:val="005022E2"/>
    <w:rsid w:val="005138EA"/>
    <w:rsid w:val="00516F4B"/>
    <w:rsid w:val="00522B24"/>
    <w:rsid w:val="0052457C"/>
    <w:rsid w:val="005246AF"/>
    <w:rsid w:val="005258DD"/>
    <w:rsid w:val="0053139F"/>
    <w:rsid w:val="00532179"/>
    <w:rsid w:val="00532724"/>
    <w:rsid w:val="005346F2"/>
    <w:rsid w:val="00535862"/>
    <w:rsid w:val="00536061"/>
    <w:rsid w:val="0053640E"/>
    <w:rsid w:val="0053641C"/>
    <w:rsid w:val="00541381"/>
    <w:rsid w:val="00541913"/>
    <w:rsid w:val="005430A4"/>
    <w:rsid w:val="00543DF5"/>
    <w:rsid w:val="0054507E"/>
    <w:rsid w:val="00546389"/>
    <w:rsid w:val="0055086C"/>
    <w:rsid w:val="0055117D"/>
    <w:rsid w:val="0055170C"/>
    <w:rsid w:val="00551896"/>
    <w:rsid w:val="00554254"/>
    <w:rsid w:val="005551CC"/>
    <w:rsid w:val="0055585E"/>
    <w:rsid w:val="00555A53"/>
    <w:rsid w:val="00561389"/>
    <w:rsid w:val="0056246E"/>
    <w:rsid w:val="00562DA9"/>
    <w:rsid w:val="00564224"/>
    <w:rsid w:val="005676A0"/>
    <w:rsid w:val="0057037B"/>
    <w:rsid w:val="005726A4"/>
    <w:rsid w:val="00574C7C"/>
    <w:rsid w:val="00576469"/>
    <w:rsid w:val="00580000"/>
    <w:rsid w:val="0058158F"/>
    <w:rsid w:val="00585CA6"/>
    <w:rsid w:val="0058671E"/>
    <w:rsid w:val="00587C52"/>
    <w:rsid w:val="00594889"/>
    <w:rsid w:val="00595A95"/>
    <w:rsid w:val="005963B4"/>
    <w:rsid w:val="005965AB"/>
    <w:rsid w:val="005A0D86"/>
    <w:rsid w:val="005A11D3"/>
    <w:rsid w:val="005A1B6E"/>
    <w:rsid w:val="005A5000"/>
    <w:rsid w:val="005A587A"/>
    <w:rsid w:val="005A6D79"/>
    <w:rsid w:val="005B00C6"/>
    <w:rsid w:val="005B0EFF"/>
    <w:rsid w:val="005B16BE"/>
    <w:rsid w:val="005B5187"/>
    <w:rsid w:val="005B7A96"/>
    <w:rsid w:val="005B7DD1"/>
    <w:rsid w:val="005C2F4C"/>
    <w:rsid w:val="005C372E"/>
    <w:rsid w:val="005C38A8"/>
    <w:rsid w:val="005C6094"/>
    <w:rsid w:val="005C68F7"/>
    <w:rsid w:val="005C6D8D"/>
    <w:rsid w:val="005C7729"/>
    <w:rsid w:val="005D2377"/>
    <w:rsid w:val="005D30FB"/>
    <w:rsid w:val="005D7943"/>
    <w:rsid w:val="005D7F6B"/>
    <w:rsid w:val="005E1D84"/>
    <w:rsid w:val="005E3700"/>
    <w:rsid w:val="005E3D96"/>
    <w:rsid w:val="005E4E5C"/>
    <w:rsid w:val="005E5394"/>
    <w:rsid w:val="005E5C7A"/>
    <w:rsid w:val="005F5814"/>
    <w:rsid w:val="005F5F04"/>
    <w:rsid w:val="0060321A"/>
    <w:rsid w:val="00605644"/>
    <w:rsid w:val="00607365"/>
    <w:rsid w:val="00610095"/>
    <w:rsid w:val="00610673"/>
    <w:rsid w:val="006123B5"/>
    <w:rsid w:val="00615C63"/>
    <w:rsid w:val="00616C8C"/>
    <w:rsid w:val="00622A87"/>
    <w:rsid w:val="006233E7"/>
    <w:rsid w:val="006279DC"/>
    <w:rsid w:val="00630FA8"/>
    <w:rsid w:val="006336D7"/>
    <w:rsid w:val="00634488"/>
    <w:rsid w:val="006357D3"/>
    <w:rsid w:val="006401B9"/>
    <w:rsid w:val="00647823"/>
    <w:rsid w:val="006500A1"/>
    <w:rsid w:val="006507D5"/>
    <w:rsid w:val="00651330"/>
    <w:rsid w:val="006533EE"/>
    <w:rsid w:val="006544EA"/>
    <w:rsid w:val="00656A4D"/>
    <w:rsid w:val="00662DEF"/>
    <w:rsid w:val="00663CFB"/>
    <w:rsid w:val="006664D6"/>
    <w:rsid w:val="006672C8"/>
    <w:rsid w:val="006709EE"/>
    <w:rsid w:val="00677793"/>
    <w:rsid w:val="00681418"/>
    <w:rsid w:val="00681B41"/>
    <w:rsid w:val="00681BC6"/>
    <w:rsid w:val="00683BB1"/>
    <w:rsid w:val="00683D4A"/>
    <w:rsid w:val="00685201"/>
    <w:rsid w:val="00687856"/>
    <w:rsid w:val="006900E3"/>
    <w:rsid w:val="00690FCC"/>
    <w:rsid w:val="0069171F"/>
    <w:rsid w:val="00692D6F"/>
    <w:rsid w:val="00695DEC"/>
    <w:rsid w:val="006A10D3"/>
    <w:rsid w:val="006A22DD"/>
    <w:rsid w:val="006A2EB6"/>
    <w:rsid w:val="006A35CC"/>
    <w:rsid w:val="006A6628"/>
    <w:rsid w:val="006A6F26"/>
    <w:rsid w:val="006B137E"/>
    <w:rsid w:val="006B685D"/>
    <w:rsid w:val="006B6BB6"/>
    <w:rsid w:val="006B6F48"/>
    <w:rsid w:val="006C078F"/>
    <w:rsid w:val="006C12DF"/>
    <w:rsid w:val="006C63D3"/>
    <w:rsid w:val="006C7E6C"/>
    <w:rsid w:val="006D2E9E"/>
    <w:rsid w:val="006D40D7"/>
    <w:rsid w:val="006D64C2"/>
    <w:rsid w:val="006E00D6"/>
    <w:rsid w:val="006E182E"/>
    <w:rsid w:val="006E34D0"/>
    <w:rsid w:val="006E5156"/>
    <w:rsid w:val="006E5B9D"/>
    <w:rsid w:val="006E7D3B"/>
    <w:rsid w:val="006F0390"/>
    <w:rsid w:val="006F05AE"/>
    <w:rsid w:val="006F3CD9"/>
    <w:rsid w:val="006F4D7E"/>
    <w:rsid w:val="0070204C"/>
    <w:rsid w:val="007067B0"/>
    <w:rsid w:val="00707E20"/>
    <w:rsid w:val="007125A5"/>
    <w:rsid w:val="00713478"/>
    <w:rsid w:val="00723E6C"/>
    <w:rsid w:val="007240A1"/>
    <w:rsid w:val="0072523D"/>
    <w:rsid w:val="00726EE7"/>
    <w:rsid w:val="00727159"/>
    <w:rsid w:val="0072771A"/>
    <w:rsid w:val="00727DBD"/>
    <w:rsid w:val="00734471"/>
    <w:rsid w:val="007349CA"/>
    <w:rsid w:val="00735490"/>
    <w:rsid w:val="0074042E"/>
    <w:rsid w:val="00741667"/>
    <w:rsid w:val="00743150"/>
    <w:rsid w:val="00743517"/>
    <w:rsid w:val="00744FEA"/>
    <w:rsid w:val="00745613"/>
    <w:rsid w:val="007477DB"/>
    <w:rsid w:val="007539B7"/>
    <w:rsid w:val="007605C0"/>
    <w:rsid w:val="00762089"/>
    <w:rsid w:val="0076253F"/>
    <w:rsid w:val="00764B0E"/>
    <w:rsid w:val="00766F89"/>
    <w:rsid w:val="0076759E"/>
    <w:rsid w:val="00767B94"/>
    <w:rsid w:val="00775C8C"/>
    <w:rsid w:val="00781B3A"/>
    <w:rsid w:val="00782802"/>
    <w:rsid w:val="00782DC1"/>
    <w:rsid w:val="00783D10"/>
    <w:rsid w:val="0078416F"/>
    <w:rsid w:val="007902E4"/>
    <w:rsid w:val="00790542"/>
    <w:rsid w:val="00791BEC"/>
    <w:rsid w:val="00792DBE"/>
    <w:rsid w:val="007970B8"/>
    <w:rsid w:val="00797572"/>
    <w:rsid w:val="007977CE"/>
    <w:rsid w:val="007A4ABB"/>
    <w:rsid w:val="007B325A"/>
    <w:rsid w:val="007B5219"/>
    <w:rsid w:val="007B6B6F"/>
    <w:rsid w:val="007B74DF"/>
    <w:rsid w:val="007C0E9B"/>
    <w:rsid w:val="007C2BCB"/>
    <w:rsid w:val="007C4441"/>
    <w:rsid w:val="007C503C"/>
    <w:rsid w:val="007C5A1A"/>
    <w:rsid w:val="007D1468"/>
    <w:rsid w:val="007D293C"/>
    <w:rsid w:val="007D4971"/>
    <w:rsid w:val="007D546A"/>
    <w:rsid w:val="007D6AB1"/>
    <w:rsid w:val="007D7FB8"/>
    <w:rsid w:val="007E0161"/>
    <w:rsid w:val="007E4201"/>
    <w:rsid w:val="007E54E5"/>
    <w:rsid w:val="007E6FD0"/>
    <w:rsid w:val="007F01A2"/>
    <w:rsid w:val="007F1752"/>
    <w:rsid w:val="007F2A0F"/>
    <w:rsid w:val="007F496C"/>
    <w:rsid w:val="007F6117"/>
    <w:rsid w:val="007F63BA"/>
    <w:rsid w:val="007F7A11"/>
    <w:rsid w:val="007F7D5B"/>
    <w:rsid w:val="00800270"/>
    <w:rsid w:val="0080366D"/>
    <w:rsid w:val="008057C6"/>
    <w:rsid w:val="00805995"/>
    <w:rsid w:val="00805AD3"/>
    <w:rsid w:val="00805DB7"/>
    <w:rsid w:val="008062AA"/>
    <w:rsid w:val="00811495"/>
    <w:rsid w:val="008122B2"/>
    <w:rsid w:val="0081262A"/>
    <w:rsid w:val="00813CE2"/>
    <w:rsid w:val="0081441B"/>
    <w:rsid w:val="00814F4D"/>
    <w:rsid w:val="00820FC4"/>
    <w:rsid w:val="00821598"/>
    <w:rsid w:val="00822DD5"/>
    <w:rsid w:val="00824B55"/>
    <w:rsid w:val="00825128"/>
    <w:rsid w:val="00830D91"/>
    <w:rsid w:val="008314E5"/>
    <w:rsid w:val="0083436E"/>
    <w:rsid w:val="008425E3"/>
    <w:rsid w:val="00843ECD"/>
    <w:rsid w:val="00846F6C"/>
    <w:rsid w:val="008477EB"/>
    <w:rsid w:val="00850C3A"/>
    <w:rsid w:val="008510BC"/>
    <w:rsid w:val="00855C18"/>
    <w:rsid w:val="008560CE"/>
    <w:rsid w:val="008567BF"/>
    <w:rsid w:val="00860461"/>
    <w:rsid w:val="00860698"/>
    <w:rsid w:val="00860B9C"/>
    <w:rsid w:val="0086285E"/>
    <w:rsid w:val="00865098"/>
    <w:rsid w:val="00870BA0"/>
    <w:rsid w:val="0087156B"/>
    <w:rsid w:val="00872BB2"/>
    <w:rsid w:val="00876350"/>
    <w:rsid w:val="008770E6"/>
    <w:rsid w:val="008771F5"/>
    <w:rsid w:val="00877B4E"/>
    <w:rsid w:val="00877FE2"/>
    <w:rsid w:val="0088034A"/>
    <w:rsid w:val="00883B5E"/>
    <w:rsid w:val="00884F5C"/>
    <w:rsid w:val="00886AFA"/>
    <w:rsid w:val="008943C8"/>
    <w:rsid w:val="00894C8E"/>
    <w:rsid w:val="00895520"/>
    <w:rsid w:val="00897290"/>
    <w:rsid w:val="008A172C"/>
    <w:rsid w:val="008A20AD"/>
    <w:rsid w:val="008A25AC"/>
    <w:rsid w:val="008A4651"/>
    <w:rsid w:val="008A4A2C"/>
    <w:rsid w:val="008A5188"/>
    <w:rsid w:val="008A5F14"/>
    <w:rsid w:val="008A7871"/>
    <w:rsid w:val="008B067A"/>
    <w:rsid w:val="008B0E1F"/>
    <w:rsid w:val="008B1C75"/>
    <w:rsid w:val="008B2FF1"/>
    <w:rsid w:val="008B3810"/>
    <w:rsid w:val="008B5BD9"/>
    <w:rsid w:val="008B5E06"/>
    <w:rsid w:val="008C171F"/>
    <w:rsid w:val="008C18D6"/>
    <w:rsid w:val="008D193A"/>
    <w:rsid w:val="008D2D3F"/>
    <w:rsid w:val="008D2F44"/>
    <w:rsid w:val="008D7F5B"/>
    <w:rsid w:val="008E20CE"/>
    <w:rsid w:val="008E3608"/>
    <w:rsid w:val="008E5A2C"/>
    <w:rsid w:val="008E7C85"/>
    <w:rsid w:val="008F16F1"/>
    <w:rsid w:val="008F1C30"/>
    <w:rsid w:val="008F2A18"/>
    <w:rsid w:val="008F4C7E"/>
    <w:rsid w:val="008F5244"/>
    <w:rsid w:val="008F54E3"/>
    <w:rsid w:val="008F5746"/>
    <w:rsid w:val="008F5900"/>
    <w:rsid w:val="008F649C"/>
    <w:rsid w:val="008F7696"/>
    <w:rsid w:val="009002D7"/>
    <w:rsid w:val="009003DB"/>
    <w:rsid w:val="0090140D"/>
    <w:rsid w:val="00902308"/>
    <w:rsid w:val="0090250D"/>
    <w:rsid w:val="0090281D"/>
    <w:rsid w:val="009028F4"/>
    <w:rsid w:val="00902A48"/>
    <w:rsid w:val="0090430E"/>
    <w:rsid w:val="0090493C"/>
    <w:rsid w:val="00905B84"/>
    <w:rsid w:val="00906AE0"/>
    <w:rsid w:val="00907AC0"/>
    <w:rsid w:val="00910DEF"/>
    <w:rsid w:val="0091111B"/>
    <w:rsid w:val="00911447"/>
    <w:rsid w:val="00911771"/>
    <w:rsid w:val="009136F6"/>
    <w:rsid w:val="00914B01"/>
    <w:rsid w:val="009157DB"/>
    <w:rsid w:val="009166BC"/>
    <w:rsid w:val="009173E1"/>
    <w:rsid w:val="00917AB0"/>
    <w:rsid w:val="009237C4"/>
    <w:rsid w:val="00926300"/>
    <w:rsid w:val="00926D22"/>
    <w:rsid w:val="00932167"/>
    <w:rsid w:val="00932E9F"/>
    <w:rsid w:val="009331FA"/>
    <w:rsid w:val="00934DD1"/>
    <w:rsid w:val="009358C5"/>
    <w:rsid w:val="009367F8"/>
    <w:rsid w:val="00936CE1"/>
    <w:rsid w:val="00936F78"/>
    <w:rsid w:val="009410C0"/>
    <w:rsid w:val="009412CB"/>
    <w:rsid w:val="00941D73"/>
    <w:rsid w:val="009468CB"/>
    <w:rsid w:val="0094696D"/>
    <w:rsid w:val="0094791C"/>
    <w:rsid w:val="009516D4"/>
    <w:rsid w:val="00952C0B"/>
    <w:rsid w:val="00953B00"/>
    <w:rsid w:val="00955551"/>
    <w:rsid w:val="00960B7E"/>
    <w:rsid w:val="009623FA"/>
    <w:rsid w:val="009630BA"/>
    <w:rsid w:val="0096343A"/>
    <w:rsid w:val="00967702"/>
    <w:rsid w:val="0097011F"/>
    <w:rsid w:val="00971765"/>
    <w:rsid w:val="009738F5"/>
    <w:rsid w:val="00974E57"/>
    <w:rsid w:val="009751CA"/>
    <w:rsid w:val="00975CFF"/>
    <w:rsid w:val="00976AF9"/>
    <w:rsid w:val="00980F1A"/>
    <w:rsid w:val="00981A60"/>
    <w:rsid w:val="00981CB5"/>
    <w:rsid w:val="00983390"/>
    <w:rsid w:val="00983E95"/>
    <w:rsid w:val="00984728"/>
    <w:rsid w:val="00984E0A"/>
    <w:rsid w:val="009853EE"/>
    <w:rsid w:val="00985ABE"/>
    <w:rsid w:val="009876F0"/>
    <w:rsid w:val="009934BA"/>
    <w:rsid w:val="009934CA"/>
    <w:rsid w:val="00993676"/>
    <w:rsid w:val="00997647"/>
    <w:rsid w:val="009A145B"/>
    <w:rsid w:val="009A17F2"/>
    <w:rsid w:val="009A366C"/>
    <w:rsid w:val="009A4044"/>
    <w:rsid w:val="009A473F"/>
    <w:rsid w:val="009A572F"/>
    <w:rsid w:val="009B161E"/>
    <w:rsid w:val="009B1683"/>
    <w:rsid w:val="009B1EE4"/>
    <w:rsid w:val="009B2BB9"/>
    <w:rsid w:val="009B740B"/>
    <w:rsid w:val="009C01ED"/>
    <w:rsid w:val="009C3413"/>
    <w:rsid w:val="009C3AF1"/>
    <w:rsid w:val="009C4811"/>
    <w:rsid w:val="009C70E5"/>
    <w:rsid w:val="009C7353"/>
    <w:rsid w:val="009C7721"/>
    <w:rsid w:val="009D0AA9"/>
    <w:rsid w:val="009D3696"/>
    <w:rsid w:val="009D3D16"/>
    <w:rsid w:val="009D58DF"/>
    <w:rsid w:val="009D6BBC"/>
    <w:rsid w:val="009D6FE7"/>
    <w:rsid w:val="009E25B8"/>
    <w:rsid w:val="009E373F"/>
    <w:rsid w:val="009E60D8"/>
    <w:rsid w:val="009F1412"/>
    <w:rsid w:val="009F605F"/>
    <w:rsid w:val="009F7172"/>
    <w:rsid w:val="009F7A4A"/>
    <w:rsid w:val="009F7F6D"/>
    <w:rsid w:val="00A004E0"/>
    <w:rsid w:val="00A00742"/>
    <w:rsid w:val="00A017AB"/>
    <w:rsid w:val="00A03837"/>
    <w:rsid w:val="00A03EAB"/>
    <w:rsid w:val="00A04122"/>
    <w:rsid w:val="00A07DBA"/>
    <w:rsid w:val="00A101AD"/>
    <w:rsid w:val="00A1501A"/>
    <w:rsid w:val="00A158F0"/>
    <w:rsid w:val="00A20967"/>
    <w:rsid w:val="00A22D61"/>
    <w:rsid w:val="00A22D70"/>
    <w:rsid w:val="00A23561"/>
    <w:rsid w:val="00A27E5C"/>
    <w:rsid w:val="00A33E2F"/>
    <w:rsid w:val="00A340FD"/>
    <w:rsid w:val="00A35026"/>
    <w:rsid w:val="00A3565E"/>
    <w:rsid w:val="00A40745"/>
    <w:rsid w:val="00A41FB5"/>
    <w:rsid w:val="00A4242E"/>
    <w:rsid w:val="00A43358"/>
    <w:rsid w:val="00A434B4"/>
    <w:rsid w:val="00A4495D"/>
    <w:rsid w:val="00A50C19"/>
    <w:rsid w:val="00A510B4"/>
    <w:rsid w:val="00A51FD3"/>
    <w:rsid w:val="00A55532"/>
    <w:rsid w:val="00A560AC"/>
    <w:rsid w:val="00A56BB5"/>
    <w:rsid w:val="00A57BA9"/>
    <w:rsid w:val="00A61869"/>
    <w:rsid w:val="00A65D01"/>
    <w:rsid w:val="00A66BE1"/>
    <w:rsid w:val="00A66FA0"/>
    <w:rsid w:val="00A6761B"/>
    <w:rsid w:val="00A70979"/>
    <w:rsid w:val="00A70A02"/>
    <w:rsid w:val="00A723E9"/>
    <w:rsid w:val="00A72A8E"/>
    <w:rsid w:val="00A72C07"/>
    <w:rsid w:val="00A749E9"/>
    <w:rsid w:val="00A7524C"/>
    <w:rsid w:val="00A75437"/>
    <w:rsid w:val="00A77265"/>
    <w:rsid w:val="00A81F2B"/>
    <w:rsid w:val="00A83D0C"/>
    <w:rsid w:val="00A84E05"/>
    <w:rsid w:val="00A85028"/>
    <w:rsid w:val="00A850F1"/>
    <w:rsid w:val="00A8528C"/>
    <w:rsid w:val="00A907C8"/>
    <w:rsid w:val="00A90EAD"/>
    <w:rsid w:val="00A92A64"/>
    <w:rsid w:val="00A9312D"/>
    <w:rsid w:val="00A96F8B"/>
    <w:rsid w:val="00A971C6"/>
    <w:rsid w:val="00A97401"/>
    <w:rsid w:val="00AA0F44"/>
    <w:rsid w:val="00AA4027"/>
    <w:rsid w:val="00AA4ADA"/>
    <w:rsid w:val="00AA5A6F"/>
    <w:rsid w:val="00AA6B5B"/>
    <w:rsid w:val="00AA720E"/>
    <w:rsid w:val="00AB4321"/>
    <w:rsid w:val="00AC0B44"/>
    <w:rsid w:val="00AC133B"/>
    <w:rsid w:val="00AC29DE"/>
    <w:rsid w:val="00AC4698"/>
    <w:rsid w:val="00AC52E8"/>
    <w:rsid w:val="00AC5828"/>
    <w:rsid w:val="00AC6665"/>
    <w:rsid w:val="00AC69F8"/>
    <w:rsid w:val="00AC7FCA"/>
    <w:rsid w:val="00AD0411"/>
    <w:rsid w:val="00AD43E1"/>
    <w:rsid w:val="00AD6003"/>
    <w:rsid w:val="00AD68A6"/>
    <w:rsid w:val="00AD6CB5"/>
    <w:rsid w:val="00AE3228"/>
    <w:rsid w:val="00AF05B0"/>
    <w:rsid w:val="00AF296A"/>
    <w:rsid w:val="00AF63FA"/>
    <w:rsid w:val="00B00037"/>
    <w:rsid w:val="00B01309"/>
    <w:rsid w:val="00B01B53"/>
    <w:rsid w:val="00B040C3"/>
    <w:rsid w:val="00B10377"/>
    <w:rsid w:val="00B10EBD"/>
    <w:rsid w:val="00B115B0"/>
    <w:rsid w:val="00B13F66"/>
    <w:rsid w:val="00B1448D"/>
    <w:rsid w:val="00B1529D"/>
    <w:rsid w:val="00B20AE7"/>
    <w:rsid w:val="00B257D4"/>
    <w:rsid w:val="00B30B7D"/>
    <w:rsid w:val="00B31896"/>
    <w:rsid w:val="00B319D6"/>
    <w:rsid w:val="00B32212"/>
    <w:rsid w:val="00B325C7"/>
    <w:rsid w:val="00B3439E"/>
    <w:rsid w:val="00B3445B"/>
    <w:rsid w:val="00B351A2"/>
    <w:rsid w:val="00B3522A"/>
    <w:rsid w:val="00B35660"/>
    <w:rsid w:val="00B370E9"/>
    <w:rsid w:val="00B3746D"/>
    <w:rsid w:val="00B406F1"/>
    <w:rsid w:val="00B40E52"/>
    <w:rsid w:val="00B430A3"/>
    <w:rsid w:val="00B45818"/>
    <w:rsid w:val="00B462EE"/>
    <w:rsid w:val="00B56D84"/>
    <w:rsid w:val="00B57510"/>
    <w:rsid w:val="00B632A5"/>
    <w:rsid w:val="00B64BD9"/>
    <w:rsid w:val="00B6583E"/>
    <w:rsid w:val="00B65A2B"/>
    <w:rsid w:val="00B661EE"/>
    <w:rsid w:val="00B7576E"/>
    <w:rsid w:val="00B804C2"/>
    <w:rsid w:val="00B81033"/>
    <w:rsid w:val="00B81D89"/>
    <w:rsid w:val="00B823F2"/>
    <w:rsid w:val="00B85F41"/>
    <w:rsid w:val="00B90354"/>
    <w:rsid w:val="00B90514"/>
    <w:rsid w:val="00B90EB4"/>
    <w:rsid w:val="00B920FC"/>
    <w:rsid w:val="00B923BB"/>
    <w:rsid w:val="00B9336F"/>
    <w:rsid w:val="00B94BE7"/>
    <w:rsid w:val="00B95FAC"/>
    <w:rsid w:val="00B97576"/>
    <w:rsid w:val="00B9771A"/>
    <w:rsid w:val="00BA0264"/>
    <w:rsid w:val="00BA14F0"/>
    <w:rsid w:val="00BA4FA5"/>
    <w:rsid w:val="00BA5CF0"/>
    <w:rsid w:val="00BB0583"/>
    <w:rsid w:val="00BB1C9B"/>
    <w:rsid w:val="00BB2177"/>
    <w:rsid w:val="00BB22C2"/>
    <w:rsid w:val="00BB4E80"/>
    <w:rsid w:val="00BB5894"/>
    <w:rsid w:val="00BB591A"/>
    <w:rsid w:val="00BC2946"/>
    <w:rsid w:val="00BC4E30"/>
    <w:rsid w:val="00BC72A6"/>
    <w:rsid w:val="00BD20A3"/>
    <w:rsid w:val="00BD2194"/>
    <w:rsid w:val="00BD416C"/>
    <w:rsid w:val="00BD438D"/>
    <w:rsid w:val="00BD4779"/>
    <w:rsid w:val="00BD5B7A"/>
    <w:rsid w:val="00BE2154"/>
    <w:rsid w:val="00BE4284"/>
    <w:rsid w:val="00BE4949"/>
    <w:rsid w:val="00BE57F7"/>
    <w:rsid w:val="00BE5844"/>
    <w:rsid w:val="00BE615F"/>
    <w:rsid w:val="00BE6B10"/>
    <w:rsid w:val="00BE6C45"/>
    <w:rsid w:val="00BF2A53"/>
    <w:rsid w:val="00BF45A2"/>
    <w:rsid w:val="00BF57FB"/>
    <w:rsid w:val="00BF74BF"/>
    <w:rsid w:val="00C009D9"/>
    <w:rsid w:val="00C10419"/>
    <w:rsid w:val="00C121B5"/>
    <w:rsid w:val="00C155F7"/>
    <w:rsid w:val="00C17190"/>
    <w:rsid w:val="00C17573"/>
    <w:rsid w:val="00C17966"/>
    <w:rsid w:val="00C2010D"/>
    <w:rsid w:val="00C21BB6"/>
    <w:rsid w:val="00C223F2"/>
    <w:rsid w:val="00C229B7"/>
    <w:rsid w:val="00C26689"/>
    <w:rsid w:val="00C2682F"/>
    <w:rsid w:val="00C271D3"/>
    <w:rsid w:val="00C320B6"/>
    <w:rsid w:val="00C3267E"/>
    <w:rsid w:val="00C32EAE"/>
    <w:rsid w:val="00C33E87"/>
    <w:rsid w:val="00C36942"/>
    <w:rsid w:val="00C40FB0"/>
    <w:rsid w:val="00C44B4D"/>
    <w:rsid w:val="00C50C51"/>
    <w:rsid w:val="00C5254B"/>
    <w:rsid w:val="00C533CB"/>
    <w:rsid w:val="00C5550D"/>
    <w:rsid w:val="00C5553A"/>
    <w:rsid w:val="00C60137"/>
    <w:rsid w:val="00C60183"/>
    <w:rsid w:val="00C60BD8"/>
    <w:rsid w:val="00C6155D"/>
    <w:rsid w:val="00C61CFC"/>
    <w:rsid w:val="00C621DD"/>
    <w:rsid w:val="00C65263"/>
    <w:rsid w:val="00C65765"/>
    <w:rsid w:val="00C7016B"/>
    <w:rsid w:val="00C737D5"/>
    <w:rsid w:val="00C75793"/>
    <w:rsid w:val="00C77CDA"/>
    <w:rsid w:val="00C80FD7"/>
    <w:rsid w:val="00C818BD"/>
    <w:rsid w:val="00C82B55"/>
    <w:rsid w:val="00C82CCD"/>
    <w:rsid w:val="00C83954"/>
    <w:rsid w:val="00C8540C"/>
    <w:rsid w:val="00C856FB"/>
    <w:rsid w:val="00C857B6"/>
    <w:rsid w:val="00C877DC"/>
    <w:rsid w:val="00C92B71"/>
    <w:rsid w:val="00C9369B"/>
    <w:rsid w:val="00C9613D"/>
    <w:rsid w:val="00C965E3"/>
    <w:rsid w:val="00CA0403"/>
    <w:rsid w:val="00CA0B30"/>
    <w:rsid w:val="00CA1669"/>
    <w:rsid w:val="00CA1779"/>
    <w:rsid w:val="00CA2AC4"/>
    <w:rsid w:val="00CA2DFB"/>
    <w:rsid w:val="00CA4F80"/>
    <w:rsid w:val="00CA6979"/>
    <w:rsid w:val="00CB1A9E"/>
    <w:rsid w:val="00CB27AD"/>
    <w:rsid w:val="00CB369E"/>
    <w:rsid w:val="00CB3CEC"/>
    <w:rsid w:val="00CB4044"/>
    <w:rsid w:val="00CB483A"/>
    <w:rsid w:val="00CB7847"/>
    <w:rsid w:val="00CB7C6B"/>
    <w:rsid w:val="00CC01DE"/>
    <w:rsid w:val="00CC57DC"/>
    <w:rsid w:val="00CC6509"/>
    <w:rsid w:val="00CC6BF7"/>
    <w:rsid w:val="00CD00E8"/>
    <w:rsid w:val="00CD2878"/>
    <w:rsid w:val="00CD5FE6"/>
    <w:rsid w:val="00CD6BEF"/>
    <w:rsid w:val="00CD7248"/>
    <w:rsid w:val="00CE1059"/>
    <w:rsid w:val="00CE10F9"/>
    <w:rsid w:val="00CE24D6"/>
    <w:rsid w:val="00CE2D94"/>
    <w:rsid w:val="00CE6C4C"/>
    <w:rsid w:val="00CF0CC1"/>
    <w:rsid w:val="00CF1A0C"/>
    <w:rsid w:val="00CF4B8C"/>
    <w:rsid w:val="00CF4FAC"/>
    <w:rsid w:val="00CF5B42"/>
    <w:rsid w:val="00CF5CF2"/>
    <w:rsid w:val="00CF68B0"/>
    <w:rsid w:val="00CF6A64"/>
    <w:rsid w:val="00D01035"/>
    <w:rsid w:val="00D029BE"/>
    <w:rsid w:val="00D033D6"/>
    <w:rsid w:val="00D04366"/>
    <w:rsid w:val="00D1045E"/>
    <w:rsid w:val="00D11285"/>
    <w:rsid w:val="00D11328"/>
    <w:rsid w:val="00D13C1B"/>
    <w:rsid w:val="00D15D72"/>
    <w:rsid w:val="00D175B8"/>
    <w:rsid w:val="00D20327"/>
    <w:rsid w:val="00D20D62"/>
    <w:rsid w:val="00D23067"/>
    <w:rsid w:val="00D2349B"/>
    <w:rsid w:val="00D27310"/>
    <w:rsid w:val="00D3318D"/>
    <w:rsid w:val="00D361CD"/>
    <w:rsid w:val="00D36940"/>
    <w:rsid w:val="00D37302"/>
    <w:rsid w:val="00D41711"/>
    <w:rsid w:val="00D41DCE"/>
    <w:rsid w:val="00D42641"/>
    <w:rsid w:val="00D448AE"/>
    <w:rsid w:val="00D45F1E"/>
    <w:rsid w:val="00D52334"/>
    <w:rsid w:val="00D56E20"/>
    <w:rsid w:val="00D62598"/>
    <w:rsid w:val="00D62A72"/>
    <w:rsid w:val="00D64416"/>
    <w:rsid w:val="00D65D41"/>
    <w:rsid w:val="00D6670F"/>
    <w:rsid w:val="00D67F1A"/>
    <w:rsid w:val="00D70BB5"/>
    <w:rsid w:val="00D72D3C"/>
    <w:rsid w:val="00D75161"/>
    <w:rsid w:val="00D77323"/>
    <w:rsid w:val="00D7740C"/>
    <w:rsid w:val="00D833F7"/>
    <w:rsid w:val="00D83433"/>
    <w:rsid w:val="00D84746"/>
    <w:rsid w:val="00D8489B"/>
    <w:rsid w:val="00D94C3E"/>
    <w:rsid w:val="00D956B6"/>
    <w:rsid w:val="00DA3761"/>
    <w:rsid w:val="00DA46C9"/>
    <w:rsid w:val="00DA4B3B"/>
    <w:rsid w:val="00DA5DAA"/>
    <w:rsid w:val="00DA694D"/>
    <w:rsid w:val="00DA7A4C"/>
    <w:rsid w:val="00DB0258"/>
    <w:rsid w:val="00DB04BA"/>
    <w:rsid w:val="00DB0BDF"/>
    <w:rsid w:val="00DB16DA"/>
    <w:rsid w:val="00DB389D"/>
    <w:rsid w:val="00DB4185"/>
    <w:rsid w:val="00DB520A"/>
    <w:rsid w:val="00DB5707"/>
    <w:rsid w:val="00DB7DC8"/>
    <w:rsid w:val="00DC3100"/>
    <w:rsid w:val="00DC3D5C"/>
    <w:rsid w:val="00DC4F27"/>
    <w:rsid w:val="00DC6679"/>
    <w:rsid w:val="00DD0184"/>
    <w:rsid w:val="00DD073B"/>
    <w:rsid w:val="00DD19E9"/>
    <w:rsid w:val="00DD1C57"/>
    <w:rsid w:val="00DD213F"/>
    <w:rsid w:val="00DD29D1"/>
    <w:rsid w:val="00DD5E7E"/>
    <w:rsid w:val="00DE14AA"/>
    <w:rsid w:val="00DE1DF6"/>
    <w:rsid w:val="00DE2A79"/>
    <w:rsid w:val="00DE43FF"/>
    <w:rsid w:val="00DE6420"/>
    <w:rsid w:val="00DE7903"/>
    <w:rsid w:val="00DF3BDB"/>
    <w:rsid w:val="00DF7D51"/>
    <w:rsid w:val="00E01290"/>
    <w:rsid w:val="00E0151B"/>
    <w:rsid w:val="00E032FB"/>
    <w:rsid w:val="00E04BF4"/>
    <w:rsid w:val="00E0775A"/>
    <w:rsid w:val="00E1100F"/>
    <w:rsid w:val="00E23167"/>
    <w:rsid w:val="00E23233"/>
    <w:rsid w:val="00E252EA"/>
    <w:rsid w:val="00E25CA9"/>
    <w:rsid w:val="00E25D34"/>
    <w:rsid w:val="00E30088"/>
    <w:rsid w:val="00E30DBD"/>
    <w:rsid w:val="00E31940"/>
    <w:rsid w:val="00E330E0"/>
    <w:rsid w:val="00E33B3D"/>
    <w:rsid w:val="00E33EF0"/>
    <w:rsid w:val="00E340C5"/>
    <w:rsid w:val="00E37BEB"/>
    <w:rsid w:val="00E40A65"/>
    <w:rsid w:val="00E449E1"/>
    <w:rsid w:val="00E4626B"/>
    <w:rsid w:val="00E473C2"/>
    <w:rsid w:val="00E473CC"/>
    <w:rsid w:val="00E475E1"/>
    <w:rsid w:val="00E50B15"/>
    <w:rsid w:val="00E5119D"/>
    <w:rsid w:val="00E54394"/>
    <w:rsid w:val="00E57A02"/>
    <w:rsid w:val="00E60BF2"/>
    <w:rsid w:val="00E60D64"/>
    <w:rsid w:val="00E61101"/>
    <w:rsid w:val="00E634B2"/>
    <w:rsid w:val="00E6492C"/>
    <w:rsid w:val="00E708AC"/>
    <w:rsid w:val="00E718E4"/>
    <w:rsid w:val="00E7243D"/>
    <w:rsid w:val="00E735B0"/>
    <w:rsid w:val="00E755F9"/>
    <w:rsid w:val="00E82127"/>
    <w:rsid w:val="00E87229"/>
    <w:rsid w:val="00E93CC5"/>
    <w:rsid w:val="00E95EA5"/>
    <w:rsid w:val="00E96A75"/>
    <w:rsid w:val="00E97825"/>
    <w:rsid w:val="00EA0414"/>
    <w:rsid w:val="00EA1C5A"/>
    <w:rsid w:val="00EA3198"/>
    <w:rsid w:val="00EA393D"/>
    <w:rsid w:val="00EA5659"/>
    <w:rsid w:val="00EB06B9"/>
    <w:rsid w:val="00EB2C00"/>
    <w:rsid w:val="00EB345C"/>
    <w:rsid w:val="00EB73B5"/>
    <w:rsid w:val="00EB770C"/>
    <w:rsid w:val="00EC076D"/>
    <w:rsid w:val="00EC17C4"/>
    <w:rsid w:val="00EC5499"/>
    <w:rsid w:val="00EC65F3"/>
    <w:rsid w:val="00EC7005"/>
    <w:rsid w:val="00EC77D9"/>
    <w:rsid w:val="00ED27AF"/>
    <w:rsid w:val="00ED40ED"/>
    <w:rsid w:val="00ED446F"/>
    <w:rsid w:val="00ED67E1"/>
    <w:rsid w:val="00EE6E1B"/>
    <w:rsid w:val="00EE74F0"/>
    <w:rsid w:val="00EF0A8C"/>
    <w:rsid w:val="00EF16F9"/>
    <w:rsid w:val="00EF242D"/>
    <w:rsid w:val="00EF2E97"/>
    <w:rsid w:val="00EF5B57"/>
    <w:rsid w:val="00EF6833"/>
    <w:rsid w:val="00EF6915"/>
    <w:rsid w:val="00EF7CAF"/>
    <w:rsid w:val="00F0130C"/>
    <w:rsid w:val="00F04987"/>
    <w:rsid w:val="00F10E31"/>
    <w:rsid w:val="00F11F1F"/>
    <w:rsid w:val="00F121BA"/>
    <w:rsid w:val="00F124B6"/>
    <w:rsid w:val="00F12770"/>
    <w:rsid w:val="00F13708"/>
    <w:rsid w:val="00F15C4C"/>
    <w:rsid w:val="00F15CA2"/>
    <w:rsid w:val="00F20D6E"/>
    <w:rsid w:val="00F20DD8"/>
    <w:rsid w:val="00F20E47"/>
    <w:rsid w:val="00F2178C"/>
    <w:rsid w:val="00F22163"/>
    <w:rsid w:val="00F23455"/>
    <w:rsid w:val="00F237FA"/>
    <w:rsid w:val="00F23B40"/>
    <w:rsid w:val="00F24D2D"/>
    <w:rsid w:val="00F25F4F"/>
    <w:rsid w:val="00F315C2"/>
    <w:rsid w:val="00F3549A"/>
    <w:rsid w:val="00F35F7B"/>
    <w:rsid w:val="00F40B7C"/>
    <w:rsid w:val="00F4256E"/>
    <w:rsid w:val="00F425DA"/>
    <w:rsid w:val="00F44AAD"/>
    <w:rsid w:val="00F45A8A"/>
    <w:rsid w:val="00F46018"/>
    <w:rsid w:val="00F5072A"/>
    <w:rsid w:val="00F50FDB"/>
    <w:rsid w:val="00F51D57"/>
    <w:rsid w:val="00F5291A"/>
    <w:rsid w:val="00F551D2"/>
    <w:rsid w:val="00F55B07"/>
    <w:rsid w:val="00F55D1B"/>
    <w:rsid w:val="00F55DDB"/>
    <w:rsid w:val="00F5678D"/>
    <w:rsid w:val="00F5705D"/>
    <w:rsid w:val="00F604C5"/>
    <w:rsid w:val="00F607E1"/>
    <w:rsid w:val="00F6238F"/>
    <w:rsid w:val="00F62EBE"/>
    <w:rsid w:val="00F63254"/>
    <w:rsid w:val="00F70943"/>
    <w:rsid w:val="00F71003"/>
    <w:rsid w:val="00F71C42"/>
    <w:rsid w:val="00F72FA2"/>
    <w:rsid w:val="00F752AB"/>
    <w:rsid w:val="00F805A0"/>
    <w:rsid w:val="00F846F5"/>
    <w:rsid w:val="00F84932"/>
    <w:rsid w:val="00F84A4E"/>
    <w:rsid w:val="00F84FEF"/>
    <w:rsid w:val="00F91105"/>
    <w:rsid w:val="00F91D00"/>
    <w:rsid w:val="00F94EED"/>
    <w:rsid w:val="00F95702"/>
    <w:rsid w:val="00FA0F6A"/>
    <w:rsid w:val="00FA163B"/>
    <w:rsid w:val="00FA345E"/>
    <w:rsid w:val="00FA3D31"/>
    <w:rsid w:val="00FA5D03"/>
    <w:rsid w:val="00FA6F8F"/>
    <w:rsid w:val="00FA7D2C"/>
    <w:rsid w:val="00FA7EC1"/>
    <w:rsid w:val="00FB05F3"/>
    <w:rsid w:val="00FB07B4"/>
    <w:rsid w:val="00FB5F0E"/>
    <w:rsid w:val="00FC20C0"/>
    <w:rsid w:val="00FC20FD"/>
    <w:rsid w:val="00FC31AE"/>
    <w:rsid w:val="00FC67DD"/>
    <w:rsid w:val="00FC6E24"/>
    <w:rsid w:val="00FD3D76"/>
    <w:rsid w:val="00FD5067"/>
    <w:rsid w:val="00FE1F7B"/>
    <w:rsid w:val="00FE3E5E"/>
    <w:rsid w:val="00FE4B7D"/>
    <w:rsid w:val="00FE559A"/>
    <w:rsid w:val="00FE628B"/>
    <w:rsid w:val="00FE7384"/>
    <w:rsid w:val="00FE7593"/>
    <w:rsid w:val="00FE7715"/>
    <w:rsid w:val="00FE78E5"/>
    <w:rsid w:val="00FF00F2"/>
    <w:rsid w:val="00FF01F5"/>
    <w:rsid w:val="00FF2831"/>
    <w:rsid w:val="00FF433A"/>
    <w:rsid w:val="00FF7B1A"/>
    <w:rsid w:val="00FF7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D59AA9C"/>
  <w15:docId w15:val="{37B6ECF1-ACBB-44E3-9EAD-53044F829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773C"/>
    <w:pPr>
      <w:suppressAutoHyphens/>
      <w:spacing w:line="320" w:lineRule="exact"/>
    </w:pPr>
    <w:rPr>
      <w:rFonts w:ascii="Times New Roman" w:hAnsi="Times New Roman" w:cs="Arial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9171F"/>
    <w:pPr>
      <w:keepNext/>
      <w:spacing w:before="240" w:after="60"/>
      <w:outlineLvl w:val="0"/>
    </w:pPr>
    <w:rPr>
      <w:b/>
      <w:bCs/>
      <w:kern w:val="1"/>
      <w:szCs w:val="28"/>
    </w:rPr>
  </w:style>
  <w:style w:type="paragraph" w:styleId="Nagwek2">
    <w:name w:val="heading 2"/>
    <w:basedOn w:val="Normalny"/>
    <w:next w:val="Normalny"/>
    <w:link w:val="Nagwek2Znak"/>
    <w:qFormat/>
    <w:rsid w:val="00F04987"/>
    <w:pPr>
      <w:keepNext/>
      <w:spacing w:line="340" w:lineRule="exact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autoRedefine/>
    <w:uiPriority w:val="9"/>
    <w:qFormat/>
    <w:rsid w:val="0001304E"/>
    <w:pPr>
      <w:keepNext/>
      <w:numPr>
        <w:numId w:val="8"/>
      </w:numPr>
      <w:tabs>
        <w:tab w:val="left" w:pos="709"/>
      </w:tabs>
      <w:spacing w:line="280" w:lineRule="exact"/>
      <w:outlineLvl w:val="2"/>
    </w:pPr>
    <w:rPr>
      <w:b/>
      <w:bCs/>
      <w:szCs w:val="22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04987"/>
    <w:pPr>
      <w:keepNext/>
      <w:ind w:left="851"/>
      <w:jc w:val="both"/>
      <w:outlineLvl w:val="3"/>
    </w:pPr>
    <w:rPr>
      <w:b/>
      <w:bCs/>
      <w:szCs w:val="22"/>
    </w:rPr>
  </w:style>
  <w:style w:type="paragraph" w:styleId="Nagwek5">
    <w:name w:val="heading 5"/>
    <w:basedOn w:val="Normalny"/>
    <w:next w:val="Normalny"/>
    <w:link w:val="Nagwek5Znak"/>
    <w:qFormat/>
    <w:rsid w:val="00F04987"/>
    <w:pPr>
      <w:tabs>
        <w:tab w:val="num" w:pos="2160"/>
      </w:tabs>
      <w:spacing w:before="240" w:after="60"/>
      <w:ind w:left="2160" w:hanging="360"/>
      <w:outlineLvl w:val="4"/>
    </w:pPr>
    <w:rPr>
      <w:szCs w:val="22"/>
    </w:rPr>
  </w:style>
  <w:style w:type="paragraph" w:styleId="Nagwek6">
    <w:name w:val="heading 6"/>
    <w:basedOn w:val="Normalny"/>
    <w:next w:val="Normalny"/>
    <w:link w:val="Nagwek6Znak"/>
    <w:qFormat/>
    <w:rsid w:val="00F04987"/>
    <w:pPr>
      <w:tabs>
        <w:tab w:val="num" w:pos="2520"/>
      </w:tabs>
      <w:spacing w:before="240" w:after="60"/>
      <w:ind w:left="2520" w:hanging="360"/>
      <w:outlineLvl w:val="5"/>
    </w:pPr>
    <w:rPr>
      <w:i/>
      <w:iCs/>
      <w:szCs w:val="22"/>
    </w:rPr>
  </w:style>
  <w:style w:type="paragraph" w:styleId="Nagwek7">
    <w:name w:val="heading 7"/>
    <w:basedOn w:val="Normalny"/>
    <w:next w:val="Normalny"/>
    <w:link w:val="Nagwek7Znak"/>
    <w:qFormat/>
    <w:rsid w:val="00F04987"/>
    <w:pPr>
      <w:tabs>
        <w:tab w:val="num" w:pos="2880"/>
      </w:tabs>
      <w:spacing w:before="240" w:after="60"/>
      <w:ind w:left="2880" w:hanging="360"/>
      <w:outlineLvl w:val="6"/>
    </w:pPr>
    <w:rPr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F04987"/>
    <w:pPr>
      <w:tabs>
        <w:tab w:val="num" w:pos="3240"/>
      </w:tabs>
      <w:spacing w:before="240" w:after="60"/>
      <w:ind w:left="3240" w:hanging="360"/>
      <w:outlineLvl w:val="7"/>
    </w:pPr>
    <w:rPr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F04987"/>
    <w:pPr>
      <w:tabs>
        <w:tab w:val="num" w:pos="3600"/>
      </w:tabs>
      <w:spacing w:before="240" w:after="60"/>
      <w:ind w:left="3600" w:hanging="360"/>
      <w:outlineLvl w:val="8"/>
    </w:pPr>
    <w:rPr>
      <w:b/>
      <w:bCs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9171F"/>
    <w:rPr>
      <w:rFonts w:ascii="Times New Roman" w:hAnsi="Times New Roman" w:cs="Arial"/>
      <w:b/>
      <w:bCs/>
      <w:kern w:val="1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F04987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01304E"/>
    <w:rPr>
      <w:rFonts w:ascii="Times New Roman" w:hAnsi="Times New Roman" w:cs="Arial"/>
      <w:b/>
      <w:bCs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F04987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basedOn w:val="Domylnaczcionkaakapitu"/>
    <w:link w:val="Nagwek5"/>
    <w:rsid w:val="00F04987"/>
    <w:rPr>
      <w:rFonts w:ascii="Arial" w:hAnsi="Arial" w:cs="Arial"/>
      <w:lang w:eastAsia="ar-SA" w:bidi="ar-SA"/>
    </w:rPr>
  </w:style>
  <w:style w:type="character" w:customStyle="1" w:styleId="Nagwek6Znak">
    <w:name w:val="Nagłówek 6 Znak"/>
    <w:basedOn w:val="Domylnaczcionkaakapitu"/>
    <w:link w:val="Nagwek6"/>
    <w:rsid w:val="00F04987"/>
    <w:rPr>
      <w:rFonts w:ascii="Arial" w:hAnsi="Arial" w:cs="Arial"/>
      <w:i/>
      <w:iCs/>
      <w:lang w:eastAsia="ar-SA" w:bidi="ar-SA"/>
    </w:rPr>
  </w:style>
  <w:style w:type="character" w:customStyle="1" w:styleId="Nagwek7Znak">
    <w:name w:val="Nagłówek 7 Znak"/>
    <w:basedOn w:val="Domylnaczcionkaakapitu"/>
    <w:link w:val="Nagwek7"/>
    <w:rsid w:val="00F04987"/>
    <w:rPr>
      <w:rFonts w:ascii="Arial" w:hAnsi="Arial" w:cs="Arial"/>
      <w:sz w:val="20"/>
      <w:szCs w:val="20"/>
      <w:lang w:eastAsia="ar-SA" w:bidi="ar-SA"/>
    </w:rPr>
  </w:style>
  <w:style w:type="character" w:customStyle="1" w:styleId="Nagwek8Znak">
    <w:name w:val="Nagłówek 8 Znak"/>
    <w:basedOn w:val="Domylnaczcionkaakapitu"/>
    <w:link w:val="Nagwek8"/>
    <w:rsid w:val="00F04987"/>
    <w:rPr>
      <w:rFonts w:ascii="Arial" w:hAnsi="Arial" w:cs="Arial"/>
      <w:i/>
      <w:iCs/>
      <w:sz w:val="20"/>
      <w:szCs w:val="20"/>
      <w:lang w:eastAsia="ar-SA" w:bidi="ar-SA"/>
    </w:rPr>
  </w:style>
  <w:style w:type="character" w:customStyle="1" w:styleId="Nagwek9Znak">
    <w:name w:val="Nagłówek 9 Znak"/>
    <w:basedOn w:val="Domylnaczcionkaakapitu"/>
    <w:link w:val="Nagwek9"/>
    <w:rsid w:val="00F04987"/>
    <w:rPr>
      <w:rFonts w:ascii="Arial" w:hAnsi="Arial" w:cs="Arial"/>
      <w:b/>
      <w:bCs/>
      <w:i/>
      <w:iCs/>
      <w:sz w:val="18"/>
      <w:szCs w:val="18"/>
      <w:lang w:eastAsia="ar-SA" w:bidi="ar-SA"/>
    </w:rPr>
  </w:style>
  <w:style w:type="character" w:customStyle="1" w:styleId="WW8Num5z0">
    <w:name w:val="WW8Num5z0"/>
    <w:rsid w:val="00F04987"/>
    <w:rPr>
      <w:rFonts w:ascii="Symbol" w:hAnsi="Symbol" w:cs="Symbol"/>
    </w:rPr>
  </w:style>
  <w:style w:type="character" w:customStyle="1" w:styleId="WW8Num6z0">
    <w:name w:val="WW8Num6z0"/>
    <w:rsid w:val="00F04987"/>
    <w:rPr>
      <w:rFonts w:ascii="Symbol" w:hAnsi="Symbol" w:cs="Symbol"/>
    </w:rPr>
  </w:style>
  <w:style w:type="character" w:customStyle="1" w:styleId="WW8Num7z0">
    <w:name w:val="WW8Num7z0"/>
    <w:rsid w:val="00F04987"/>
    <w:rPr>
      <w:rFonts w:ascii="Symbol" w:hAnsi="Symbol" w:cs="Symbol"/>
    </w:rPr>
  </w:style>
  <w:style w:type="character" w:customStyle="1" w:styleId="WW8Num8z0">
    <w:name w:val="WW8Num8z0"/>
    <w:rsid w:val="00F04987"/>
    <w:rPr>
      <w:rFonts w:ascii="Symbol" w:hAnsi="Symbol" w:cs="Symbol"/>
    </w:rPr>
  </w:style>
  <w:style w:type="character" w:customStyle="1" w:styleId="WW8Num10z0">
    <w:name w:val="WW8Num10z0"/>
    <w:rsid w:val="00F04987"/>
    <w:rPr>
      <w:rFonts w:ascii="Symbol" w:hAnsi="Symbol" w:cs="Symbol"/>
    </w:rPr>
  </w:style>
  <w:style w:type="character" w:customStyle="1" w:styleId="WW8Num12z0">
    <w:name w:val="WW8Num12z0"/>
    <w:rsid w:val="00F04987"/>
    <w:rPr>
      <w:rFonts w:ascii="Wingdings" w:hAnsi="Wingdings" w:cs="Wingdings"/>
      <w:sz w:val="18"/>
      <w:szCs w:val="18"/>
    </w:rPr>
  </w:style>
  <w:style w:type="character" w:customStyle="1" w:styleId="WW8Num12z1">
    <w:name w:val="WW8Num12z1"/>
    <w:rsid w:val="00F04987"/>
    <w:rPr>
      <w:rFonts w:ascii="Wingdings 2" w:hAnsi="Wingdings 2" w:cs="Wingdings 2"/>
      <w:sz w:val="18"/>
      <w:szCs w:val="18"/>
    </w:rPr>
  </w:style>
  <w:style w:type="character" w:customStyle="1" w:styleId="WW8Num12z2">
    <w:name w:val="WW8Num12z2"/>
    <w:rsid w:val="00F04987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F04987"/>
    <w:rPr>
      <w:rFonts w:ascii="Times New Roman" w:hAnsi="Times New Roman" w:cs="Times New Roman"/>
    </w:rPr>
  </w:style>
  <w:style w:type="character" w:customStyle="1" w:styleId="WW8Num16z0">
    <w:name w:val="WW8Num16z0"/>
    <w:rsid w:val="00F04987"/>
    <w:rPr>
      <w:rFonts w:ascii="Arial" w:hAnsi="Arial" w:cs="Arial"/>
    </w:rPr>
  </w:style>
  <w:style w:type="character" w:customStyle="1" w:styleId="WW8Num16z1">
    <w:name w:val="WW8Num16z1"/>
    <w:rsid w:val="00F04987"/>
    <w:rPr>
      <w:rFonts w:ascii="Courier New" w:hAnsi="Courier New" w:cs="Courier New"/>
    </w:rPr>
  </w:style>
  <w:style w:type="character" w:customStyle="1" w:styleId="WW8Num16z2">
    <w:name w:val="WW8Num16z2"/>
    <w:rsid w:val="00F04987"/>
    <w:rPr>
      <w:rFonts w:ascii="Wingdings" w:hAnsi="Wingdings" w:cs="Wingdings"/>
    </w:rPr>
  </w:style>
  <w:style w:type="character" w:customStyle="1" w:styleId="WW8Num16z3">
    <w:name w:val="WW8Num16z3"/>
    <w:rsid w:val="00F04987"/>
    <w:rPr>
      <w:rFonts w:ascii="Symbol" w:hAnsi="Symbol" w:cs="Symbol"/>
    </w:rPr>
  </w:style>
  <w:style w:type="character" w:customStyle="1" w:styleId="WW8Num22z0">
    <w:name w:val="WW8Num22z0"/>
    <w:rsid w:val="00F04987"/>
    <w:rPr>
      <w:rFonts w:ascii="Symbol" w:hAnsi="Symbol" w:cs="Symbol"/>
    </w:rPr>
  </w:style>
  <w:style w:type="character" w:customStyle="1" w:styleId="WW8Num22z1">
    <w:name w:val="WW8Num22z1"/>
    <w:rsid w:val="00F04987"/>
    <w:rPr>
      <w:rFonts w:ascii="Courier New" w:hAnsi="Courier New" w:cs="Courier New"/>
    </w:rPr>
  </w:style>
  <w:style w:type="character" w:customStyle="1" w:styleId="WW8Num22z2">
    <w:name w:val="WW8Num22z2"/>
    <w:rsid w:val="00F04987"/>
    <w:rPr>
      <w:rFonts w:ascii="Wingdings" w:hAnsi="Wingdings" w:cs="Wingdings"/>
    </w:rPr>
  </w:style>
  <w:style w:type="character" w:customStyle="1" w:styleId="WW8Num25z0">
    <w:name w:val="WW8Num25z0"/>
    <w:rsid w:val="00F04987"/>
    <w:rPr>
      <w:rFonts w:ascii="Times New Roman" w:hAnsi="Times New Roman" w:cs="Times New Roman"/>
    </w:rPr>
  </w:style>
  <w:style w:type="character" w:customStyle="1" w:styleId="WW8Num27z0">
    <w:name w:val="WW8Num27z0"/>
    <w:rsid w:val="00F04987"/>
    <w:rPr>
      <w:rFonts w:ascii="Symbol" w:hAnsi="Symbol" w:cs="Symbol"/>
    </w:rPr>
  </w:style>
  <w:style w:type="character" w:customStyle="1" w:styleId="WW8Num29z0">
    <w:name w:val="WW8Num29z0"/>
    <w:rsid w:val="00F04987"/>
    <w:rPr>
      <w:rFonts w:ascii="Symbol" w:hAnsi="Symbol" w:cs="Symbol"/>
    </w:rPr>
  </w:style>
  <w:style w:type="character" w:customStyle="1" w:styleId="WW8Num29z1">
    <w:name w:val="WW8Num29z1"/>
    <w:rsid w:val="00F04987"/>
    <w:rPr>
      <w:rFonts w:ascii="Courier New" w:hAnsi="Courier New" w:cs="Courier New"/>
    </w:rPr>
  </w:style>
  <w:style w:type="character" w:customStyle="1" w:styleId="WW8Num29z2">
    <w:name w:val="WW8Num29z2"/>
    <w:rsid w:val="00F04987"/>
    <w:rPr>
      <w:rFonts w:ascii="Wingdings" w:hAnsi="Wingdings" w:cs="Wingdings"/>
    </w:rPr>
  </w:style>
  <w:style w:type="character" w:customStyle="1" w:styleId="WW8Num31z0">
    <w:name w:val="WW8Num31z0"/>
    <w:rsid w:val="00F04987"/>
    <w:rPr>
      <w:rFonts w:ascii="Courier New" w:hAnsi="Courier New" w:cs="Courier New"/>
    </w:rPr>
  </w:style>
  <w:style w:type="character" w:customStyle="1" w:styleId="WW8Num31z2">
    <w:name w:val="WW8Num31z2"/>
    <w:rsid w:val="00F04987"/>
    <w:rPr>
      <w:rFonts w:ascii="Wingdings" w:hAnsi="Wingdings" w:cs="Wingdings"/>
    </w:rPr>
  </w:style>
  <w:style w:type="character" w:customStyle="1" w:styleId="WW8Num31z3">
    <w:name w:val="WW8Num31z3"/>
    <w:rsid w:val="00F04987"/>
    <w:rPr>
      <w:rFonts w:ascii="Symbol" w:hAnsi="Symbol" w:cs="Symbol"/>
    </w:rPr>
  </w:style>
  <w:style w:type="character" w:customStyle="1" w:styleId="WW8Num32z0">
    <w:name w:val="WW8Num32z0"/>
    <w:rsid w:val="00F04987"/>
    <w:rPr>
      <w:rFonts w:ascii="Arial" w:hAnsi="Arial" w:cs="Arial"/>
    </w:rPr>
  </w:style>
  <w:style w:type="character" w:customStyle="1" w:styleId="WW8Num32z1">
    <w:name w:val="WW8Num32z1"/>
    <w:rsid w:val="00F04987"/>
    <w:rPr>
      <w:rFonts w:ascii="Courier New" w:hAnsi="Courier New" w:cs="Courier New"/>
    </w:rPr>
  </w:style>
  <w:style w:type="character" w:customStyle="1" w:styleId="WW8Num32z2">
    <w:name w:val="WW8Num32z2"/>
    <w:rsid w:val="00F04987"/>
    <w:rPr>
      <w:rFonts w:ascii="Wingdings" w:hAnsi="Wingdings" w:cs="Wingdings"/>
    </w:rPr>
  </w:style>
  <w:style w:type="character" w:customStyle="1" w:styleId="WW8Num32z3">
    <w:name w:val="WW8Num32z3"/>
    <w:rsid w:val="00F04987"/>
    <w:rPr>
      <w:rFonts w:ascii="Symbol" w:hAnsi="Symbol" w:cs="Symbol"/>
    </w:rPr>
  </w:style>
  <w:style w:type="character" w:customStyle="1" w:styleId="WW8Num33z1">
    <w:name w:val="WW8Num33z1"/>
    <w:rsid w:val="00F04987"/>
    <w:rPr>
      <w:rFonts w:ascii="Courier New" w:hAnsi="Courier New" w:cs="Courier New"/>
    </w:rPr>
  </w:style>
  <w:style w:type="character" w:customStyle="1" w:styleId="WW8Num33z2">
    <w:name w:val="WW8Num33z2"/>
    <w:rsid w:val="00F04987"/>
    <w:rPr>
      <w:rFonts w:ascii="Wingdings" w:hAnsi="Wingdings" w:cs="Wingdings"/>
    </w:rPr>
  </w:style>
  <w:style w:type="character" w:customStyle="1" w:styleId="WW8Num33z3">
    <w:name w:val="WW8Num33z3"/>
    <w:rsid w:val="00F04987"/>
    <w:rPr>
      <w:rFonts w:ascii="Symbol" w:hAnsi="Symbol" w:cs="Symbol"/>
    </w:rPr>
  </w:style>
  <w:style w:type="character" w:customStyle="1" w:styleId="WW8Num34z0">
    <w:name w:val="WW8Num34z0"/>
    <w:rsid w:val="00F04987"/>
    <w:rPr>
      <w:rFonts w:ascii="Symbol" w:hAnsi="Symbol" w:cs="Symbol"/>
    </w:rPr>
  </w:style>
  <w:style w:type="character" w:customStyle="1" w:styleId="WW8Num35z0">
    <w:name w:val="WW8Num35z0"/>
    <w:rsid w:val="00F04987"/>
    <w:rPr>
      <w:rFonts w:ascii="Courier New" w:hAnsi="Courier New" w:cs="Courier New"/>
    </w:rPr>
  </w:style>
  <w:style w:type="character" w:customStyle="1" w:styleId="WW8Num35z2">
    <w:name w:val="WW8Num35z2"/>
    <w:rsid w:val="00F04987"/>
    <w:rPr>
      <w:rFonts w:ascii="Wingdings" w:hAnsi="Wingdings" w:cs="Wingdings"/>
    </w:rPr>
  </w:style>
  <w:style w:type="character" w:customStyle="1" w:styleId="WW8Num35z3">
    <w:name w:val="WW8Num35z3"/>
    <w:uiPriority w:val="99"/>
    <w:rsid w:val="00F04987"/>
    <w:rPr>
      <w:rFonts w:ascii="Symbol" w:hAnsi="Symbol" w:cs="Symbol"/>
    </w:rPr>
  </w:style>
  <w:style w:type="character" w:customStyle="1" w:styleId="WW8Num37z0">
    <w:name w:val="WW8Num37z0"/>
    <w:rsid w:val="00F04987"/>
    <w:rPr>
      <w:rFonts w:ascii="Arial" w:hAnsi="Arial" w:cs="Arial"/>
    </w:rPr>
  </w:style>
  <w:style w:type="character" w:customStyle="1" w:styleId="WW8Num37z1">
    <w:name w:val="WW8Num37z1"/>
    <w:rsid w:val="00F04987"/>
    <w:rPr>
      <w:rFonts w:ascii="Courier New" w:hAnsi="Courier New" w:cs="Courier New"/>
    </w:rPr>
  </w:style>
  <w:style w:type="character" w:customStyle="1" w:styleId="WW8Num37z2">
    <w:name w:val="WW8Num37z2"/>
    <w:uiPriority w:val="99"/>
    <w:rsid w:val="00F04987"/>
    <w:rPr>
      <w:rFonts w:ascii="Wingdings" w:hAnsi="Wingdings" w:cs="Wingdings"/>
    </w:rPr>
  </w:style>
  <w:style w:type="character" w:customStyle="1" w:styleId="WW8Num37z3">
    <w:name w:val="WW8Num37z3"/>
    <w:rsid w:val="00F04987"/>
    <w:rPr>
      <w:rFonts w:ascii="Symbol" w:hAnsi="Symbol" w:cs="Symbol"/>
    </w:rPr>
  </w:style>
  <w:style w:type="character" w:customStyle="1" w:styleId="WW8Num38z0">
    <w:name w:val="WW8Num38z0"/>
    <w:rsid w:val="00F04987"/>
    <w:rPr>
      <w:rFonts w:ascii="Times New Roman" w:hAnsi="Times New Roman" w:cs="Times New Roman"/>
    </w:rPr>
  </w:style>
  <w:style w:type="character" w:customStyle="1" w:styleId="WW8Num40z0">
    <w:name w:val="WW8Num40z0"/>
    <w:rsid w:val="00F04987"/>
    <w:rPr>
      <w:rFonts w:ascii="Symbol" w:hAnsi="Symbol" w:cs="Symbol"/>
      <w:sz w:val="20"/>
      <w:szCs w:val="20"/>
    </w:rPr>
  </w:style>
  <w:style w:type="character" w:customStyle="1" w:styleId="WW8Num42z0">
    <w:name w:val="WW8Num42z0"/>
    <w:rsid w:val="00F04987"/>
    <w:rPr>
      <w:rFonts w:ascii="Arial" w:hAnsi="Arial" w:cs="Arial"/>
    </w:rPr>
  </w:style>
  <w:style w:type="character" w:customStyle="1" w:styleId="WW8Num42z2">
    <w:name w:val="WW8Num42z2"/>
    <w:rsid w:val="00F04987"/>
    <w:rPr>
      <w:rFonts w:ascii="Wingdings" w:hAnsi="Wingdings" w:cs="Wingdings"/>
    </w:rPr>
  </w:style>
  <w:style w:type="character" w:customStyle="1" w:styleId="WW8Num42z3">
    <w:name w:val="WW8Num42z3"/>
    <w:rsid w:val="00F04987"/>
    <w:rPr>
      <w:rFonts w:ascii="Symbol" w:hAnsi="Symbol" w:cs="Symbol"/>
    </w:rPr>
  </w:style>
  <w:style w:type="character" w:customStyle="1" w:styleId="WW8Num42z4">
    <w:name w:val="WW8Num42z4"/>
    <w:uiPriority w:val="99"/>
    <w:rsid w:val="00F04987"/>
    <w:rPr>
      <w:rFonts w:ascii="Courier New" w:hAnsi="Courier New" w:cs="Courier New"/>
    </w:rPr>
  </w:style>
  <w:style w:type="character" w:customStyle="1" w:styleId="WW8Num43z0">
    <w:name w:val="WW8Num43z0"/>
    <w:rsid w:val="00F04987"/>
    <w:rPr>
      <w:rFonts w:ascii="Symbol" w:hAnsi="Symbol" w:cs="Symbol"/>
    </w:rPr>
  </w:style>
  <w:style w:type="character" w:customStyle="1" w:styleId="WW8Num44z0">
    <w:name w:val="WW8Num44z0"/>
    <w:rsid w:val="00F04987"/>
    <w:rPr>
      <w:rFonts w:ascii="Times New Roman" w:hAnsi="Times New Roman" w:cs="Times New Roman"/>
    </w:rPr>
  </w:style>
  <w:style w:type="character" w:customStyle="1" w:styleId="WW8Num44z1">
    <w:name w:val="WW8Num44z1"/>
    <w:rsid w:val="00F04987"/>
    <w:rPr>
      <w:rFonts w:ascii="Courier New" w:hAnsi="Courier New" w:cs="Courier New"/>
    </w:rPr>
  </w:style>
  <w:style w:type="character" w:customStyle="1" w:styleId="WW8Num44z2">
    <w:name w:val="WW8Num44z2"/>
    <w:rsid w:val="00F04987"/>
    <w:rPr>
      <w:rFonts w:ascii="Wingdings" w:hAnsi="Wingdings" w:cs="Wingdings"/>
    </w:rPr>
  </w:style>
  <w:style w:type="character" w:customStyle="1" w:styleId="WW8Num44z3">
    <w:name w:val="WW8Num44z3"/>
    <w:rsid w:val="00F04987"/>
    <w:rPr>
      <w:rFonts w:ascii="Symbol" w:hAnsi="Symbol" w:cs="Symbol"/>
    </w:rPr>
  </w:style>
  <w:style w:type="character" w:customStyle="1" w:styleId="WW8Num47z0">
    <w:name w:val="WW8Num47z0"/>
    <w:rsid w:val="00F04987"/>
    <w:rPr>
      <w:rFonts w:ascii="Symbol" w:hAnsi="Symbol" w:cs="Symbol"/>
    </w:rPr>
  </w:style>
  <w:style w:type="character" w:customStyle="1" w:styleId="WW8Num49z1">
    <w:name w:val="WW8Num49z1"/>
    <w:rsid w:val="00F04987"/>
    <w:rPr>
      <w:rFonts w:ascii="Courier New" w:hAnsi="Courier New" w:cs="Courier New"/>
    </w:rPr>
  </w:style>
  <w:style w:type="character" w:customStyle="1" w:styleId="WW8Num49z2">
    <w:name w:val="WW8Num49z2"/>
    <w:rsid w:val="00F04987"/>
    <w:rPr>
      <w:rFonts w:ascii="Wingdings" w:hAnsi="Wingdings" w:cs="Wingdings"/>
    </w:rPr>
  </w:style>
  <w:style w:type="character" w:customStyle="1" w:styleId="WW8Num49z3">
    <w:name w:val="WW8Num49z3"/>
    <w:uiPriority w:val="99"/>
    <w:rsid w:val="00F04987"/>
    <w:rPr>
      <w:rFonts w:ascii="Symbol" w:hAnsi="Symbol" w:cs="Symbol"/>
    </w:rPr>
  </w:style>
  <w:style w:type="character" w:customStyle="1" w:styleId="WW8Num53z0">
    <w:name w:val="WW8Num53z0"/>
    <w:rsid w:val="00F04987"/>
    <w:rPr>
      <w:rFonts w:ascii="Symbol" w:hAnsi="Symbol" w:cs="Symbol"/>
    </w:rPr>
  </w:style>
  <w:style w:type="character" w:customStyle="1" w:styleId="WW8Num53z1">
    <w:name w:val="WW8Num53z1"/>
    <w:rsid w:val="00F04987"/>
    <w:rPr>
      <w:rFonts w:ascii="Courier New" w:hAnsi="Courier New" w:cs="Courier New"/>
    </w:rPr>
  </w:style>
  <w:style w:type="character" w:customStyle="1" w:styleId="WW8Num53z2">
    <w:name w:val="WW8Num53z2"/>
    <w:rsid w:val="00F04987"/>
    <w:rPr>
      <w:rFonts w:ascii="Wingdings" w:hAnsi="Wingdings" w:cs="Wingdings"/>
    </w:rPr>
  </w:style>
  <w:style w:type="character" w:customStyle="1" w:styleId="WW8Num55z0">
    <w:name w:val="WW8Num55z0"/>
    <w:rsid w:val="00F04987"/>
    <w:rPr>
      <w:rFonts w:ascii="Symbol" w:hAnsi="Symbol" w:cs="Symbol"/>
    </w:rPr>
  </w:style>
  <w:style w:type="character" w:customStyle="1" w:styleId="WW8Num55z1">
    <w:name w:val="WW8Num55z1"/>
    <w:rsid w:val="00F04987"/>
    <w:rPr>
      <w:rFonts w:ascii="Courier New" w:hAnsi="Courier New" w:cs="Courier New"/>
    </w:rPr>
  </w:style>
  <w:style w:type="character" w:customStyle="1" w:styleId="WW8Num55z2">
    <w:name w:val="WW8Num55z2"/>
    <w:rsid w:val="00F04987"/>
    <w:rPr>
      <w:rFonts w:ascii="Wingdings" w:hAnsi="Wingdings" w:cs="Wingdings"/>
    </w:rPr>
  </w:style>
  <w:style w:type="character" w:customStyle="1" w:styleId="WW8Num57z0">
    <w:name w:val="WW8Num57z0"/>
    <w:rsid w:val="00F04987"/>
    <w:rPr>
      <w:rFonts w:ascii="Symbol" w:hAnsi="Symbol" w:cs="Symbol"/>
    </w:rPr>
  </w:style>
  <w:style w:type="character" w:customStyle="1" w:styleId="WW8Num57z1">
    <w:name w:val="WW8Num57z1"/>
    <w:uiPriority w:val="99"/>
    <w:rsid w:val="00F04987"/>
    <w:rPr>
      <w:rFonts w:ascii="Courier New" w:hAnsi="Courier New" w:cs="Courier New"/>
    </w:rPr>
  </w:style>
  <w:style w:type="character" w:customStyle="1" w:styleId="WW8Num57z2">
    <w:name w:val="WW8Num57z2"/>
    <w:uiPriority w:val="99"/>
    <w:rsid w:val="00F04987"/>
    <w:rPr>
      <w:rFonts w:ascii="Wingdings" w:hAnsi="Wingdings" w:cs="Wingdings"/>
    </w:rPr>
  </w:style>
  <w:style w:type="character" w:customStyle="1" w:styleId="WW8Num58z0">
    <w:name w:val="WW8Num58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59z0">
    <w:name w:val="WW8Num59z0"/>
    <w:rsid w:val="00F04987"/>
    <w:rPr>
      <w:rFonts w:ascii="Times New Roman" w:hAnsi="Times New Roman" w:cs="Times New Roman"/>
    </w:rPr>
  </w:style>
  <w:style w:type="character" w:customStyle="1" w:styleId="WW8Num61z0">
    <w:name w:val="WW8Num61z0"/>
    <w:rsid w:val="00F04987"/>
    <w:rPr>
      <w:rFonts w:ascii="Symbol" w:hAnsi="Symbol" w:cs="Symbol"/>
    </w:rPr>
  </w:style>
  <w:style w:type="character" w:customStyle="1" w:styleId="WW8Num63z0">
    <w:name w:val="WW8Num63z0"/>
    <w:rsid w:val="00F04987"/>
    <w:rPr>
      <w:rFonts w:ascii="Symbol" w:hAnsi="Symbol" w:cs="Symbol"/>
    </w:rPr>
  </w:style>
  <w:style w:type="character" w:customStyle="1" w:styleId="WW8Num64z0">
    <w:name w:val="WW8Num64z0"/>
    <w:rsid w:val="00F04987"/>
    <w:rPr>
      <w:rFonts w:ascii="Symbol" w:hAnsi="Symbol" w:cs="Symbol"/>
    </w:rPr>
  </w:style>
  <w:style w:type="character" w:customStyle="1" w:styleId="WW8Num65z0">
    <w:name w:val="WW8Num65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68z0">
    <w:name w:val="WW8Num68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70z0">
    <w:name w:val="WW8Num70z0"/>
    <w:rsid w:val="00F04987"/>
    <w:rPr>
      <w:rFonts w:ascii="Symbol" w:hAnsi="Symbol" w:cs="Symbol"/>
    </w:rPr>
  </w:style>
  <w:style w:type="character" w:customStyle="1" w:styleId="WW8Num73z0">
    <w:name w:val="WW8Num73z0"/>
    <w:rsid w:val="00F04987"/>
    <w:rPr>
      <w:rFonts w:ascii="Symbol" w:hAnsi="Symbol" w:cs="Symbol"/>
    </w:rPr>
  </w:style>
  <w:style w:type="character" w:customStyle="1" w:styleId="WW8Num74z0">
    <w:name w:val="WW8Num74z0"/>
    <w:rsid w:val="00F04987"/>
    <w:rPr>
      <w:rFonts w:ascii="Times New Roman" w:hAnsi="Times New Roman" w:cs="Times New Roman"/>
      <w:sz w:val="28"/>
      <w:szCs w:val="28"/>
      <w:u w:val="single"/>
    </w:rPr>
  </w:style>
  <w:style w:type="character" w:customStyle="1" w:styleId="WW8Num77z0">
    <w:name w:val="WW8Num77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79z0">
    <w:name w:val="WW8Num79z0"/>
    <w:rsid w:val="00F04987"/>
    <w:rPr>
      <w:rFonts w:ascii="Symbol" w:hAnsi="Symbol" w:cs="Symbol"/>
    </w:rPr>
  </w:style>
  <w:style w:type="character" w:customStyle="1" w:styleId="WW8Num80z0">
    <w:name w:val="WW8Num80z0"/>
    <w:rsid w:val="00F04987"/>
    <w:rPr>
      <w:rFonts w:ascii="Symbol" w:hAnsi="Symbol" w:cs="Symbol"/>
    </w:rPr>
  </w:style>
  <w:style w:type="character" w:customStyle="1" w:styleId="WW8Num82z0">
    <w:name w:val="WW8Num82z0"/>
    <w:rsid w:val="00F04987"/>
    <w:rPr>
      <w:rFonts w:ascii="Times New Roman" w:hAnsi="Times New Roman" w:cs="Times New Roman"/>
    </w:rPr>
  </w:style>
  <w:style w:type="character" w:customStyle="1" w:styleId="WW8Num83z0">
    <w:name w:val="WW8Num83z0"/>
    <w:rsid w:val="00F04987"/>
    <w:rPr>
      <w:rFonts w:ascii="Times New Roman" w:hAnsi="Times New Roman" w:cs="Times New Roman"/>
    </w:rPr>
  </w:style>
  <w:style w:type="character" w:customStyle="1" w:styleId="WW8Num85z0">
    <w:name w:val="WW8Num85z0"/>
    <w:rsid w:val="00F04987"/>
    <w:rPr>
      <w:rFonts w:ascii="Times New Roman" w:hAnsi="Times New Roman" w:cs="Times New Roman"/>
    </w:rPr>
  </w:style>
  <w:style w:type="character" w:customStyle="1" w:styleId="WW8Num86z0">
    <w:name w:val="WW8Num86z0"/>
    <w:rsid w:val="00F04987"/>
    <w:rPr>
      <w:rFonts w:ascii="Symbol" w:hAnsi="Symbol" w:cs="Symbol"/>
    </w:rPr>
  </w:style>
  <w:style w:type="character" w:customStyle="1" w:styleId="WW8Num89z1">
    <w:name w:val="WW8Num89z1"/>
    <w:rsid w:val="00F04987"/>
    <w:rPr>
      <w:rFonts w:ascii="Times New Roman" w:hAnsi="Times New Roman" w:cs="Times New Roman"/>
    </w:rPr>
  </w:style>
  <w:style w:type="character" w:customStyle="1" w:styleId="WW8Num91z0">
    <w:name w:val="WW8Num91z0"/>
    <w:rsid w:val="00F04987"/>
    <w:rPr>
      <w:rFonts w:ascii="Times New Roman" w:hAnsi="Times New Roman" w:cs="Times New Roman"/>
    </w:rPr>
  </w:style>
  <w:style w:type="character" w:customStyle="1" w:styleId="WW8Num92z0">
    <w:name w:val="WW8Num92z0"/>
    <w:rsid w:val="00F04987"/>
    <w:rPr>
      <w:rFonts w:ascii="Symbol" w:hAnsi="Symbol" w:cs="Symbol"/>
    </w:rPr>
  </w:style>
  <w:style w:type="character" w:customStyle="1" w:styleId="WW8Num93z0">
    <w:name w:val="WW8Num93z0"/>
    <w:rsid w:val="00F04987"/>
    <w:rPr>
      <w:rFonts w:ascii="Times New Roman" w:hAnsi="Times New Roman" w:cs="Times New Roman"/>
    </w:rPr>
  </w:style>
  <w:style w:type="character" w:customStyle="1" w:styleId="WW8Num94z0">
    <w:name w:val="WW8Num94z0"/>
    <w:rsid w:val="00F04987"/>
    <w:rPr>
      <w:rFonts w:ascii="Times New Roman" w:hAnsi="Times New Roman" w:cs="Times New Roman"/>
    </w:rPr>
  </w:style>
  <w:style w:type="character" w:customStyle="1" w:styleId="WW8Num97z0">
    <w:name w:val="WW8Num97z0"/>
    <w:rsid w:val="00F04987"/>
    <w:rPr>
      <w:rFonts w:ascii="Symbol" w:hAnsi="Symbol" w:cs="Symbol"/>
    </w:rPr>
  </w:style>
  <w:style w:type="character" w:customStyle="1" w:styleId="WW8Num98z0">
    <w:name w:val="WW8Num98z0"/>
    <w:rsid w:val="00F04987"/>
    <w:rPr>
      <w:rFonts w:ascii="Times New Roman" w:hAnsi="Times New Roman" w:cs="Times New Roman"/>
    </w:rPr>
  </w:style>
  <w:style w:type="character" w:customStyle="1" w:styleId="WW8Num101z0">
    <w:name w:val="WW8Num101z0"/>
    <w:rsid w:val="00F04987"/>
    <w:rPr>
      <w:rFonts w:ascii="Symbol" w:hAnsi="Symbol" w:cs="Symbol"/>
    </w:rPr>
  </w:style>
  <w:style w:type="character" w:customStyle="1" w:styleId="WW8Num102z0">
    <w:name w:val="WW8Num102z0"/>
    <w:rsid w:val="00F04987"/>
    <w:rPr>
      <w:rFonts w:ascii="Times New Roman" w:hAnsi="Times New Roman" w:cs="Times New Roman"/>
    </w:rPr>
  </w:style>
  <w:style w:type="character" w:customStyle="1" w:styleId="WW8Num105z0">
    <w:name w:val="WW8Num105z0"/>
    <w:rsid w:val="00F04987"/>
    <w:rPr>
      <w:rFonts w:ascii="Times New Roman" w:hAnsi="Times New Roman" w:cs="Times New Roman"/>
    </w:rPr>
  </w:style>
  <w:style w:type="character" w:customStyle="1" w:styleId="WW8Num106z0">
    <w:name w:val="WW8Num106z0"/>
    <w:rsid w:val="00F04987"/>
    <w:rPr>
      <w:rFonts w:ascii="Symbol" w:hAnsi="Symbol" w:cs="Symbol"/>
    </w:rPr>
  </w:style>
  <w:style w:type="character" w:customStyle="1" w:styleId="WW8Num108z0">
    <w:name w:val="WW8Num108z0"/>
    <w:rsid w:val="00F04987"/>
    <w:rPr>
      <w:rFonts w:ascii="Symbol" w:hAnsi="Symbol" w:cs="Symbol"/>
    </w:rPr>
  </w:style>
  <w:style w:type="character" w:customStyle="1" w:styleId="WW8Num109z0">
    <w:name w:val="WW8Num109z0"/>
    <w:rsid w:val="00F04987"/>
    <w:rPr>
      <w:rFonts w:ascii="Symbol" w:hAnsi="Symbol" w:cs="Symbol"/>
    </w:rPr>
  </w:style>
  <w:style w:type="character" w:customStyle="1" w:styleId="WW8Num109z1">
    <w:name w:val="WW8Num109z1"/>
    <w:rsid w:val="00F04987"/>
    <w:rPr>
      <w:rFonts w:ascii="Courier New" w:hAnsi="Courier New" w:cs="Courier New"/>
    </w:rPr>
  </w:style>
  <w:style w:type="character" w:customStyle="1" w:styleId="WW8Num109z2">
    <w:name w:val="WW8Num109z2"/>
    <w:rsid w:val="00F04987"/>
    <w:rPr>
      <w:rFonts w:ascii="Wingdings" w:hAnsi="Wingdings" w:cs="Wingdings"/>
    </w:rPr>
  </w:style>
  <w:style w:type="character" w:customStyle="1" w:styleId="WW8Num111z0">
    <w:name w:val="WW8Num111z0"/>
    <w:rsid w:val="00F04987"/>
    <w:rPr>
      <w:rFonts w:ascii="Symbol" w:hAnsi="Symbol" w:cs="Symbol"/>
    </w:rPr>
  </w:style>
  <w:style w:type="character" w:customStyle="1" w:styleId="WW8Num112z0">
    <w:name w:val="WW8Num112z0"/>
    <w:rsid w:val="00F04987"/>
    <w:rPr>
      <w:rFonts w:ascii="Times New Roman" w:hAnsi="Times New Roman" w:cs="Times New Roman"/>
    </w:rPr>
  </w:style>
  <w:style w:type="character" w:customStyle="1" w:styleId="WW8Num114z0">
    <w:name w:val="WW8Num114z0"/>
    <w:rsid w:val="00F04987"/>
    <w:rPr>
      <w:rFonts w:ascii="Times New Roman" w:hAnsi="Times New Roman" w:cs="Times New Roman"/>
    </w:rPr>
  </w:style>
  <w:style w:type="character" w:customStyle="1" w:styleId="WW8Num117z0">
    <w:name w:val="WW8Num117z0"/>
    <w:rsid w:val="00F04987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18z0">
    <w:name w:val="WW8Num118z0"/>
    <w:rsid w:val="00F04987"/>
    <w:rPr>
      <w:rFonts w:ascii="Times New Roman" w:hAnsi="Times New Roman" w:cs="Times New Roman"/>
    </w:rPr>
  </w:style>
  <w:style w:type="character" w:customStyle="1" w:styleId="WW8Num119z0">
    <w:name w:val="WW8Num119z0"/>
    <w:rsid w:val="00F04987"/>
    <w:rPr>
      <w:rFonts w:ascii="Symbol" w:hAnsi="Symbol" w:cs="Symbol"/>
    </w:rPr>
  </w:style>
  <w:style w:type="character" w:customStyle="1" w:styleId="WW8Num120z1">
    <w:name w:val="WW8Num120z1"/>
    <w:rsid w:val="00F04987"/>
    <w:rPr>
      <w:rFonts w:ascii="Times New Roman" w:hAnsi="Times New Roman" w:cs="Times New Roman"/>
    </w:rPr>
  </w:style>
  <w:style w:type="character" w:customStyle="1" w:styleId="WW8Num120z4">
    <w:name w:val="WW8Num120z4"/>
    <w:uiPriority w:val="99"/>
    <w:rsid w:val="00F04987"/>
    <w:rPr>
      <w:rFonts w:ascii="Ottawa" w:hAnsi="Ottawa" w:cs="Ottawa"/>
      <w:sz w:val="24"/>
      <w:szCs w:val="24"/>
    </w:rPr>
  </w:style>
  <w:style w:type="character" w:customStyle="1" w:styleId="WW8Num120z5">
    <w:name w:val="WW8Num120z5"/>
    <w:uiPriority w:val="99"/>
    <w:rsid w:val="00F04987"/>
    <w:rPr>
      <w:color w:val="FF0000"/>
    </w:rPr>
  </w:style>
  <w:style w:type="character" w:customStyle="1" w:styleId="WW8Num120z6">
    <w:name w:val="WW8Num120z6"/>
    <w:uiPriority w:val="99"/>
    <w:rsid w:val="00F04987"/>
    <w:rPr>
      <w:rFonts w:ascii="Symbol" w:hAnsi="Symbol" w:cs="Symbol"/>
    </w:rPr>
  </w:style>
  <w:style w:type="character" w:customStyle="1" w:styleId="WW8Num120z7">
    <w:name w:val="WW8Num120z7"/>
    <w:uiPriority w:val="99"/>
    <w:rsid w:val="00F04987"/>
    <w:rPr>
      <w:rFonts w:ascii="Courier New" w:hAnsi="Courier New" w:cs="Courier New"/>
    </w:rPr>
  </w:style>
  <w:style w:type="character" w:customStyle="1" w:styleId="WW8Num120z8">
    <w:name w:val="WW8Num120z8"/>
    <w:uiPriority w:val="99"/>
    <w:rsid w:val="00F04987"/>
    <w:rPr>
      <w:rFonts w:ascii="Wingdings" w:hAnsi="Wingdings" w:cs="Wingdings"/>
    </w:rPr>
  </w:style>
  <w:style w:type="character" w:customStyle="1" w:styleId="WW8Num121z0">
    <w:name w:val="WW8Num121z0"/>
    <w:rsid w:val="00F04987"/>
    <w:rPr>
      <w:rFonts w:ascii="Symbol" w:hAnsi="Symbol" w:cs="Symbol"/>
    </w:rPr>
  </w:style>
  <w:style w:type="character" w:customStyle="1" w:styleId="WW8Num121z1">
    <w:name w:val="WW8Num121z1"/>
    <w:rsid w:val="00F04987"/>
    <w:rPr>
      <w:rFonts w:ascii="Courier New" w:hAnsi="Courier New" w:cs="Courier New"/>
    </w:rPr>
  </w:style>
  <w:style w:type="character" w:customStyle="1" w:styleId="WW8Num121z2">
    <w:name w:val="WW8Num121z2"/>
    <w:rsid w:val="00F04987"/>
    <w:rPr>
      <w:rFonts w:ascii="Wingdings" w:hAnsi="Wingdings" w:cs="Wingdings"/>
    </w:rPr>
  </w:style>
  <w:style w:type="character" w:customStyle="1" w:styleId="WW8Num122z0">
    <w:name w:val="WW8Num122z0"/>
    <w:rsid w:val="00F04987"/>
    <w:rPr>
      <w:rFonts w:ascii="Symbol" w:hAnsi="Symbol" w:cs="Symbol"/>
    </w:rPr>
  </w:style>
  <w:style w:type="character" w:customStyle="1" w:styleId="WW8Num122z1">
    <w:name w:val="WW8Num122z1"/>
    <w:rsid w:val="00F04987"/>
    <w:rPr>
      <w:rFonts w:ascii="Times New Roman" w:hAnsi="Times New Roman" w:cs="Times New Roman"/>
    </w:rPr>
  </w:style>
  <w:style w:type="character" w:customStyle="1" w:styleId="WW8Num122z2">
    <w:name w:val="WW8Num122z2"/>
    <w:rsid w:val="00F04987"/>
    <w:rPr>
      <w:rFonts w:ascii="Wingdings" w:hAnsi="Wingdings" w:cs="Wingdings"/>
    </w:rPr>
  </w:style>
  <w:style w:type="character" w:customStyle="1" w:styleId="WW8Num122z4">
    <w:name w:val="WW8Num122z4"/>
    <w:uiPriority w:val="99"/>
    <w:rsid w:val="00F04987"/>
    <w:rPr>
      <w:rFonts w:ascii="Courier New" w:hAnsi="Courier New" w:cs="Courier New"/>
    </w:rPr>
  </w:style>
  <w:style w:type="character" w:customStyle="1" w:styleId="WW8Num123z0">
    <w:name w:val="WW8Num123z0"/>
    <w:rsid w:val="00F04987"/>
    <w:rPr>
      <w:rFonts w:ascii="Arial" w:hAnsi="Arial" w:cs="Arial"/>
    </w:rPr>
  </w:style>
  <w:style w:type="character" w:customStyle="1" w:styleId="WW8Num123z1">
    <w:name w:val="WW8Num123z1"/>
    <w:rsid w:val="00F04987"/>
    <w:rPr>
      <w:b/>
      <w:bCs/>
    </w:rPr>
  </w:style>
  <w:style w:type="character" w:customStyle="1" w:styleId="WW8Num123z2">
    <w:name w:val="WW8Num123z2"/>
    <w:rsid w:val="00F04987"/>
    <w:rPr>
      <w:rFonts w:ascii="Wingdings" w:hAnsi="Wingdings" w:cs="Wingdings"/>
    </w:rPr>
  </w:style>
  <w:style w:type="character" w:customStyle="1" w:styleId="WW8Num123z3">
    <w:name w:val="WW8Num123z3"/>
    <w:uiPriority w:val="99"/>
    <w:rsid w:val="00F04987"/>
    <w:rPr>
      <w:rFonts w:ascii="Symbol" w:hAnsi="Symbol" w:cs="Symbol"/>
    </w:rPr>
  </w:style>
  <w:style w:type="character" w:customStyle="1" w:styleId="WW8Num123z4">
    <w:name w:val="WW8Num123z4"/>
    <w:uiPriority w:val="99"/>
    <w:rsid w:val="00F04987"/>
    <w:rPr>
      <w:rFonts w:ascii="Courier New" w:hAnsi="Courier New" w:cs="Courier New"/>
    </w:rPr>
  </w:style>
  <w:style w:type="character" w:customStyle="1" w:styleId="WW8Num126z0">
    <w:name w:val="WW8Num126z0"/>
    <w:rsid w:val="00F04987"/>
    <w:rPr>
      <w:rFonts w:ascii="Symbol" w:hAnsi="Symbol" w:cs="Symbol"/>
    </w:rPr>
  </w:style>
  <w:style w:type="character" w:customStyle="1" w:styleId="WW8Num127z0">
    <w:name w:val="WW8Num127z0"/>
    <w:rsid w:val="00F04987"/>
    <w:rPr>
      <w:rFonts w:ascii="Times New Roman" w:hAnsi="Times New Roman" w:cs="Times New Roman"/>
    </w:rPr>
  </w:style>
  <w:style w:type="character" w:customStyle="1" w:styleId="WW8Num128z0">
    <w:name w:val="WW8Num128z0"/>
    <w:rsid w:val="00F04987"/>
    <w:rPr>
      <w:rFonts w:ascii="Arial" w:hAnsi="Arial" w:cs="Arial"/>
    </w:rPr>
  </w:style>
  <w:style w:type="character" w:customStyle="1" w:styleId="WW8Num128z1">
    <w:name w:val="WW8Num128z1"/>
    <w:rsid w:val="00F04987"/>
    <w:rPr>
      <w:rFonts w:ascii="Courier New" w:hAnsi="Courier New" w:cs="Courier New"/>
    </w:rPr>
  </w:style>
  <w:style w:type="character" w:customStyle="1" w:styleId="WW8Num128z2">
    <w:name w:val="WW8Num128z2"/>
    <w:rsid w:val="00F04987"/>
    <w:rPr>
      <w:rFonts w:ascii="Wingdings" w:hAnsi="Wingdings" w:cs="Wingdings"/>
    </w:rPr>
  </w:style>
  <w:style w:type="character" w:customStyle="1" w:styleId="WW8Num128z3">
    <w:name w:val="WW8Num128z3"/>
    <w:uiPriority w:val="99"/>
    <w:rsid w:val="00F04987"/>
    <w:rPr>
      <w:rFonts w:ascii="Symbol" w:hAnsi="Symbol" w:cs="Symbol"/>
    </w:rPr>
  </w:style>
  <w:style w:type="character" w:customStyle="1" w:styleId="WW8Num130z0">
    <w:name w:val="WW8Num130z0"/>
    <w:rsid w:val="00F04987"/>
    <w:rPr>
      <w:rFonts w:ascii="Symbol" w:hAnsi="Symbol" w:cs="Symbol"/>
      <w:sz w:val="20"/>
      <w:szCs w:val="20"/>
    </w:rPr>
  </w:style>
  <w:style w:type="character" w:customStyle="1" w:styleId="WW8Num131z0">
    <w:name w:val="WW8Num131z0"/>
    <w:rsid w:val="00F04987"/>
    <w:rPr>
      <w:rFonts w:ascii="Arial" w:hAnsi="Arial" w:cs="Arial"/>
    </w:rPr>
  </w:style>
  <w:style w:type="character" w:customStyle="1" w:styleId="WW8Num131z1">
    <w:name w:val="WW8Num131z1"/>
    <w:uiPriority w:val="99"/>
    <w:rsid w:val="00F04987"/>
    <w:rPr>
      <w:rFonts w:ascii="Courier New" w:hAnsi="Courier New" w:cs="Courier New"/>
    </w:rPr>
  </w:style>
  <w:style w:type="character" w:customStyle="1" w:styleId="WW8Num131z2">
    <w:name w:val="WW8Num131z2"/>
    <w:uiPriority w:val="99"/>
    <w:rsid w:val="00F04987"/>
    <w:rPr>
      <w:rFonts w:ascii="Wingdings" w:hAnsi="Wingdings" w:cs="Wingdings"/>
    </w:rPr>
  </w:style>
  <w:style w:type="character" w:customStyle="1" w:styleId="WW8Num131z3">
    <w:name w:val="WW8Num131z3"/>
    <w:uiPriority w:val="99"/>
    <w:rsid w:val="00F04987"/>
    <w:rPr>
      <w:rFonts w:ascii="Symbol" w:hAnsi="Symbol" w:cs="Symbol"/>
    </w:rPr>
  </w:style>
  <w:style w:type="character" w:customStyle="1" w:styleId="WW8Num132z0">
    <w:name w:val="WW8Num132z0"/>
    <w:rsid w:val="00F04987"/>
    <w:rPr>
      <w:rFonts w:ascii="Symbol" w:hAnsi="Symbol" w:cs="Symbol"/>
    </w:rPr>
  </w:style>
  <w:style w:type="character" w:customStyle="1" w:styleId="WW8Num134z0">
    <w:name w:val="WW8Num134z0"/>
    <w:rsid w:val="00F04987"/>
    <w:rPr>
      <w:rFonts w:ascii="Times New Roman" w:hAnsi="Times New Roman" w:cs="Times New Roman"/>
    </w:rPr>
  </w:style>
  <w:style w:type="character" w:customStyle="1" w:styleId="WW8Num137z0">
    <w:name w:val="WW8Num137z0"/>
    <w:rsid w:val="00F04987"/>
    <w:rPr>
      <w:rFonts w:ascii="Symbol" w:hAnsi="Symbol" w:cs="Symbol"/>
    </w:rPr>
  </w:style>
  <w:style w:type="character" w:customStyle="1" w:styleId="WW8Num139z0">
    <w:name w:val="WW8Num139z0"/>
    <w:rsid w:val="00F04987"/>
    <w:rPr>
      <w:rFonts w:ascii="Times New Roman" w:hAnsi="Times New Roman" w:cs="Times New Roman"/>
    </w:rPr>
  </w:style>
  <w:style w:type="character" w:customStyle="1" w:styleId="WW8Num139z1">
    <w:name w:val="WW8Num139z1"/>
    <w:uiPriority w:val="99"/>
    <w:rsid w:val="00F04987"/>
    <w:rPr>
      <w:rFonts w:ascii="Courier New" w:hAnsi="Courier New" w:cs="Courier New"/>
    </w:rPr>
  </w:style>
  <w:style w:type="character" w:customStyle="1" w:styleId="WW8Num139z2">
    <w:name w:val="WW8Num139z2"/>
    <w:uiPriority w:val="99"/>
    <w:rsid w:val="00F04987"/>
    <w:rPr>
      <w:rFonts w:ascii="Wingdings" w:hAnsi="Wingdings" w:cs="Wingdings"/>
    </w:rPr>
  </w:style>
  <w:style w:type="character" w:customStyle="1" w:styleId="WW8Num139z3">
    <w:name w:val="WW8Num139z3"/>
    <w:uiPriority w:val="99"/>
    <w:rsid w:val="00F04987"/>
    <w:rPr>
      <w:rFonts w:ascii="Symbol" w:hAnsi="Symbol" w:cs="Symbol"/>
    </w:rPr>
  </w:style>
  <w:style w:type="character" w:customStyle="1" w:styleId="WW8Num140z0">
    <w:name w:val="WW8Num140z0"/>
    <w:rsid w:val="00F04987"/>
    <w:rPr>
      <w:rFonts w:ascii="Symbol" w:hAnsi="Symbol" w:cs="Symbol"/>
    </w:rPr>
  </w:style>
  <w:style w:type="character" w:customStyle="1" w:styleId="WW8Num140z1">
    <w:name w:val="WW8Num140z1"/>
    <w:rsid w:val="00F04987"/>
    <w:rPr>
      <w:rFonts w:ascii="Courier New" w:hAnsi="Courier New" w:cs="Courier New"/>
    </w:rPr>
  </w:style>
  <w:style w:type="character" w:customStyle="1" w:styleId="WW8Num140z2">
    <w:name w:val="WW8Num140z2"/>
    <w:rsid w:val="00F04987"/>
    <w:rPr>
      <w:rFonts w:ascii="Wingdings" w:hAnsi="Wingdings" w:cs="Wingdings"/>
    </w:rPr>
  </w:style>
  <w:style w:type="character" w:customStyle="1" w:styleId="WW8Num141z0">
    <w:name w:val="WW8Num141z0"/>
    <w:rsid w:val="00F04987"/>
    <w:rPr>
      <w:rFonts w:ascii="Times New Roman" w:hAnsi="Times New Roman" w:cs="Times New Roman"/>
    </w:rPr>
  </w:style>
  <w:style w:type="character" w:customStyle="1" w:styleId="WW8Num142z0">
    <w:name w:val="WW8Num142z0"/>
    <w:rsid w:val="00F04987"/>
    <w:rPr>
      <w:rFonts w:ascii="Symbol" w:hAnsi="Symbol" w:cs="Symbol"/>
    </w:rPr>
  </w:style>
  <w:style w:type="character" w:customStyle="1" w:styleId="WW8Num142z1">
    <w:name w:val="WW8Num142z1"/>
    <w:rsid w:val="00F04987"/>
    <w:rPr>
      <w:rFonts w:ascii="Courier New" w:hAnsi="Courier New" w:cs="Courier New"/>
    </w:rPr>
  </w:style>
  <w:style w:type="character" w:customStyle="1" w:styleId="WW8Num142z2">
    <w:name w:val="WW8Num142z2"/>
    <w:rsid w:val="00F04987"/>
    <w:rPr>
      <w:rFonts w:ascii="Wingdings" w:hAnsi="Wingdings" w:cs="Wingdings"/>
    </w:rPr>
  </w:style>
  <w:style w:type="character" w:customStyle="1" w:styleId="WW8Num144z0">
    <w:name w:val="WW8Num144z0"/>
    <w:rsid w:val="00F04987"/>
    <w:rPr>
      <w:rFonts w:ascii="Times New Roman" w:hAnsi="Times New Roman" w:cs="Times New Roman"/>
    </w:rPr>
  </w:style>
  <w:style w:type="character" w:customStyle="1" w:styleId="WW8Num145z0">
    <w:name w:val="WW8Num145z0"/>
    <w:rsid w:val="00F04987"/>
    <w:rPr>
      <w:rFonts w:ascii="Webdings" w:hAnsi="Webdings" w:cs="Webdings"/>
      <w:color w:val="000000"/>
    </w:rPr>
  </w:style>
  <w:style w:type="character" w:customStyle="1" w:styleId="WW8Num147z0">
    <w:name w:val="WW8Num147z0"/>
    <w:rsid w:val="00F04987"/>
    <w:rPr>
      <w:rFonts w:ascii="Symbol" w:hAnsi="Symbol" w:cs="Symbol"/>
    </w:rPr>
  </w:style>
  <w:style w:type="character" w:customStyle="1" w:styleId="WW8Num149z0">
    <w:name w:val="WW8Num149z0"/>
    <w:rsid w:val="00F04987"/>
    <w:rPr>
      <w:rFonts w:ascii="Symbol" w:hAnsi="Symbol" w:cs="Symbol"/>
    </w:rPr>
  </w:style>
  <w:style w:type="character" w:customStyle="1" w:styleId="WW8Num150z0">
    <w:name w:val="WW8Num150z0"/>
    <w:rsid w:val="00F04987"/>
    <w:rPr>
      <w:rFonts w:ascii="Symbol" w:hAnsi="Symbol" w:cs="Symbol"/>
    </w:rPr>
  </w:style>
  <w:style w:type="character" w:customStyle="1" w:styleId="WW8Num151z0">
    <w:name w:val="WW8Num151z0"/>
    <w:rsid w:val="00F04987"/>
    <w:rPr>
      <w:rFonts w:ascii="Times New Roman" w:hAnsi="Times New Roman" w:cs="Times New Roman"/>
    </w:rPr>
  </w:style>
  <w:style w:type="character" w:customStyle="1" w:styleId="WW8Num151z1">
    <w:name w:val="WW8Num151z1"/>
    <w:uiPriority w:val="99"/>
    <w:rsid w:val="00F04987"/>
    <w:rPr>
      <w:rFonts w:ascii="Courier New" w:hAnsi="Courier New" w:cs="Courier New"/>
    </w:rPr>
  </w:style>
  <w:style w:type="character" w:customStyle="1" w:styleId="WW8Num151z2">
    <w:name w:val="WW8Num151z2"/>
    <w:uiPriority w:val="99"/>
    <w:rsid w:val="00F04987"/>
    <w:rPr>
      <w:rFonts w:ascii="Wingdings" w:hAnsi="Wingdings" w:cs="Wingdings"/>
    </w:rPr>
  </w:style>
  <w:style w:type="character" w:customStyle="1" w:styleId="WW8Num151z3">
    <w:name w:val="WW8Num151z3"/>
    <w:uiPriority w:val="99"/>
    <w:rsid w:val="00F04987"/>
    <w:rPr>
      <w:rFonts w:ascii="Symbol" w:hAnsi="Symbol" w:cs="Symbol"/>
    </w:rPr>
  </w:style>
  <w:style w:type="character" w:customStyle="1" w:styleId="WW8Num152z0">
    <w:name w:val="WW8Num152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153z0">
    <w:name w:val="WW8Num153z0"/>
    <w:rsid w:val="00F04987"/>
    <w:rPr>
      <w:rFonts w:ascii="Times New Roman" w:hAnsi="Times New Roman" w:cs="Times New Roman"/>
    </w:rPr>
  </w:style>
  <w:style w:type="character" w:customStyle="1" w:styleId="WW8Num154z0">
    <w:name w:val="WW8Num154z0"/>
    <w:uiPriority w:val="99"/>
    <w:rsid w:val="00F04987"/>
    <w:rPr>
      <w:rFonts w:ascii="Times New Roman" w:hAnsi="Times New Roman" w:cs="Times New Roman"/>
    </w:rPr>
  </w:style>
  <w:style w:type="character" w:customStyle="1" w:styleId="WW8Num156z0">
    <w:name w:val="WW8Num156z0"/>
    <w:rsid w:val="00F04987"/>
    <w:rPr>
      <w:rFonts w:ascii="Times New Roman" w:hAnsi="Times New Roman" w:cs="Times New Roman"/>
    </w:rPr>
  </w:style>
  <w:style w:type="character" w:customStyle="1" w:styleId="WW8Num157z0">
    <w:name w:val="WW8Num157z0"/>
    <w:rsid w:val="00F04987"/>
    <w:rPr>
      <w:rFonts w:ascii="Symbol" w:hAnsi="Symbol" w:cs="Symbol"/>
    </w:rPr>
  </w:style>
  <w:style w:type="character" w:customStyle="1" w:styleId="WW8Num158z0">
    <w:name w:val="WW8Num158z0"/>
    <w:rsid w:val="00F04987"/>
    <w:rPr>
      <w:rFonts w:ascii="Symbol" w:hAnsi="Symbol" w:cs="Symbol"/>
    </w:rPr>
  </w:style>
  <w:style w:type="character" w:customStyle="1" w:styleId="WW8Num163z0">
    <w:name w:val="WW8Num163z0"/>
    <w:uiPriority w:val="99"/>
    <w:rsid w:val="00F04987"/>
    <w:rPr>
      <w:rFonts w:ascii="Symbol" w:hAnsi="Symbol" w:cs="Symbol"/>
    </w:rPr>
  </w:style>
  <w:style w:type="character" w:customStyle="1" w:styleId="WW8Num165z0">
    <w:name w:val="WW8Num165z0"/>
    <w:rsid w:val="00F04987"/>
    <w:rPr>
      <w:rFonts w:ascii="Symbol" w:hAnsi="Symbol" w:cs="Symbol"/>
    </w:rPr>
  </w:style>
  <w:style w:type="character" w:customStyle="1" w:styleId="WW8Num167z0">
    <w:name w:val="WW8Num167z0"/>
    <w:uiPriority w:val="99"/>
    <w:rsid w:val="00F04987"/>
    <w:rPr>
      <w:rFonts w:ascii="Symbol" w:hAnsi="Symbol" w:cs="Symbol"/>
    </w:rPr>
  </w:style>
  <w:style w:type="character" w:customStyle="1" w:styleId="WW8Num167z1">
    <w:name w:val="WW8Num167z1"/>
    <w:uiPriority w:val="99"/>
    <w:rsid w:val="00F04987"/>
    <w:rPr>
      <w:rFonts w:ascii="Courier New" w:hAnsi="Courier New" w:cs="Courier New"/>
    </w:rPr>
  </w:style>
  <w:style w:type="character" w:customStyle="1" w:styleId="WW8Num167z2">
    <w:name w:val="WW8Num167z2"/>
    <w:uiPriority w:val="99"/>
    <w:rsid w:val="00F04987"/>
    <w:rPr>
      <w:rFonts w:ascii="Wingdings" w:hAnsi="Wingdings" w:cs="Wingdings"/>
    </w:rPr>
  </w:style>
  <w:style w:type="character" w:customStyle="1" w:styleId="WW8Num170z0">
    <w:name w:val="WW8Num170z0"/>
    <w:rsid w:val="00F04987"/>
    <w:rPr>
      <w:rFonts w:ascii="Arial" w:hAnsi="Arial" w:cs="Arial"/>
    </w:rPr>
  </w:style>
  <w:style w:type="character" w:customStyle="1" w:styleId="WW8Num170z2">
    <w:name w:val="WW8Num170z2"/>
    <w:rsid w:val="00F04987"/>
    <w:rPr>
      <w:rFonts w:ascii="Wingdings" w:hAnsi="Wingdings" w:cs="Wingdings"/>
    </w:rPr>
  </w:style>
  <w:style w:type="character" w:customStyle="1" w:styleId="WW8Num170z3">
    <w:name w:val="WW8Num170z3"/>
    <w:rsid w:val="00F04987"/>
    <w:rPr>
      <w:rFonts w:ascii="Symbol" w:hAnsi="Symbol" w:cs="Symbol"/>
    </w:rPr>
  </w:style>
  <w:style w:type="character" w:customStyle="1" w:styleId="WW8Num170z4">
    <w:name w:val="WW8Num170z4"/>
    <w:uiPriority w:val="99"/>
    <w:rsid w:val="00F04987"/>
    <w:rPr>
      <w:rFonts w:ascii="Courier New" w:hAnsi="Courier New" w:cs="Courier New"/>
    </w:rPr>
  </w:style>
  <w:style w:type="character" w:customStyle="1" w:styleId="WW8Num171z0">
    <w:name w:val="WW8Num171z0"/>
    <w:rsid w:val="00F04987"/>
    <w:rPr>
      <w:b/>
      <w:bCs/>
    </w:rPr>
  </w:style>
  <w:style w:type="character" w:customStyle="1" w:styleId="WW8Num172z0">
    <w:name w:val="WW8Num172z0"/>
    <w:rsid w:val="00F04987"/>
    <w:rPr>
      <w:rFonts w:ascii="Symbol" w:hAnsi="Symbol" w:cs="Symbol"/>
    </w:rPr>
  </w:style>
  <w:style w:type="character" w:customStyle="1" w:styleId="WW8Num176z0">
    <w:name w:val="WW8Num176z0"/>
    <w:uiPriority w:val="99"/>
    <w:rsid w:val="00F04987"/>
    <w:rPr>
      <w:rFonts w:ascii="Symbol" w:hAnsi="Symbol" w:cs="Symbol"/>
    </w:rPr>
  </w:style>
  <w:style w:type="character" w:customStyle="1" w:styleId="WW8Num177z0">
    <w:name w:val="WW8Num177z0"/>
    <w:rsid w:val="00F04987"/>
    <w:rPr>
      <w:rFonts w:ascii="Symbol" w:hAnsi="Symbol" w:cs="Symbol"/>
    </w:rPr>
  </w:style>
  <w:style w:type="character" w:customStyle="1" w:styleId="WW8Num178z0">
    <w:name w:val="WW8Num178z0"/>
    <w:rsid w:val="00F04987"/>
    <w:rPr>
      <w:rFonts w:ascii="Symbol" w:hAnsi="Symbol" w:cs="Symbol"/>
    </w:rPr>
  </w:style>
  <w:style w:type="character" w:customStyle="1" w:styleId="WW8Num178z1">
    <w:name w:val="WW8Num178z1"/>
    <w:rsid w:val="00F04987"/>
    <w:rPr>
      <w:rFonts w:ascii="Courier New" w:hAnsi="Courier New" w:cs="Courier New"/>
    </w:rPr>
  </w:style>
  <w:style w:type="character" w:customStyle="1" w:styleId="WW8Num178z2">
    <w:name w:val="WW8Num178z2"/>
    <w:rsid w:val="00F04987"/>
    <w:rPr>
      <w:rFonts w:ascii="Wingdings" w:hAnsi="Wingdings" w:cs="Wingdings"/>
    </w:rPr>
  </w:style>
  <w:style w:type="character" w:customStyle="1" w:styleId="WW8Num179z0">
    <w:name w:val="WW8Num179z0"/>
    <w:rsid w:val="00F04987"/>
    <w:rPr>
      <w:rFonts w:ascii="Symbol" w:hAnsi="Symbol" w:cs="Symbol"/>
    </w:rPr>
  </w:style>
  <w:style w:type="character" w:customStyle="1" w:styleId="WW8Num180z0">
    <w:name w:val="WW8Num180z0"/>
    <w:rsid w:val="00F04987"/>
    <w:rPr>
      <w:rFonts w:ascii="Times New Roman" w:hAnsi="Times New Roman" w:cs="Times New Roman"/>
    </w:rPr>
  </w:style>
  <w:style w:type="character" w:customStyle="1" w:styleId="WW8Num181z0">
    <w:name w:val="WW8Num181z0"/>
    <w:rsid w:val="00F04987"/>
    <w:rPr>
      <w:rFonts w:ascii="Courier New" w:hAnsi="Courier New" w:cs="Courier New"/>
    </w:rPr>
  </w:style>
  <w:style w:type="character" w:customStyle="1" w:styleId="WW8Num181z2">
    <w:name w:val="WW8Num181z2"/>
    <w:uiPriority w:val="99"/>
    <w:rsid w:val="00F04987"/>
    <w:rPr>
      <w:rFonts w:ascii="Wingdings" w:hAnsi="Wingdings" w:cs="Wingdings"/>
    </w:rPr>
  </w:style>
  <w:style w:type="character" w:customStyle="1" w:styleId="WW8Num181z3">
    <w:name w:val="WW8Num181z3"/>
    <w:rsid w:val="00F04987"/>
    <w:rPr>
      <w:rFonts w:ascii="Symbol" w:hAnsi="Symbol" w:cs="Symbol"/>
    </w:rPr>
  </w:style>
  <w:style w:type="character" w:customStyle="1" w:styleId="WW8Num184z0">
    <w:name w:val="WW8Num184z0"/>
    <w:rsid w:val="00F04987"/>
    <w:rPr>
      <w:rFonts w:ascii="Arial" w:hAnsi="Arial" w:cs="Arial"/>
    </w:rPr>
  </w:style>
  <w:style w:type="character" w:customStyle="1" w:styleId="WW8Num184z1">
    <w:name w:val="WW8Num184z1"/>
    <w:uiPriority w:val="99"/>
    <w:rsid w:val="00F04987"/>
    <w:rPr>
      <w:rFonts w:ascii="Courier New" w:hAnsi="Courier New" w:cs="Courier New"/>
    </w:rPr>
  </w:style>
  <w:style w:type="character" w:customStyle="1" w:styleId="WW8Num184z2">
    <w:name w:val="WW8Num184z2"/>
    <w:uiPriority w:val="99"/>
    <w:rsid w:val="00F04987"/>
    <w:rPr>
      <w:rFonts w:ascii="Wingdings" w:hAnsi="Wingdings" w:cs="Wingdings"/>
    </w:rPr>
  </w:style>
  <w:style w:type="character" w:customStyle="1" w:styleId="WW8Num184z3">
    <w:name w:val="WW8Num184z3"/>
    <w:uiPriority w:val="99"/>
    <w:rsid w:val="00F04987"/>
    <w:rPr>
      <w:rFonts w:ascii="Symbol" w:hAnsi="Symbol" w:cs="Symbol"/>
    </w:rPr>
  </w:style>
  <w:style w:type="character" w:customStyle="1" w:styleId="WW8Num188z0">
    <w:name w:val="WW8Num188z0"/>
    <w:uiPriority w:val="99"/>
    <w:rsid w:val="00F04987"/>
    <w:rPr>
      <w:rFonts w:ascii="Symbol" w:hAnsi="Symbol" w:cs="Symbol"/>
    </w:rPr>
  </w:style>
  <w:style w:type="character" w:customStyle="1" w:styleId="WW8Num189z0">
    <w:name w:val="WW8Num189z0"/>
    <w:rsid w:val="00F04987"/>
    <w:rPr>
      <w:rFonts w:ascii="Times New Roman" w:hAnsi="Times New Roman" w:cs="Times New Roman"/>
    </w:rPr>
  </w:style>
  <w:style w:type="character" w:customStyle="1" w:styleId="WW8Num190z0">
    <w:name w:val="WW8Num190z0"/>
    <w:uiPriority w:val="99"/>
    <w:rsid w:val="00F04987"/>
    <w:rPr>
      <w:rFonts w:ascii="Symbol" w:hAnsi="Symbol" w:cs="Symbol"/>
    </w:rPr>
  </w:style>
  <w:style w:type="character" w:customStyle="1" w:styleId="WW8Num192z0">
    <w:name w:val="WW8Num192z0"/>
    <w:uiPriority w:val="99"/>
    <w:rsid w:val="00F04987"/>
    <w:rPr>
      <w:rFonts w:ascii="Times New Roman" w:hAnsi="Times New Roman" w:cs="Times New Roman"/>
    </w:rPr>
  </w:style>
  <w:style w:type="character" w:customStyle="1" w:styleId="WW8Num193z0">
    <w:name w:val="WW8Num193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194z0">
    <w:name w:val="WW8Num194z0"/>
    <w:uiPriority w:val="99"/>
    <w:rsid w:val="00F04987"/>
    <w:rPr>
      <w:rFonts w:ascii="Arial" w:hAnsi="Arial" w:cs="Arial"/>
      <w:b/>
      <w:bCs/>
    </w:rPr>
  </w:style>
  <w:style w:type="character" w:customStyle="1" w:styleId="WW8Num195z0">
    <w:name w:val="WW8Num195z0"/>
    <w:rsid w:val="00F04987"/>
    <w:rPr>
      <w:rFonts w:ascii="Symbol" w:hAnsi="Symbol" w:cs="Symbol"/>
    </w:rPr>
  </w:style>
  <w:style w:type="character" w:customStyle="1" w:styleId="WW8Num198z0">
    <w:name w:val="WW8Num198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199z0">
    <w:name w:val="WW8Num199z0"/>
    <w:uiPriority w:val="99"/>
    <w:rsid w:val="00F04987"/>
    <w:rPr>
      <w:rFonts w:ascii="Symbol" w:hAnsi="Symbol" w:cs="Symbol"/>
    </w:rPr>
  </w:style>
  <w:style w:type="character" w:customStyle="1" w:styleId="WW8Num199z1">
    <w:name w:val="WW8Num199z1"/>
    <w:rsid w:val="00F04987"/>
    <w:rPr>
      <w:rFonts w:ascii="Courier New" w:hAnsi="Courier New" w:cs="Courier New"/>
    </w:rPr>
  </w:style>
  <w:style w:type="character" w:customStyle="1" w:styleId="WW8Num199z2">
    <w:name w:val="WW8Num199z2"/>
    <w:rsid w:val="00F04987"/>
    <w:rPr>
      <w:rFonts w:ascii="Wingdings" w:hAnsi="Wingdings" w:cs="Wingdings"/>
    </w:rPr>
  </w:style>
  <w:style w:type="character" w:customStyle="1" w:styleId="WW8Num200z0">
    <w:name w:val="WW8Num20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02z0">
    <w:name w:val="WW8Num202z0"/>
    <w:rsid w:val="00F04987"/>
    <w:rPr>
      <w:rFonts w:ascii="Symbol" w:hAnsi="Symbol" w:cs="Symbol"/>
    </w:rPr>
  </w:style>
  <w:style w:type="character" w:customStyle="1" w:styleId="WW8Num202z1">
    <w:name w:val="WW8Num202z1"/>
    <w:uiPriority w:val="99"/>
    <w:rsid w:val="00F04987"/>
    <w:rPr>
      <w:rFonts w:ascii="Courier New" w:hAnsi="Courier New" w:cs="Courier New"/>
    </w:rPr>
  </w:style>
  <w:style w:type="character" w:customStyle="1" w:styleId="WW8Num202z2">
    <w:name w:val="WW8Num202z2"/>
    <w:uiPriority w:val="99"/>
    <w:rsid w:val="00F04987"/>
    <w:rPr>
      <w:rFonts w:ascii="Wingdings" w:hAnsi="Wingdings" w:cs="Wingdings"/>
    </w:rPr>
  </w:style>
  <w:style w:type="character" w:customStyle="1" w:styleId="WW8Num208z0">
    <w:name w:val="WW8Num208z0"/>
    <w:rsid w:val="00F04987"/>
    <w:rPr>
      <w:rFonts w:ascii="Symbol" w:hAnsi="Symbol" w:cs="Symbol"/>
    </w:rPr>
  </w:style>
  <w:style w:type="character" w:customStyle="1" w:styleId="WW8Num211z0">
    <w:name w:val="WW8Num211z0"/>
    <w:uiPriority w:val="99"/>
    <w:rsid w:val="00F04987"/>
    <w:rPr>
      <w:rFonts w:ascii="Times New Roman" w:hAnsi="Times New Roman" w:cs="Times New Roman"/>
    </w:rPr>
  </w:style>
  <w:style w:type="character" w:customStyle="1" w:styleId="WW8Num213z0">
    <w:name w:val="WW8Num213z0"/>
    <w:rsid w:val="00F04987"/>
    <w:rPr>
      <w:rFonts w:ascii="Symbol" w:hAnsi="Symbol" w:cs="Symbol"/>
      <w:sz w:val="20"/>
      <w:szCs w:val="20"/>
    </w:rPr>
  </w:style>
  <w:style w:type="character" w:customStyle="1" w:styleId="WW8Num214z0">
    <w:name w:val="WW8Num214z0"/>
    <w:rsid w:val="00F04987"/>
    <w:rPr>
      <w:rFonts w:ascii="Symbol" w:hAnsi="Symbol" w:cs="Symbol"/>
    </w:rPr>
  </w:style>
  <w:style w:type="character" w:customStyle="1" w:styleId="WW8Num214z1">
    <w:name w:val="WW8Num214z1"/>
    <w:uiPriority w:val="99"/>
    <w:rsid w:val="00F04987"/>
    <w:rPr>
      <w:rFonts w:ascii="Courier New" w:hAnsi="Courier New" w:cs="Courier New"/>
    </w:rPr>
  </w:style>
  <w:style w:type="character" w:customStyle="1" w:styleId="WW8Num214z2">
    <w:name w:val="WW8Num214z2"/>
    <w:uiPriority w:val="99"/>
    <w:rsid w:val="00F04987"/>
    <w:rPr>
      <w:rFonts w:ascii="Wingdings" w:hAnsi="Wingdings" w:cs="Wingdings"/>
    </w:rPr>
  </w:style>
  <w:style w:type="character" w:customStyle="1" w:styleId="WW8Num215z0">
    <w:name w:val="WW8Num215z0"/>
    <w:rsid w:val="00F04987"/>
    <w:rPr>
      <w:rFonts w:ascii="Symbol" w:hAnsi="Symbol" w:cs="Symbol"/>
    </w:rPr>
  </w:style>
  <w:style w:type="character" w:customStyle="1" w:styleId="WW8Num216z0">
    <w:name w:val="WW8Num216z0"/>
    <w:rsid w:val="00F04987"/>
    <w:rPr>
      <w:rFonts w:ascii="Arial" w:hAnsi="Arial" w:cs="Arial"/>
    </w:rPr>
  </w:style>
  <w:style w:type="character" w:customStyle="1" w:styleId="WW8Num216z1">
    <w:name w:val="WW8Num216z1"/>
    <w:uiPriority w:val="99"/>
    <w:rsid w:val="00F04987"/>
    <w:rPr>
      <w:rFonts w:ascii="Courier New" w:hAnsi="Courier New" w:cs="Courier New"/>
    </w:rPr>
  </w:style>
  <w:style w:type="character" w:customStyle="1" w:styleId="WW8Num216z2">
    <w:name w:val="WW8Num216z2"/>
    <w:uiPriority w:val="99"/>
    <w:rsid w:val="00F04987"/>
    <w:rPr>
      <w:rFonts w:ascii="Wingdings" w:hAnsi="Wingdings" w:cs="Wingdings"/>
    </w:rPr>
  </w:style>
  <w:style w:type="character" w:customStyle="1" w:styleId="WW8Num216z3">
    <w:name w:val="WW8Num216z3"/>
    <w:uiPriority w:val="99"/>
    <w:rsid w:val="00F04987"/>
    <w:rPr>
      <w:rFonts w:ascii="Symbol" w:hAnsi="Symbol" w:cs="Symbol"/>
    </w:rPr>
  </w:style>
  <w:style w:type="character" w:customStyle="1" w:styleId="WW8Num218z0">
    <w:name w:val="WW8Num218z0"/>
    <w:uiPriority w:val="99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221z0">
    <w:name w:val="WW8Num221z0"/>
    <w:rsid w:val="00F04987"/>
    <w:rPr>
      <w:rFonts w:ascii="Symbol" w:hAnsi="Symbol" w:cs="Symbol"/>
    </w:rPr>
  </w:style>
  <w:style w:type="character" w:customStyle="1" w:styleId="WW8Num221z1">
    <w:name w:val="WW8Num221z1"/>
    <w:uiPriority w:val="99"/>
    <w:rsid w:val="00F04987"/>
    <w:rPr>
      <w:b/>
      <w:bCs/>
    </w:rPr>
  </w:style>
  <w:style w:type="character" w:customStyle="1" w:styleId="WW8Num221z2">
    <w:name w:val="WW8Num221z2"/>
    <w:uiPriority w:val="99"/>
    <w:rsid w:val="00F04987"/>
    <w:rPr>
      <w:rFonts w:ascii="Arial" w:hAnsi="Arial" w:cs="Arial"/>
      <w:b/>
      <w:bCs/>
      <w:sz w:val="20"/>
      <w:szCs w:val="20"/>
    </w:rPr>
  </w:style>
  <w:style w:type="character" w:customStyle="1" w:styleId="WW8Num223z0">
    <w:name w:val="WW8Num223z0"/>
    <w:rsid w:val="00F04987"/>
    <w:rPr>
      <w:rFonts w:ascii="Times New Roman" w:hAnsi="Times New Roman" w:cs="Times New Roman"/>
    </w:rPr>
  </w:style>
  <w:style w:type="character" w:customStyle="1" w:styleId="WW8Num224z0">
    <w:name w:val="WW8Num224z0"/>
    <w:uiPriority w:val="99"/>
    <w:rsid w:val="00F04987"/>
    <w:rPr>
      <w:rFonts w:ascii="Symbol" w:hAnsi="Symbol" w:cs="Symbol"/>
    </w:rPr>
  </w:style>
  <w:style w:type="character" w:customStyle="1" w:styleId="WW8Num225z0">
    <w:name w:val="WW8Num225z0"/>
    <w:uiPriority w:val="99"/>
    <w:rsid w:val="00F04987"/>
    <w:rPr>
      <w:u w:val="none"/>
    </w:rPr>
  </w:style>
  <w:style w:type="character" w:customStyle="1" w:styleId="WW8Num227z1">
    <w:name w:val="WW8Num227z1"/>
    <w:uiPriority w:val="99"/>
    <w:rsid w:val="00F04987"/>
    <w:rPr>
      <w:rFonts w:ascii="Symbol" w:hAnsi="Symbol" w:cs="Symbol"/>
    </w:rPr>
  </w:style>
  <w:style w:type="character" w:customStyle="1" w:styleId="WW8Num228z0">
    <w:name w:val="WW8Num228z0"/>
    <w:rsid w:val="00F04987"/>
    <w:rPr>
      <w:rFonts w:ascii="Symbol" w:hAnsi="Symbol" w:cs="Symbol"/>
    </w:rPr>
  </w:style>
  <w:style w:type="character" w:customStyle="1" w:styleId="WW8Num229z0">
    <w:name w:val="WW8Num229z0"/>
    <w:rsid w:val="00F04987"/>
    <w:rPr>
      <w:rFonts w:ascii="Times New Roman" w:hAnsi="Times New Roman" w:cs="Times New Roman"/>
    </w:rPr>
  </w:style>
  <w:style w:type="character" w:customStyle="1" w:styleId="WW8Num230z0">
    <w:name w:val="WW8Num23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30z1">
    <w:name w:val="WW8Num230z1"/>
    <w:uiPriority w:val="99"/>
    <w:rsid w:val="00F04987"/>
    <w:rPr>
      <w:rFonts w:ascii="Courier New" w:hAnsi="Courier New" w:cs="Courier New"/>
    </w:rPr>
  </w:style>
  <w:style w:type="character" w:customStyle="1" w:styleId="WW8Num230z2">
    <w:name w:val="WW8Num230z2"/>
    <w:uiPriority w:val="99"/>
    <w:rsid w:val="00F04987"/>
    <w:rPr>
      <w:rFonts w:ascii="Wingdings" w:hAnsi="Wingdings" w:cs="Wingdings"/>
    </w:rPr>
  </w:style>
  <w:style w:type="character" w:customStyle="1" w:styleId="WW8Num230z3">
    <w:name w:val="WW8Num230z3"/>
    <w:uiPriority w:val="99"/>
    <w:rsid w:val="00F04987"/>
    <w:rPr>
      <w:rFonts w:ascii="Symbol" w:hAnsi="Symbol" w:cs="Symbol"/>
    </w:rPr>
  </w:style>
  <w:style w:type="character" w:customStyle="1" w:styleId="WW8Num231z0">
    <w:name w:val="WW8Num231z0"/>
    <w:uiPriority w:val="99"/>
    <w:rsid w:val="00F04987"/>
    <w:rPr>
      <w:rFonts w:ascii="Symbol" w:hAnsi="Symbol" w:cs="Symbol"/>
    </w:rPr>
  </w:style>
  <w:style w:type="character" w:customStyle="1" w:styleId="WW8Num233z0">
    <w:name w:val="WW8Num233z0"/>
    <w:rsid w:val="00F04987"/>
    <w:rPr>
      <w:rFonts w:ascii="Symbol" w:hAnsi="Symbol" w:cs="Symbol"/>
    </w:rPr>
  </w:style>
  <w:style w:type="character" w:customStyle="1" w:styleId="WW8Num235z0">
    <w:name w:val="WW8Num235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236z0">
    <w:name w:val="WW8Num236z0"/>
    <w:rsid w:val="00F04987"/>
    <w:rPr>
      <w:rFonts w:ascii="Times New Roman" w:hAnsi="Times New Roman" w:cs="Times New Roman"/>
    </w:rPr>
  </w:style>
  <w:style w:type="character" w:customStyle="1" w:styleId="WW8Num238z0">
    <w:name w:val="WW8Num238z0"/>
    <w:uiPriority w:val="99"/>
    <w:rsid w:val="00F04987"/>
    <w:rPr>
      <w:rFonts w:ascii="Times New Roman" w:hAnsi="Times New Roman" w:cs="Times New Roman"/>
    </w:rPr>
  </w:style>
  <w:style w:type="character" w:customStyle="1" w:styleId="WW8Num240z0">
    <w:name w:val="WW8Num240z0"/>
    <w:rsid w:val="00F04987"/>
    <w:rPr>
      <w:rFonts w:ascii="Times New Roman" w:hAnsi="Times New Roman" w:cs="Times New Roman"/>
    </w:rPr>
  </w:style>
  <w:style w:type="character" w:customStyle="1" w:styleId="WW8Num242z0">
    <w:name w:val="WW8Num242z0"/>
    <w:uiPriority w:val="99"/>
    <w:rsid w:val="00F04987"/>
    <w:rPr>
      <w:rFonts w:ascii="Symbol" w:hAnsi="Symbol" w:cs="Symbol"/>
    </w:rPr>
  </w:style>
  <w:style w:type="character" w:customStyle="1" w:styleId="WW8Num243z0">
    <w:name w:val="WW8Num243z0"/>
    <w:uiPriority w:val="99"/>
    <w:rsid w:val="00F04987"/>
    <w:rPr>
      <w:rFonts w:ascii="Times New Roman" w:hAnsi="Times New Roman" w:cs="Times New Roman"/>
    </w:rPr>
  </w:style>
  <w:style w:type="character" w:customStyle="1" w:styleId="WW8Num244z0">
    <w:name w:val="WW8Num244z0"/>
    <w:rsid w:val="00F04987"/>
    <w:rPr>
      <w:rFonts w:ascii="Symbol" w:hAnsi="Symbol" w:cs="Symbol"/>
    </w:rPr>
  </w:style>
  <w:style w:type="character" w:customStyle="1" w:styleId="WW8Num245z0">
    <w:name w:val="WW8Num245z0"/>
    <w:rsid w:val="00F04987"/>
    <w:rPr>
      <w:rFonts w:ascii="Symbol" w:hAnsi="Symbol" w:cs="Symbol"/>
    </w:rPr>
  </w:style>
  <w:style w:type="character" w:customStyle="1" w:styleId="WW8Num247z0">
    <w:name w:val="WW8Num247z0"/>
    <w:rsid w:val="00F04987"/>
    <w:rPr>
      <w:rFonts w:ascii="Arial" w:hAnsi="Arial" w:cs="Arial"/>
    </w:rPr>
  </w:style>
  <w:style w:type="character" w:customStyle="1" w:styleId="WW8Num247z1">
    <w:name w:val="WW8Num247z1"/>
    <w:uiPriority w:val="99"/>
    <w:rsid w:val="00F04987"/>
    <w:rPr>
      <w:rFonts w:ascii="Courier New" w:hAnsi="Courier New" w:cs="Courier New"/>
    </w:rPr>
  </w:style>
  <w:style w:type="character" w:customStyle="1" w:styleId="WW8Num247z2">
    <w:name w:val="WW8Num247z2"/>
    <w:uiPriority w:val="99"/>
    <w:rsid w:val="00F04987"/>
    <w:rPr>
      <w:rFonts w:ascii="Wingdings" w:hAnsi="Wingdings" w:cs="Wingdings"/>
    </w:rPr>
  </w:style>
  <w:style w:type="character" w:customStyle="1" w:styleId="WW8Num247z3">
    <w:name w:val="WW8Num247z3"/>
    <w:uiPriority w:val="99"/>
    <w:rsid w:val="00F04987"/>
    <w:rPr>
      <w:rFonts w:ascii="Symbol" w:hAnsi="Symbol" w:cs="Symbol"/>
    </w:rPr>
  </w:style>
  <w:style w:type="character" w:customStyle="1" w:styleId="WW8Num252z0">
    <w:name w:val="WW8Num252z0"/>
    <w:rsid w:val="00F04987"/>
    <w:rPr>
      <w:rFonts w:ascii="Times New Roman" w:hAnsi="Times New Roman" w:cs="Times New Roman"/>
    </w:rPr>
  </w:style>
  <w:style w:type="character" w:customStyle="1" w:styleId="WW8Num253z0">
    <w:name w:val="WW8Num253z0"/>
    <w:uiPriority w:val="99"/>
    <w:rsid w:val="00F04987"/>
    <w:rPr>
      <w:rFonts w:ascii="Arial" w:hAnsi="Arial" w:cs="Arial"/>
      <w:b/>
      <w:bCs/>
    </w:rPr>
  </w:style>
  <w:style w:type="character" w:customStyle="1" w:styleId="WW8Num256z0">
    <w:name w:val="WW8Num256z0"/>
    <w:rsid w:val="00F04987"/>
    <w:rPr>
      <w:rFonts w:ascii="Symbol" w:hAnsi="Symbol" w:cs="Symbol"/>
    </w:rPr>
  </w:style>
  <w:style w:type="character" w:customStyle="1" w:styleId="WW8Num256z1">
    <w:name w:val="WW8Num256z1"/>
    <w:uiPriority w:val="99"/>
    <w:rsid w:val="00F04987"/>
    <w:rPr>
      <w:rFonts w:ascii="Courier New" w:hAnsi="Courier New" w:cs="Courier New"/>
    </w:rPr>
  </w:style>
  <w:style w:type="character" w:customStyle="1" w:styleId="WW8Num256z2">
    <w:name w:val="WW8Num256z2"/>
    <w:uiPriority w:val="99"/>
    <w:rsid w:val="00F04987"/>
    <w:rPr>
      <w:rFonts w:ascii="Wingdings" w:hAnsi="Wingdings" w:cs="Wingdings"/>
    </w:rPr>
  </w:style>
  <w:style w:type="character" w:customStyle="1" w:styleId="WW8Num257z0">
    <w:name w:val="WW8Num257z0"/>
    <w:uiPriority w:val="99"/>
    <w:rsid w:val="00F04987"/>
    <w:rPr>
      <w:rFonts w:ascii="Symbol" w:hAnsi="Symbol" w:cs="Symbol"/>
    </w:rPr>
  </w:style>
  <w:style w:type="character" w:customStyle="1" w:styleId="WW8Num257z1">
    <w:name w:val="WW8Num257z1"/>
    <w:uiPriority w:val="99"/>
    <w:rsid w:val="00F04987"/>
    <w:rPr>
      <w:rFonts w:ascii="Courier New" w:hAnsi="Courier New" w:cs="Courier New"/>
    </w:rPr>
  </w:style>
  <w:style w:type="character" w:customStyle="1" w:styleId="WW8Num257z2">
    <w:name w:val="WW8Num257z2"/>
    <w:uiPriority w:val="99"/>
    <w:rsid w:val="00F04987"/>
    <w:rPr>
      <w:rFonts w:ascii="Wingdings" w:hAnsi="Wingdings" w:cs="Wingdings"/>
    </w:rPr>
  </w:style>
  <w:style w:type="character" w:customStyle="1" w:styleId="WW8Num259z0">
    <w:name w:val="WW8Num259z0"/>
    <w:uiPriority w:val="99"/>
    <w:rsid w:val="00F04987"/>
    <w:rPr>
      <w:rFonts w:ascii="Arial" w:hAnsi="Arial" w:cs="Arial"/>
    </w:rPr>
  </w:style>
  <w:style w:type="character" w:customStyle="1" w:styleId="WW8Num259z1">
    <w:name w:val="WW8Num259z1"/>
    <w:uiPriority w:val="99"/>
    <w:rsid w:val="00F04987"/>
    <w:rPr>
      <w:rFonts w:ascii="Courier New" w:hAnsi="Courier New" w:cs="Courier New"/>
    </w:rPr>
  </w:style>
  <w:style w:type="character" w:customStyle="1" w:styleId="WW8Num259z2">
    <w:name w:val="WW8Num259z2"/>
    <w:uiPriority w:val="99"/>
    <w:rsid w:val="00F04987"/>
    <w:rPr>
      <w:rFonts w:ascii="Wingdings" w:hAnsi="Wingdings" w:cs="Wingdings"/>
    </w:rPr>
  </w:style>
  <w:style w:type="character" w:customStyle="1" w:styleId="WW8Num259z3">
    <w:name w:val="WW8Num259z3"/>
    <w:uiPriority w:val="99"/>
    <w:rsid w:val="00F04987"/>
    <w:rPr>
      <w:rFonts w:ascii="Symbol" w:hAnsi="Symbol" w:cs="Symbol"/>
    </w:rPr>
  </w:style>
  <w:style w:type="character" w:customStyle="1" w:styleId="WW8Num260z0">
    <w:name w:val="WW8Num260z0"/>
    <w:rsid w:val="00F04987"/>
    <w:rPr>
      <w:rFonts w:ascii="Arial" w:hAnsi="Arial" w:cs="Arial"/>
    </w:rPr>
  </w:style>
  <w:style w:type="character" w:customStyle="1" w:styleId="WW8Num260z1">
    <w:name w:val="WW8Num260z1"/>
    <w:uiPriority w:val="99"/>
    <w:rsid w:val="00F04987"/>
    <w:rPr>
      <w:rFonts w:ascii="Courier New" w:hAnsi="Courier New" w:cs="Courier New"/>
    </w:rPr>
  </w:style>
  <w:style w:type="character" w:customStyle="1" w:styleId="WW8Num260z2">
    <w:name w:val="WW8Num260z2"/>
    <w:uiPriority w:val="99"/>
    <w:rsid w:val="00F04987"/>
    <w:rPr>
      <w:rFonts w:ascii="Wingdings" w:hAnsi="Wingdings" w:cs="Wingdings"/>
    </w:rPr>
  </w:style>
  <w:style w:type="character" w:customStyle="1" w:styleId="WW8Num260z3">
    <w:name w:val="WW8Num260z3"/>
    <w:uiPriority w:val="99"/>
    <w:rsid w:val="00F04987"/>
    <w:rPr>
      <w:rFonts w:ascii="Symbol" w:hAnsi="Symbol" w:cs="Symbol"/>
    </w:rPr>
  </w:style>
  <w:style w:type="character" w:customStyle="1" w:styleId="WW8Num261z0">
    <w:name w:val="WW8Num261z0"/>
    <w:rsid w:val="00F04987"/>
    <w:rPr>
      <w:rFonts w:ascii="Times New Roman" w:hAnsi="Times New Roman" w:cs="Times New Roman"/>
    </w:rPr>
  </w:style>
  <w:style w:type="character" w:customStyle="1" w:styleId="WW8Num261z1">
    <w:name w:val="WW8Num261z1"/>
    <w:uiPriority w:val="99"/>
    <w:rsid w:val="00F04987"/>
    <w:rPr>
      <w:rFonts w:ascii="Courier New" w:hAnsi="Courier New" w:cs="Courier New"/>
    </w:rPr>
  </w:style>
  <w:style w:type="character" w:customStyle="1" w:styleId="WW8Num261z2">
    <w:name w:val="WW8Num261z2"/>
    <w:uiPriority w:val="99"/>
    <w:rsid w:val="00F04987"/>
    <w:rPr>
      <w:rFonts w:ascii="Wingdings" w:hAnsi="Wingdings" w:cs="Wingdings"/>
    </w:rPr>
  </w:style>
  <w:style w:type="character" w:customStyle="1" w:styleId="WW8Num261z3">
    <w:name w:val="WW8Num261z3"/>
    <w:uiPriority w:val="99"/>
    <w:rsid w:val="00F04987"/>
    <w:rPr>
      <w:rFonts w:ascii="Symbol" w:hAnsi="Symbol" w:cs="Symbol"/>
    </w:rPr>
  </w:style>
  <w:style w:type="character" w:customStyle="1" w:styleId="WW8Num262z0">
    <w:name w:val="WW8Num262z0"/>
    <w:uiPriority w:val="99"/>
    <w:rsid w:val="00F04987"/>
    <w:rPr>
      <w:rFonts w:ascii="Webdings" w:hAnsi="Webdings" w:cs="Webdings"/>
      <w:color w:val="000000"/>
    </w:rPr>
  </w:style>
  <w:style w:type="character" w:customStyle="1" w:styleId="WW8Num264z0">
    <w:name w:val="WW8Num264z0"/>
    <w:uiPriority w:val="99"/>
    <w:rsid w:val="00F04987"/>
    <w:rPr>
      <w:rFonts w:ascii="Times New Roman" w:hAnsi="Times New Roman" w:cs="Times New Roman"/>
    </w:rPr>
  </w:style>
  <w:style w:type="character" w:customStyle="1" w:styleId="WW8Num267z0">
    <w:name w:val="WW8Num267z0"/>
    <w:rsid w:val="00F04987"/>
    <w:rPr>
      <w:b/>
      <w:bCs/>
    </w:rPr>
  </w:style>
  <w:style w:type="character" w:customStyle="1" w:styleId="WW8Num268z0">
    <w:name w:val="WW8Num268z0"/>
    <w:rsid w:val="00F04987"/>
    <w:rPr>
      <w:rFonts w:ascii="Symbol" w:hAnsi="Symbol" w:cs="Symbol"/>
    </w:rPr>
  </w:style>
  <w:style w:type="character" w:customStyle="1" w:styleId="WW8Num268z1">
    <w:name w:val="WW8Num268z1"/>
    <w:rsid w:val="00F04987"/>
    <w:rPr>
      <w:rFonts w:ascii="Courier New" w:hAnsi="Courier New" w:cs="Courier New"/>
    </w:rPr>
  </w:style>
  <w:style w:type="character" w:customStyle="1" w:styleId="WW8Num268z2">
    <w:name w:val="WW8Num268z2"/>
    <w:uiPriority w:val="99"/>
    <w:rsid w:val="00F04987"/>
    <w:rPr>
      <w:rFonts w:ascii="Wingdings" w:hAnsi="Wingdings" w:cs="Wingdings"/>
    </w:rPr>
  </w:style>
  <w:style w:type="character" w:customStyle="1" w:styleId="WW8Num269z0">
    <w:name w:val="WW8Num269z0"/>
    <w:uiPriority w:val="99"/>
    <w:rsid w:val="00F04987"/>
    <w:rPr>
      <w:rFonts w:ascii="Symbol" w:hAnsi="Symbol" w:cs="Symbol"/>
    </w:rPr>
  </w:style>
  <w:style w:type="character" w:customStyle="1" w:styleId="WW8Num270z0">
    <w:name w:val="WW8Num270z0"/>
    <w:rsid w:val="00F04987"/>
    <w:rPr>
      <w:rFonts w:ascii="Symbol" w:hAnsi="Symbol" w:cs="Symbol"/>
    </w:rPr>
  </w:style>
  <w:style w:type="character" w:customStyle="1" w:styleId="WW8Num270z1">
    <w:name w:val="WW8Num270z1"/>
    <w:uiPriority w:val="99"/>
    <w:rsid w:val="00F04987"/>
    <w:rPr>
      <w:rFonts w:ascii="Courier New" w:hAnsi="Courier New" w:cs="Courier New"/>
    </w:rPr>
  </w:style>
  <w:style w:type="character" w:customStyle="1" w:styleId="WW8Num270z2">
    <w:name w:val="WW8Num270z2"/>
    <w:uiPriority w:val="99"/>
    <w:rsid w:val="00F04987"/>
    <w:rPr>
      <w:rFonts w:ascii="Wingdings" w:hAnsi="Wingdings" w:cs="Wingdings"/>
    </w:rPr>
  </w:style>
  <w:style w:type="character" w:customStyle="1" w:styleId="WW8Num271z0">
    <w:name w:val="WW8Num271z0"/>
    <w:rsid w:val="00F04987"/>
    <w:rPr>
      <w:rFonts w:ascii="Symbol" w:hAnsi="Symbol" w:cs="Symbol"/>
    </w:rPr>
  </w:style>
  <w:style w:type="character" w:customStyle="1" w:styleId="WW8Num271z1">
    <w:name w:val="WW8Num271z1"/>
    <w:uiPriority w:val="99"/>
    <w:rsid w:val="00F04987"/>
    <w:rPr>
      <w:rFonts w:ascii="Courier New" w:hAnsi="Courier New" w:cs="Courier New"/>
    </w:rPr>
  </w:style>
  <w:style w:type="character" w:customStyle="1" w:styleId="WW8Num271z2">
    <w:name w:val="WW8Num271z2"/>
    <w:uiPriority w:val="99"/>
    <w:rsid w:val="00F04987"/>
    <w:rPr>
      <w:rFonts w:ascii="Wingdings" w:hAnsi="Wingdings" w:cs="Wingdings"/>
    </w:rPr>
  </w:style>
  <w:style w:type="character" w:customStyle="1" w:styleId="WW8Num272z0">
    <w:name w:val="WW8Num272z0"/>
    <w:rsid w:val="00F04987"/>
    <w:rPr>
      <w:rFonts w:ascii="Arial" w:hAnsi="Arial" w:cs="Arial"/>
      <w:b/>
      <w:bCs/>
    </w:rPr>
  </w:style>
  <w:style w:type="character" w:customStyle="1" w:styleId="WW8Num274z0">
    <w:name w:val="WW8Num274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75z0">
    <w:name w:val="WW8Num275z0"/>
    <w:rsid w:val="00F04987"/>
    <w:rPr>
      <w:b/>
      <w:bCs/>
    </w:rPr>
  </w:style>
  <w:style w:type="character" w:customStyle="1" w:styleId="WW8Num275z1">
    <w:name w:val="WW8Num275z1"/>
    <w:uiPriority w:val="99"/>
    <w:rsid w:val="00F04987"/>
    <w:rPr>
      <w:rFonts w:ascii="Arial" w:hAnsi="Arial" w:cs="Arial"/>
      <w:b/>
      <w:bCs/>
    </w:rPr>
  </w:style>
  <w:style w:type="character" w:customStyle="1" w:styleId="WW8Num276z0">
    <w:name w:val="WW8Num276z0"/>
    <w:rsid w:val="00F04987"/>
    <w:rPr>
      <w:rFonts w:ascii="Symbol" w:hAnsi="Symbol" w:cs="Symbol"/>
    </w:rPr>
  </w:style>
  <w:style w:type="character" w:customStyle="1" w:styleId="WW8Num277z0">
    <w:name w:val="WW8Num277z0"/>
    <w:rsid w:val="00F04987"/>
    <w:rPr>
      <w:rFonts w:ascii="Symbol" w:hAnsi="Symbol" w:cs="Symbol"/>
    </w:rPr>
  </w:style>
  <w:style w:type="character" w:customStyle="1" w:styleId="WW8Num277z1">
    <w:name w:val="WW8Num277z1"/>
    <w:uiPriority w:val="99"/>
    <w:rsid w:val="00F04987"/>
    <w:rPr>
      <w:rFonts w:ascii="Courier New" w:hAnsi="Courier New" w:cs="Courier New"/>
    </w:rPr>
  </w:style>
  <w:style w:type="character" w:customStyle="1" w:styleId="WW8Num277z2">
    <w:name w:val="WW8Num277z2"/>
    <w:uiPriority w:val="99"/>
    <w:rsid w:val="00F04987"/>
    <w:rPr>
      <w:rFonts w:ascii="Wingdings" w:hAnsi="Wingdings" w:cs="Wingdings"/>
    </w:rPr>
  </w:style>
  <w:style w:type="character" w:customStyle="1" w:styleId="WW8Num278z0">
    <w:name w:val="WW8Num278z0"/>
    <w:rsid w:val="00F04987"/>
    <w:rPr>
      <w:rFonts w:ascii="Times New Roman" w:hAnsi="Times New Roman" w:cs="Times New Roman"/>
    </w:rPr>
  </w:style>
  <w:style w:type="character" w:customStyle="1" w:styleId="WW8Num279z0">
    <w:name w:val="WW8Num279z0"/>
    <w:rsid w:val="00F04987"/>
    <w:rPr>
      <w:rFonts w:ascii="Times New Roman" w:hAnsi="Times New Roman" w:cs="Times New Roman"/>
    </w:rPr>
  </w:style>
  <w:style w:type="character" w:customStyle="1" w:styleId="WW8Num279z1">
    <w:name w:val="WW8Num279z1"/>
    <w:uiPriority w:val="99"/>
    <w:rsid w:val="00F04987"/>
    <w:rPr>
      <w:rFonts w:ascii="Courier New" w:hAnsi="Courier New" w:cs="Courier New"/>
    </w:rPr>
  </w:style>
  <w:style w:type="character" w:customStyle="1" w:styleId="WW8Num279z2">
    <w:name w:val="WW8Num279z2"/>
    <w:uiPriority w:val="99"/>
    <w:rsid w:val="00F04987"/>
    <w:rPr>
      <w:rFonts w:ascii="Wingdings" w:hAnsi="Wingdings" w:cs="Wingdings"/>
    </w:rPr>
  </w:style>
  <w:style w:type="character" w:customStyle="1" w:styleId="WW8Num279z3">
    <w:name w:val="WW8Num279z3"/>
    <w:uiPriority w:val="99"/>
    <w:rsid w:val="00F04987"/>
    <w:rPr>
      <w:rFonts w:ascii="Symbol" w:hAnsi="Symbol" w:cs="Symbol"/>
    </w:rPr>
  </w:style>
  <w:style w:type="character" w:customStyle="1" w:styleId="WW8Num282z0">
    <w:name w:val="WW8Num282z0"/>
    <w:uiPriority w:val="99"/>
    <w:rsid w:val="00F04987"/>
    <w:rPr>
      <w:rFonts w:ascii="Symbol" w:hAnsi="Symbol" w:cs="Symbol"/>
    </w:rPr>
  </w:style>
  <w:style w:type="character" w:customStyle="1" w:styleId="WW8Num282z1">
    <w:name w:val="WW8Num282z1"/>
    <w:uiPriority w:val="99"/>
    <w:rsid w:val="00F04987"/>
    <w:rPr>
      <w:rFonts w:ascii="Courier New" w:hAnsi="Courier New" w:cs="Courier New"/>
    </w:rPr>
  </w:style>
  <w:style w:type="character" w:customStyle="1" w:styleId="WW8Num282z2">
    <w:name w:val="WW8Num282z2"/>
    <w:uiPriority w:val="99"/>
    <w:rsid w:val="00F04987"/>
    <w:rPr>
      <w:rFonts w:ascii="Wingdings" w:hAnsi="Wingdings" w:cs="Wingdings"/>
    </w:rPr>
  </w:style>
  <w:style w:type="character" w:customStyle="1" w:styleId="WW8Num283z0">
    <w:name w:val="WW8Num283z0"/>
    <w:rsid w:val="00F04987"/>
    <w:rPr>
      <w:rFonts w:ascii="Symbol" w:hAnsi="Symbol" w:cs="Symbol"/>
      <w:sz w:val="20"/>
      <w:szCs w:val="20"/>
    </w:rPr>
  </w:style>
  <w:style w:type="character" w:customStyle="1" w:styleId="WW8Num284z0">
    <w:name w:val="WW8Num284z0"/>
    <w:rsid w:val="00F04987"/>
    <w:rPr>
      <w:rFonts w:ascii="Symbol" w:hAnsi="Symbol" w:cs="Symbol"/>
    </w:rPr>
  </w:style>
  <w:style w:type="character" w:customStyle="1" w:styleId="WW8Num284z2">
    <w:name w:val="WW8Num284z2"/>
    <w:uiPriority w:val="99"/>
    <w:rsid w:val="00F04987"/>
    <w:rPr>
      <w:rFonts w:ascii="Times New Roman" w:hAnsi="Times New Roman" w:cs="Times New Roman"/>
    </w:rPr>
  </w:style>
  <w:style w:type="character" w:customStyle="1" w:styleId="WW8Num284z4">
    <w:name w:val="WW8Num284z4"/>
    <w:uiPriority w:val="99"/>
    <w:rsid w:val="00F04987"/>
    <w:rPr>
      <w:rFonts w:ascii="Courier New" w:hAnsi="Courier New" w:cs="Courier New"/>
    </w:rPr>
  </w:style>
  <w:style w:type="character" w:customStyle="1" w:styleId="WW8Num284z5">
    <w:name w:val="WW8Num284z5"/>
    <w:uiPriority w:val="99"/>
    <w:rsid w:val="00F04987"/>
    <w:rPr>
      <w:rFonts w:ascii="Wingdings" w:hAnsi="Wingdings" w:cs="Wingdings"/>
    </w:rPr>
  </w:style>
  <w:style w:type="character" w:customStyle="1" w:styleId="WW8Num285z0">
    <w:name w:val="WW8Num285z0"/>
    <w:rsid w:val="00F04987"/>
    <w:rPr>
      <w:rFonts w:ascii="Arial" w:hAnsi="Arial" w:cs="Arial"/>
    </w:rPr>
  </w:style>
  <w:style w:type="character" w:customStyle="1" w:styleId="WW8Num285z1">
    <w:name w:val="WW8Num285z1"/>
    <w:rsid w:val="00F04987"/>
    <w:rPr>
      <w:rFonts w:ascii="Courier New" w:hAnsi="Courier New" w:cs="Courier New"/>
    </w:rPr>
  </w:style>
  <w:style w:type="character" w:customStyle="1" w:styleId="WW8Num285z2">
    <w:name w:val="WW8Num285z2"/>
    <w:rsid w:val="00F04987"/>
    <w:rPr>
      <w:rFonts w:ascii="Wingdings" w:hAnsi="Wingdings" w:cs="Wingdings"/>
    </w:rPr>
  </w:style>
  <w:style w:type="character" w:customStyle="1" w:styleId="WW8Num285z3">
    <w:name w:val="WW8Num285z3"/>
    <w:uiPriority w:val="99"/>
    <w:rsid w:val="00F04987"/>
    <w:rPr>
      <w:rFonts w:ascii="Symbol" w:hAnsi="Symbol" w:cs="Symbol"/>
    </w:rPr>
  </w:style>
  <w:style w:type="character" w:customStyle="1" w:styleId="WW8Num286z1">
    <w:name w:val="WW8Num286z1"/>
    <w:uiPriority w:val="99"/>
    <w:rsid w:val="00F04987"/>
    <w:rPr>
      <w:b/>
      <w:bCs/>
      <w:sz w:val="22"/>
      <w:szCs w:val="22"/>
    </w:rPr>
  </w:style>
  <w:style w:type="character" w:customStyle="1" w:styleId="WW8Num286z2">
    <w:name w:val="WW8Num286z2"/>
    <w:uiPriority w:val="99"/>
    <w:rsid w:val="00F04987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288z0">
    <w:name w:val="WW8Num288z0"/>
    <w:rsid w:val="00F04987"/>
    <w:rPr>
      <w:rFonts w:ascii="Symbol" w:hAnsi="Symbol" w:cs="Symbol"/>
      <w:sz w:val="20"/>
      <w:szCs w:val="20"/>
    </w:rPr>
  </w:style>
  <w:style w:type="character" w:customStyle="1" w:styleId="WW8Num291z0">
    <w:name w:val="WW8Num291z0"/>
    <w:rsid w:val="00F04987"/>
    <w:rPr>
      <w:rFonts w:ascii="Times New Roman" w:hAnsi="Times New Roman" w:cs="Times New Roman"/>
    </w:rPr>
  </w:style>
  <w:style w:type="character" w:customStyle="1" w:styleId="WW8Num293z0">
    <w:name w:val="WW8Num293z0"/>
    <w:rsid w:val="00F04987"/>
    <w:rPr>
      <w:rFonts w:ascii="Symbol" w:hAnsi="Symbol" w:cs="Symbol"/>
    </w:rPr>
  </w:style>
  <w:style w:type="character" w:customStyle="1" w:styleId="WW8Num293z1">
    <w:name w:val="WW8Num293z1"/>
    <w:rsid w:val="00F04987"/>
    <w:rPr>
      <w:rFonts w:ascii="Courier New" w:hAnsi="Courier New" w:cs="Courier New"/>
    </w:rPr>
  </w:style>
  <w:style w:type="character" w:customStyle="1" w:styleId="WW8Num293z2">
    <w:name w:val="WW8Num293z2"/>
    <w:rsid w:val="00F04987"/>
    <w:rPr>
      <w:rFonts w:ascii="Wingdings" w:hAnsi="Wingdings" w:cs="Wingdings"/>
    </w:rPr>
  </w:style>
  <w:style w:type="character" w:customStyle="1" w:styleId="WW8Num295z1">
    <w:name w:val="WW8Num295z1"/>
    <w:uiPriority w:val="99"/>
    <w:rsid w:val="00F04987"/>
    <w:rPr>
      <w:b/>
      <w:bCs/>
    </w:rPr>
  </w:style>
  <w:style w:type="character" w:customStyle="1" w:styleId="WW8Num295z2">
    <w:name w:val="WW8Num295z2"/>
    <w:uiPriority w:val="99"/>
    <w:rsid w:val="00F04987"/>
    <w:rPr>
      <w:rFonts w:ascii="Arial" w:hAnsi="Arial" w:cs="Arial"/>
      <w:b/>
      <w:bCs/>
      <w:sz w:val="20"/>
      <w:szCs w:val="20"/>
    </w:rPr>
  </w:style>
  <w:style w:type="character" w:customStyle="1" w:styleId="WW8Num297z0">
    <w:name w:val="WW8Num297z0"/>
    <w:rsid w:val="00F04987"/>
    <w:rPr>
      <w:rFonts w:ascii="Arial" w:hAnsi="Arial" w:cs="Arial"/>
    </w:rPr>
  </w:style>
  <w:style w:type="character" w:customStyle="1" w:styleId="WW8Num297z1">
    <w:name w:val="WW8Num297z1"/>
    <w:uiPriority w:val="99"/>
    <w:rsid w:val="00F04987"/>
    <w:rPr>
      <w:rFonts w:ascii="Courier New" w:hAnsi="Courier New" w:cs="Courier New"/>
    </w:rPr>
  </w:style>
  <w:style w:type="character" w:customStyle="1" w:styleId="WW8Num297z2">
    <w:name w:val="WW8Num297z2"/>
    <w:uiPriority w:val="99"/>
    <w:rsid w:val="00F04987"/>
    <w:rPr>
      <w:rFonts w:ascii="Wingdings" w:hAnsi="Wingdings" w:cs="Wingdings"/>
    </w:rPr>
  </w:style>
  <w:style w:type="character" w:customStyle="1" w:styleId="WW8Num297z3">
    <w:name w:val="WW8Num297z3"/>
    <w:uiPriority w:val="99"/>
    <w:rsid w:val="00F04987"/>
    <w:rPr>
      <w:rFonts w:ascii="Symbol" w:hAnsi="Symbol" w:cs="Symbol"/>
    </w:rPr>
  </w:style>
  <w:style w:type="character" w:customStyle="1" w:styleId="WW8Num298z0">
    <w:name w:val="WW8Num298z0"/>
    <w:uiPriority w:val="99"/>
    <w:rsid w:val="00F04987"/>
    <w:rPr>
      <w:rFonts w:ascii="Symbol" w:hAnsi="Symbol" w:cs="Symbol"/>
    </w:rPr>
  </w:style>
  <w:style w:type="character" w:customStyle="1" w:styleId="WW8Num298z1">
    <w:name w:val="WW8Num298z1"/>
    <w:uiPriority w:val="99"/>
    <w:rsid w:val="00F04987"/>
    <w:rPr>
      <w:rFonts w:ascii="Courier New" w:hAnsi="Courier New" w:cs="Courier New"/>
    </w:rPr>
  </w:style>
  <w:style w:type="character" w:customStyle="1" w:styleId="WW8Num298z2">
    <w:name w:val="WW8Num298z2"/>
    <w:uiPriority w:val="99"/>
    <w:rsid w:val="00F04987"/>
    <w:rPr>
      <w:rFonts w:ascii="Wingdings" w:hAnsi="Wingdings" w:cs="Wingdings"/>
    </w:rPr>
  </w:style>
  <w:style w:type="character" w:customStyle="1" w:styleId="WW8Num299z0">
    <w:name w:val="WW8Num299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00z0">
    <w:name w:val="WW8Num300z0"/>
    <w:rsid w:val="00F04987"/>
    <w:rPr>
      <w:rFonts w:ascii="Symbol" w:hAnsi="Symbol" w:cs="Symbol"/>
    </w:rPr>
  </w:style>
  <w:style w:type="character" w:customStyle="1" w:styleId="WW8Num302z0">
    <w:name w:val="WW8Num302z0"/>
    <w:rsid w:val="00F04987"/>
    <w:rPr>
      <w:rFonts w:ascii="Symbol" w:hAnsi="Symbol" w:cs="Symbol"/>
    </w:rPr>
  </w:style>
  <w:style w:type="character" w:customStyle="1" w:styleId="WW8Num302z1">
    <w:name w:val="WW8Num302z1"/>
    <w:rsid w:val="00F04987"/>
    <w:rPr>
      <w:rFonts w:ascii="Courier New" w:hAnsi="Courier New" w:cs="Courier New"/>
    </w:rPr>
  </w:style>
  <w:style w:type="character" w:customStyle="1" w:styleId="WW8Num302z2">
    <w:name w:val="WW8Num302z2"/>
    <w:rsid w:val="00F04987"/>
    <w:rPr>
      <w:rFonts w:ascii="Wingdings" w:hAnsi="Wingdings" w:cs="Wingdings"/>
    </w:rPr>
  </w:style>
  <w:style w:type="character" w:customStyle="1" w:styleId="WW8Num303z0">
    <w:name w:val="WW8Num303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304z0">
    <w:name w:val="WW8Num304z0"/>
    <w:uiPriority w:val="99"/>
    <w:rsid w:val="00F04987"/>
    <w:rPr>
      <w:rFonts w:ascii="Times New Roman" w:hAnsi="Times New Roman" w:cs="Times New Roman"/>
    </w:rPr>
  </w:style>
  <w:style w:type="character" w:customStyle="1" w:styleId="WW8Num306z0">
    <w:name w:val="WW8Num306z0"/>
    <w:uiPriority w:val="99"/>
    <w:rsid w:val="00F04987"/>
    <w:rPr>
      <w:rFonts w:ascii="Symbol" w:hAnsi="Symbol" w:cs="Symbol"/>
    </w:rPr>
  </w:style>
  <w:style w:type="character" w:customStyle="1" w:styleId="WW8Num307z0">
    <w:name w:val="WW8Num307z0"/>
    <w:uiPriority w:val="99"/>
    <w:rsid w:val="00F04987"/>
    <w:rPr>
      <w:rFonts w:ascii="Arial" w:hAnsi="Arial" w:cs="Arial"/>
    </w:rPr>
  </w:style>
  <w:style w:type="character" w:customStyle="1" w:styleId="WW8Num307z1">
    <w:name w:val="WW8Num307z1"/>
    <w:uiPriority w:val="99"/>
    <w:rsid w:val="00F04987"/>
    <w:rPr>
      <w:rFonts w:ascii="Courier New" w:hAnsi="Courier New" w:cs="Courier New"/>
    </w:rPr>
  </w:style>
  <w:style w:type="character" w:customStyle="1" w:styleId="WW8Num307z2">
    <w:name w:val="WW8Num307z2"/>
    <w:uiPriority w:val="99"/>
    <w:rsid w:val="00F04987"/>
    <w:rPr>
      <w:rFonts w:ascii="Wingdings" w:hAnsi="Wingdings" w:cs="Wingdings"/>
    </w:rPr>
  </w:style>
  <w:style w:type="character" w:customStyle="1" w:styleId="WW8Num307z3">
    <w:name w:val="WW8Num307z3"/>
    <w:uiPriority w:val="99"/>
    <w:rsid w:val="00F04987"/>
    <w:rPr>
      <w:rFonts w:ascii="Symbol" w:hAnsi="Symbol" w:cs="Symbol"/>
    </w:rPr>
  </w:style>
  <w:style w:type="character" w:customStyle="1" w:styleId="WW8Num309z0">
    <w:name w:val="WW8Num309z0"/>
    <w:uiPriority w:val="99"/>
    <w:rsid w:val="00F04987"/>
    <w:rPr>
      <w:rFonts w:ascii="Symbol" w:hAnsi="Symbol" w:cs="Symbol"/>
    </w:rPr>
  </w:style>
  <w:style w:type="character" w:customStyle="1" w:styleId="WW8Num310z0">
    <w:name w:val="WW8Num310z0"/>
    <w:rsid w:val="00F04987"/>
    <w:rPr>
      <w:rFonts w:ascii="Symbol" w:hAnsi="Symbol" w:cs="Symbol"/>
    </w:rPr>
  </w:style>
  <w:style w:type="character" w:customStyle="1" w:styleId="WW8Num311z0">
    <w:name w:val="WW8Num311z0"/>
    <w:uiPriority w:val="99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13z0">
    <w:name w:val="WW8Num313z0"/>
    <w:uiPriority w:val="99"/>
    <w:rsid w:val="00F04987"/>
    <w:rPr>
      <w:rFonts w:ascii="Symbol" w:hAnsi="Symbol" w:cs="Symbol"/>
    </w:rPr>
  </w:style>
  <w:style w:type="character" w:customStyle="1" w:styleId="WW8Num313z1">
    <w:name w:val="WW8Num313z1"/>
    <w:uiPriority w:val="99"/>
    <w:rsid w:val="00F04987"/>
    <w:rPr>
      <w:rFonts w:ascii="Courier New" w:hAnsi="Courier New" w:cs="Courier New"/>
    </w:rPr>
  </w:style>
  <w:style w:type="character" w:customStyle="1" w:styleId="WW8Num313z2">
    <w:name w:val="WW8Num313z2"/>
    <w:uiPriority w:val="99"/>
    <w:rsid w:val="00F04987"/>
    <w:rPr>
      <w:rFonts w:ascii="Wingdings" w:hAnsi="Wingdings" w:cs="Wingdings"/>
    </w:rPr>
  </w:style>
  <w:style w:type="character" w:customStyle="1" w:styleId="WW8Num314z0">
    <w:name w:val="WW8Num314z0"/>
    <w:rsid w:val="00F04987"/>
    <w:rPr>
      <w:rFonts w:ascii="Symbol" w:hAnsi="Symbol" w:cs="Symbol"/>
    </w:rPr>
  </w:style>
  <w:style w:type="character" w:customStyle="1" w:styleId="WW8Num314z1">
    <w:name w:val="WW8Num314z1"/>
    <w:uiPriority w:val="99"/>
    <w:rsid w:val="00F04987"/>
    <w:rPr>
      <w:rFonts w:ascii="Courier New" w:hAnsi="Courier New" w:cs="Courier New"/>
    </w:rPr>
  </w:style>
  <w:style w:type="character" w:customStyle="1" w:styleId="WW8Num314z2">
    <w:name w:val="WW8Num314z2"/>
    <w:uiPriority w:val="99"/>
    <w:rsid w:val="00F04987"/>
    <w:rPr>
      <w:rFonts w:ascii="Wingdings" w:hAnsi="Wingdings" w:cs="Wingdings"/>
    </w:rPr>
  </w:style>
  <w:style w:type="character" w:customStyle="1" w:styleId="WW8Num315z0">
    <w:name w:val="WW8Num315z0"/>
    <w:rsid w:val="00F04987"/>
    <w:rPr>
      <w:rFonts w:ascii="Symbol" w:hAnsi="Symbol" w:cs="Symbol"/>
    </w:rPr>
  </w:style>
  <w:style w:type="character" w:customStyle="1" w:styleId="WW8Num315z1">
    <w:name w:val="WW8Num315z1"/>
    <w:rsid w:val="00F04987"/>
    <w:rPr>
      <w:rFonts w:ascii="Courier New" w:hAnsi="Courier New" w:cs="Courier New"/>
    </w:rPr>
  </w:style>
  <w:style w:type="character" w:customStyle="1" w:styleId="WW8Num315z2">
    <w:name w:val="WW8Num315z2"/>
    <w:rsid w:val="00F04987"/>
    <w:rPr>
      <w:rFonts w:ascii="Wingdings" w:hAnsi="Wingdings" w:cs="Wingdings"/>
    </w:rPr>
  </w:style>
  <w:style w:type="character" w:customStyle="1" w:styleId="WW8Num317z0">
    <w:name w:val="WW8Num317z0"/>
    <w:rsid w:val="00F04987"/>
    <w:rPr>
      <w:rFonts w:ascii="Times New Roman" w:hAnsi="Times New Roman" w:cs="Times New Roman"/>
    </w:rPr>
  </w:style>
  <w:style w:type="character" w:customStyle="1" w:styleId="WW8Num318z0">
    <w:name w:val="WW8Num318z0"/>
    <w:uiPriority w:val="99"/>
    <w:rsid w:val="00F04987"/>
    <w:rPr>
      <w:rFonts w:ascii="Times New Roman" w:hAnsi="Times New Roman" w:cs="Times New Roman"/>
    </w:rPr>
  </w:style>
  <w:style w:type="character" w:customStyle="1" w:styleId="WW8Num318z1">
    <w:name w:val="WW8Num318z1"/>
    <w:uiPriority w:val="99"/>
    <w:rsid w:val="00F04987"/>
    <w:rPr>
      <w:rFonts w:ascii="Courier New" w:hAnsi="Courier New" w:cs="Courier New"/>
    </w:rPr>
  </w:style>
  <w:style w:type="character" w:customStyle="1" w:styleId="WW8Num318z2">
    <w:name w:val="WW8Num318z2"/>
    <w:uiPriority w:val="99"/>
    <w:rsid w:val="00F04987"/>
    <w:rPr>
      <w:rFonts w:ascii="Wingdings" w:hAnsi="Wingdings" w:cs="Wingdings"/>
    </w:rPr>
  </w:style>
  <w:style w:type="character" w:customStyle="1" w:styleId="WW8Num318z3">
    <w:name w:val="WW8Num318z3"/>
    <w:uiPriority w:val="99"/>
    <w:rsid w:val="00F04987"/>
    <w:rPr>
      <w:rFonts w:ascii="Symbol" w:hAnsi="Symbol" w:cs="Symbol"/>
    </w:rPr>
  </w:style>
  <w:style w:type="character" w:customStyle="1" w:styleId="WW8Num320z0">
    <w:name w:val="WW8Num320z0"/>
    <w:rsid w:val="00F04987"/>
    <w:rPr>
      <w:rFonts w:ascii="Times New Roman" w:hAnsi="Times New Roman" w:cs="Times New Roman"/>
    </w:rPr>
  </w:style>
  <w:style w:type="character" w:customStyle="1" w:styleId="WW8Num321z0">
    <w:name w:val="WW8Num321z0"/>
    <w:rsid w:val="00F04987"/>
    <w:rPr>
      <w:rFonts w:ascii="Symbol" w:hAnsi="Symbol" w:cs="Symbol"/>
    </w:rPr>
  </w:style>
  <w:style w:type="character" w:customStyle="1" w:styleId="WW8Num321z1">
    <w:name w:val="WW8Num321z1"/>
    <w:uiPriority w:val="99"/>
    <w:rsid w:val="00F04987"/>
    <w:rPr>
      <w:rFonts w:ascii="Courier New" w:hAnsi="Courier New" w:cs="Courier New"/>
    </w:rPr>
  </w:style>
  <w:style w:type="character" w:customStyle="1" w:styleId="WW8Num321z2">
    <w:name w:val="WW8Num321z2"/>
    <w:uiPriority w:val="99"/>
    <w:rsid w:val="00F04987"/>
    <w:rPr>
      <w:rFonts w:ascii="Wingdings" w:hAnsi="Wingdings" w:cs="Wingdings"/>
    </w:rPr>
  </w:style>
  <w:style w:type="character" w:customStyle="1" w:styleId="WW8Num322z0">
    <w:name w:val="WW8Num322z0"/>
    <w:uiPriority w:val="99"/>
    <w:rsid w:val="00F04987"/>
    <w:rPr>
      <w:rFonts w:ascii="Symbol" w:hAnsi="Symbol" w:cs="Symbol"/>
    </w:rPr>
  </w:style>
  <w:style w:type="character" w:customStyle="1" w:styleId="WW8Num327z0">
    <w:name w:val="WW8Num327z0"/>
    <w:rsid w:val="00F04987"/>
    <w:rPr>
      <w:rFonts w:ascii="Symbol" w:hAnsi="Symbol" w:cs="Symbol"/>
    </w:rPr>
  </w:style>
  <w:style w:type="character" w:customStyle="1" w:styleId="WW8Num328z0">
    <w:name w:val="WW8Num328z0"/>
    <w:rsid w:val="00F04987"/>
    <w:rPr>
      <w:rFonts w:ascii="Symbol" w:hAnsi="Symbol" w:cs="Symbol"/>
    </w:rPr>
  </w:style>
  <w:style w:type="character" w:customStyle="1" w:styleId="WW8Num328z1">
    <w:name w:val="WW8Num328z1"/>
    <w:uiPriority w:val="99"/>
    <w:rsid w:val="00F04987"/>
    <w:rPr>
      <w:rFonts w:ascii="Courier New" w:hAnsi="Courier New" w:cs="Courier New"/>
    </w:rPr>
  </w:style>
  <w:style w:type="character" w:customStyle="1" w:styleId="WW8Num328z2">
    <w:name w:val="WW8Num328z2"/>
    <w:uiPriority w:val="99"/>
    <w:rsid w:val="00F04987"/>
    <w:rPr>
      <w:rFonts w:ascii="Wingdings" w:hAnsi="Wingdings" w:cs="Wingdings"/>
    </w:rPr>
  </w:style>
  <w:style w:type="character" w:customStyle="1" w:styleId="WW8Num330z0">
    <w:name w:val="WW8Num330z0"/>
    <w:rsid w:val="00F04987"/>
    <w:rPr>
      <w:rFonts w:ascii="Times New Roman" w:hAnsi="Times New Roman" w:cs="Times New Roman"/>
    </w:rPr>
  </w:style>
  <w:style w:type="character" w:customStyle="1" w:styleId="WW8Num333z0">
    <w:name w:val="WW8Num333z0"/>
    <w:rsid w:val="00F04987"/>
    <w:rPr>
      <w:rFonts w:ascii="Times New Roman" w:hAnsi="Times New Roman" w:cs="Times New Roman"/>
    </w:rPr>
  </w:style>
  <w:style w:type="character" w:customStyle="1" w:styleId="WW8Num335z0">
    <w:name w:val="WW8Num335z0"/>
    <w:rsid w:val="00F04987"/>
    <w:rPr>
      <w:rFonts w:ascii="Times New Roman" w:hAnsi="Times New Roman" w:cs="Times New Roman"/>
    </w:rPr>
  </w:style>
  <w:style w:type="character" w:customStyle="1" w:styleId="WW8Num336z0">
    <w:name w:val="WW8Num336z0"/>
    <w:rsid w:val="00F04987"/>
    <w:rPr>
      <w:rFonts w:ascii="Symbol" w:hAnsi="Symbol" w:cs="Symbol"/>
    </w:rPr>
  </w:style>
  <w:style w:type="character" w:customStyle="1" w:styleId="WW8Num337z0">
    <w:name w:val="WW8Num337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38z0">
    <w:name w:val="WW8Num338z0"/>
    <w:uiPriority w:val="99"/>
    <w:rsid w:val="00F04987"/>
    <w:rPr>
      <w:rFonts w:ascii="Symbol" w:hAnsi="Symbol" w:cs="Symbol"/>
    </w:rPr>
  </w:style>
  <w:style w:type="character" w:customStyle="1" w:styleId="WW8Num340z0">
    <w:name w:val="WW8Num340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341z0">
    <w:name w:val="WW8Num341z0"/>
    <w:rsid w:val="00F04987"/>
    <w:rPr>
      <w:rFonts w:ascii="Times New Roman" w:hAnsi="Times New Roman" w:cs="Times New Roman"/>
    </w:rPr>
  </w:style>
  <w:style w:type="character" w:customStyle="1" w:styleId="WW8Num344z0">
    <w:name w:val="WW8Num344z0"/>
    <w:rsid w:val="00F04987"/>
    <w:rPr>
      <w:rFonts w:ascii="Symbol" w:hAnsi="Symbol" w:cs="Symbol"/>
    </w:rPr>
  </w:style>
  <w:style w:type="character" w:customStyle="1" w:styleId="WW8Num344z1">
    <w:name w:val="WW8Num344z1"/>
    <w:uiPriority w:val="99"/>
    <w:rsid w:val="00F04987"/>
    <w:rPr>
      <w:rFonts w:ascii="Courier New" w:hAnsi="Courier New" w:cs="Courier New"/>
    </w:rPr>
  </w:style>
  <w:style w:type="character" w:customStyle="1" w:styleId="WW8Num344z2">
    <w:name w:val="WW8Num344z2"/>
    <w:uiPriority w:val="99"/>
    <w:rsid w:val="00F04987"/>
    <w:rPr>
      <w:rFonts w:ascii="Wingdings" w:hAnsi="Wingdings" w:cs="Wingdings"/>
    </w:rPr>
  </w:style>
  <w:style w:type="character" w:customStyle="1" w:styleId="WW8Num345z0">
    <w:name w:val="WW8Num345z0"/>
    <w:rsid w:val="00F04987"/>
    <w:rPr>
      <w:rFonts w:ascii="Times New Roman" w:hAnsi="Times New Roman" w:cs="Times New Roman"/>
    </w:rPr>
  </w:style>
  <w:style w:type="character" w:customStyle="1" w:styleId="WW8Num346z0">
    <w:name w:val="WW8Num346z0"/>
    <w:rsid w:val="00F04987"/>
    <w:rPr>
      <w:rFonts w:ascii="Symbol" w:hAnsi="Symbol" w:cs="Symbol"/>
    </w:rPr>
  </w:style>
  <w:style w:type="character" w:customStyle="1" w:styleId="WW8Num349z0">
    <w:name w:val="WW8Num349z0"/>
    <w:uiPriority w:val="99"/>
    <w:rsid w:val="00F04987"/>
    <w:rPr>
      <w:rFonts w:ascii="Arial" w:hAnsi="Arial" w:cs="Arial"/>
    </w:rPr>
  </w:style>
  <w:style w:type="character" w:customStyle="1" w:styleId="WW8Num349z1">
    <w:name w:val="WW8Num349z1"/>
    <w:uiPriority w:val="99"/>
    <w:rsid w:val="00F04987"/>
    <w:rPr>
      <w:rFonts w:ascii="Courier New" w:hAnsi="Courier New" w:cs="Courier New"/>
    </w:rPr>
  </w:style>
  <w:style w:type="character" w:customStyle="1" w:styleId="WW8Num349z2">
    <w:name w:val="WW8Num349z2"/>
    <w:uiPriority w:val="99"/>
    <w:rsid w:val="00F04987"/>
    <w:rPr>
      <w:rFonts w:ascii="Wingdings" w:hAnsi="Wingdings" w:cs="Wingdings"/>
    </w:rPr>
  </w:style>
  <w:style w:type="character" w:customStyle="1" w:styleId="WW8Num349z3">
    <w:name w:val="WW8Num349z3"/>
    <w:uiPriority w:val="99"/>
    <w:rsid w:val="00F04987"/>
    <w:rPr>
      <w:rFonts w:ascii="Symbol" w:hAnsi="Symbol" w:cs="Symbol"/>
    </w:rPr>
  </w:style>
  <w:style w:type="character" w:customStyle="1" w:styleId="WW8Num350z0">
    <w:name w:val="WW8Num350z0"/>
    <w:rsid w:val="00F04987"/>
    <w:rPr>
      <w:rFonts w:ascii="Times New Roman" w:hAnsi="Times New Roman" w:cs="Times New Roman"/>
    </w:rPr>
  </w:style>
  <w:style w:type="character" w:customStyle="1" w:styleId="WW8Num351z0">
    <w:name w:val="WW8Num351z0"/>
    <w:rsid w:val="00F04987"/>
    <w:rPr>
      <w:rFonts w:ascii="Arial" w:hAnsi="Arial" w:cs="Arial"/>
    </w:rPr>
  </w:style>
  <w:style w:type="character" w:customStyle="1" w:styleId="WW8Num351z1">
    <w:name w:val="WW8Num351z1"/>
    <w:uiPriority w:val="99"/>
    <w:rsid w:val="00F04987"/>
    <w:rPr>
      <w:rFonts w:ascii="Courier New" w:hAnsi="Courier New" w:cs="Courier New"/>
    </w:rPr>
  </w:style>
  <w:style w:type="character" w:customStyle="1" w:styleId="WW8Num351z2">
    <w:name w:val="WW8Num351z2"/>
    <w:uiPriority w:val="99"/>
    <w:rsid w:val="00F04987"/>
    <w:rPr>
      <w:rFonts w:ascii="Wingdings" w:hAnsi="Wingdings" w:cs="Wingdings"/>
    </w:rPr>
  </w:style>
  <w:style w:type="character" w:customStyle="1" w:styleId="WW8Num351z3">
    <w:name w:val="WW8Num351z3"/>
    <w:uiPriority w:val="99"/>
    <w:rsid w:val="00F04987"/>
    <w:rPr>
      <w:rFonts w:ascii="Symbol" w:hAnsi="Symbol" w:cs="Symbol"/>
    </w:rPr>
  </w:style>
  <w:style w:type="character" w:customStyle="1" w:styleId="WW8Num352z0">
    <w:name w:val="WW8Num352z0"/>
    <w:rsid w:val="00F04987"/>
    <w:rPr>
      <w:rFonts w:ascii="Symbol" w:hAnsi="Symbol" w:cs="Symbol"/>
    </w:rPr>
  </w:style>
  <w:style w:type="character" w:customStyle="1" w:styleId="WW8Num353z0">
    <w:name w:val="WW8Num353z0"/>
    <w:uiPriority w:val="99"/>
    <w:rsid w:val="00F04987"/>
    <w:rPr>
      <w:rFonts w:ascii="Symbol" w:hAnsi="Symbol" w:cs="Symbol"/>
    </w:rPr>
  </w:style>
  <w:style w:type="character" w:customStyle="1" w:styleId="WW8Num353z1">
    <w:name w:val="WW8Num353z1"/>
    <w:uiPriority w:val="99"/>
    <w:rsid w:val="00F04987"/>
    <w:rPr>
      <w:rFonts w:ascii="Courier New" w:hAnsi="Courier New" w:cs="Courier New"/>
    </w:rPr>
  </w:style>
  <w:style w:type="character" w:customStyle="1" w:styleId="WW8Num353z2">
    <w:name w:val="WW8Num353z2"/>
    <w:uiPriority w:val="99"/>
    <w:rsid w:val="00F04987"/>
    <w:rPr>
      <w:rFonts w:ascii="Wingdings" w:hAnsi="Wingdings" w:cs="Wingdings"/>
    </w:rPr>
  </w:style>
  <w:style w:type="character" w:customStyle="1" w:styleId="WW8Num355z0">
    <w:name w:val="WW8Num355z0"/>
    <w:uiPriority w:val="99"/>
    <w:rsid w:val="00F04987"/>
    <w:rPr>
      <w:rFonts w:ascii="Symbol" w:hAnsi="Symbol" w:cs="Symbol"/>
    </w:rPr>
  </w:style>
  <w:style w:type="character" w:customStyle="1" w:styleId="WW8Num359z0">
    <w:name w:val="WW8Num359z0"/>
    <w:rsid w:val="00F04987"/>
    <w:rPr>
      <w:rFonts w:ascii="Times New Roman" w:hAnsi="Times New Roman" w:cs="Times New Roman"/>
    </w:rPr>
  </w:style>
  <w:style w:type="character" w:customStyle="1" w:styleId="WW8Num359z1">
    <w:name w:val="WW8Num359z1"/>
    <w:uiPriority w:val="99"/>
    <w:rsid w:val="00F04987"/>
    <w:rPr>
      <w:rFonts w:ascii="Courier New" w:hAnsi="Courier New" w:cs="Courier New"/>
    </w:rPr>
  </w:style>
  <w:style w:type="character" w:customStyle="1" w:styleId="WW8Num359z2">
    <w:name w:val="WW8Num359z2"/>
    <w:uiPriority w:val="99"/>
    <w:rsid w:val="00F04987"/>
    <w:rPr>
      <w:rFonts w:ascii="Wingdings" w:hAnsi="Wingdings" w:cs="Wingdings"/>
    </w:rPr>
  </w:style>
  <w:style w:type="character" w:customStyle="1" w:styleId="WW8Num359z3">
    <w:name w:val="WW8Num359z3"/>
    <w:uiPriority w:val="99"/>
    <w:rsid w:val="00F04987"/>
    <w:rPr>
      <w:rFonts w:ascii="Symbol" w:hAnsi="Symbol" w:cs="Symbol"/>
    </w:rPr>
  </w:style>
  <w:style w:type="character" w:customStyle="1" w:styleId="WW8Num360z0">
    <w:name w:val="WW8Num360z0"/>
    <w:uiPriority w:val="99"/>
    <w:rsid w:val="00F04987"/>
    <w:rPr>
      <w:rFonts w:ascii="Arial" w:hAnsi="Arial" w:cs="Arial"/>
    </w:rPr>
  </w:style>
  <w:style w:type="character" w:customStyle="1" w:styleId="WW8Num360z1">
    <w:name w:val="WW8Num360z1"/>
    <w:uiPriority w:val="99"/>
    <w:rsid w:val="00F04987"/>
    <w:rPr>
      <w:rFonts w:ascii="Courier New" w:hAnsi="Courier New" w:cs="Courier New"/>
    </w:rPr>
  </w:style>
  <w:style w:type="character" w:customStyle="1" w:styleId="WW8Num360z2">
    <w:name w:val="WW8Num360z2"/>
    <w:uiPriority w:val="99"/>
    <w:rsid w:val="00F04987"/>
    <w:rPr>
      <w:rFonts w:ascii="Wingdings" w:hAnsi="Wingdings" w:cs="Wingdings"/>
    </w:rPr>
  </w:style>
  <w:style w:type="character" w:customStyle="1" w:styleId="WW8Num360z3">
    <w:name w:val="WW8Num360z3"/>
    <w:uiPriority w:val="99"/>
    <w:rsid w:val="00F04987"/>
    <w:rPr>
      <w:rFonts w:ascii="Symbol" w:hAnsi="Symbol" w:cs="Symbol"/>
    </w:rPr>
  </w:style>
  <w:style w:type="character" w:customStyle="1" w:styleId="WW8Num361z0">
    <w:name w:val="WW8Num361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362z0">
    <w:name w:val="WW8Num362z0"/>
    <w:rsid w:val="00F04987"/>
    <w:rPr>
      <w:rFonts w:ascii="Symbol" w:hAnsi="Symbol" w:cs="Symbol"/>
    </w:rPr>
  </w:style>
  <w:style w:type="character" w:customStyle="1" w:styleId="WW8Num363z0">
    <w:name w:val="WW8Num363z0"/>
    <w:rsid w:val="00F04987"/>
    <w:rPr>
      <w:rFonts w:ascii="Symbol" w:hAnsi="Symbol" w:cs="Symbol"/>
    </w:rPr>
  </w:style>
  <w:style w:type="character" w:customStyle="1" w:styleId="WW8Num364z0">
    <w:name w:val="WW8Num364z0"/>
    <w:uiPriority w:val="99"/>
    <w:rsid w:val="00F04987"/>
    <w:rPr>
      <w:rFonts w:ascii="Times New Roman" w:hAnsi="Times New Roman" w:cs="Times New Roman"/>
    </w:rPr>
  </w:style>
  <w:style w:type="character" w:customStyle="1" w:styleId="WW8Num365z0">
    <w:name w:val="WW8Num365z0"/>
    <w:uiPriority w:val="99"/>
    <w:rsid w:val="00F04987"/>
    <w:rPr>
      <w:rFonts w:ascii="Symbol" w:hAnsi="Symbol" w:cs="Symbol"/>
    </w:rPr>
  </w:style>
  <w:style w:type="character" w:customStyle="1" w:styleId="WW8Num367z0">
    <w:name w:val="WW8Num367z0"/>
    <w:uiPriority w:val="99"/>
    <w:rsid w:val="00F04987"/>
    <w:rPr>
      <w:rFonts w:ascii="Symbol" w:hAnsi="Symbol" w:cs="Symbol"/>
    </w:rPr>
  </w:style>
  <w:style w:type="character" w:customStyle="1" w:styleId="WW8Num368z0">
    <w:name w:val="WW8Num368z0"/>
    <w:rsid w:val="00F04987"/>
    <w:rPr>
      <w:rFonts w:ascii="Symbol" w:hAnsi="Symbol" w:cs="Symbol"/>
    </w:rPr>
  </w:style>
  <w:style w:type="character" w:customStyle="1" w:styleId="WW8Num369z0">
    <w:name w:val="WW8Num369z0"/>
    <w:rsid w:val="00F04987"/>
    <w:rPr>
      <w:rFonts w:ascii="Symbol" w:hAnsi="Symbol" w:cs="Symbol"/>
    </w:rPr>
  </w:style>
  <w:style w:type="character" w:customStyle="1" w:styleId="WW8Num371z0">
    <w:name w:val="WW8Num371z0"/>
    <w:rsid w:val="00F04987"/>
    <w:rPr>
      <w:color w:val="auto"/>
    </w:rPr>
  </w:style>
  <w:style w:type="character" w:customStyle="1" w:styleId="WW8Num374z0">
    <w:name w:val="WW8Num374z0"/>
    <w:uiPriority w:val="99"/>
    <w:rsid w:val="00F04987"/>
    <w:rPr>
      <w:rFonts w:ascii="Symbol" w:hAnsi="Symbol" w:cs="Symbol"/>
    </w:rPr>
  </w:style>
  <w:style w:type="character" w:customStyle="1" w:styleId="WW8Num375z0">
    <w:name w:val="WW8Num375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376z0">
    <w:name w:val="WW8Num376z0"/>
    <w:rsid w:val="00F04987"/>
    <w:rPr>
      <w:rFonts w:ascii="Symbol" w:hAnsi="Symbol" w:cs="Symbol"/>
      <w:sz w:val="20"/>
      <w:szCs w:val="20"/>
    </w:rPr>
  </w:style>
  <w:style w:type="character" w:customStyle="1" w:styleId="WW8Num377z0">
    <w:name w:val="WW8Num377z0"/>
    <w:rsid w:val="00F04987"/>
    <w:rPr>
      <w:rFonts w:ascii="Times New Roman" w:hAnsi="Times New Roman" w:cs="Times New Roman"/>
    </w:rPr>
  </w:style>
  <w:style w:type="character" w:customStyle="1" w:styleId="WW8Num379z0">
    <w:name w:val="WW8Num379z0"/>
    <w:uiPriority w:val="99"/>
    <w:rsid w:val="00F04987"/>
    <w:rPr>
      <w:rFonts w:ascii="Symbol" w:hAnsi="Symbol" w:cs="Symbol"/>
    </w:rPr>
  </w:style>
  <w:style w:type="character" w:customStyle="1" w:styleId="WW8Num380z0">
    <w:name w:val="WW8Num380z0"/>
    <w:uiPriority w:val="99"/>
    <w:rsid w:val="00F04987"/>
    <w:rPr>
      <w:rFonts w:ascii="Times New Roman" w:hAnsi="Times New Roman" w:cs="Times New Roman"/>
    </w:rPr>
  </w:style>
  <w:style w:type="character" w:customStyle="1" w:styleId="WW8Num381z0">
    <w:name w:val="WW8Num381z0"/>
    <w:rsid w:val="00F04987"/>
    <w:rPr>
      <w:rFonts w:ascii="Symbol" w:hAnsi="Symbol" w:cs="Symbol"/>
      <w:sz w:val="20"/>
      <w:szCs w:val="20"/>
    </w:rPr>
  </w:style>
  <w:style w:type="character" w:customStyle="1" w:styleId="WW8Num382z0">
    <w:name w:val="WW8Num382z0"/>
    <w:rsid w:val="00F04987"/>
    <w:rPr>
      <w:rFonts w:ascii="Arial" w:hAnsi="Arial" w:cs="Arial"/>
    </w:rPr>
  </w:style>
  <w:style w:type="character" w:customStyle="1" w:styleId="WW8Num382z1">
    <w:name w:val="WW8Num382z1"/>
    <w:rsid w:val="00F04987"/>
    <w:rPr>
      <w:rFonts w:ascii="Courier New" w:hAnsi="Courier New" w:cs="Courier New"/>
    </w:rPr>
  </w:style>
  <w:style w:type="character" w:customStyle="1" w:styleId="WW8Num382z2">
    <w:name w:val="WW8Num382z2"/>
    <w:uiPriority w:val="99"/>
    <w:rsid w:val="00F04987"/>
    <w:rPr>
      <w:rFonts w:ascii="Wingdings" w:hAnsi="Wingdings" w:cs="Wingdings"/>
    </w:rPr>
  </w:style>
  <w:style w:type="character" w:customStyle="1" w:styleId="WW8Num382z3">
    <w:name w:val="WW8Num382z3"/>
    <w:rsid w:val="00F04987"/>
    <w:rPr>
      <w:rFonts w:ascii="Symbol" w:hAnsi="Symbol" w:cs="Symbol"/>
    </w:rPr>
  </w:style>
  <w:style w:type="character" w:customStyle="1" w:styleId="WW8Num386z1">
    <w:name w:val="WW8Num386z1"/>
    <w:rsid w:val="00F04987"/>
    <w:rPr>
      <w:rFonts w:ascii="Courier New" w:hAnsi="Courier New" w:cs="Courier New"/>
    </w:rPr>
  </w:style>
  <w:style w:type="character" w:customStyle="1" w:styleId="WW8Num386z2">
    <w:name w:val="WW8Num386z2"/>
    <w:rsid w:val="00F04987"/>
    <w:rPr>
      <w:rFonts w:ascii="Wingdings" w:hAnsi="Wingdings" w:cs="Wingdings"/>
    </w:rPr>
  </w:style>
  <w:style w:type="character" w:customStyle="1" w:styleId="WW8Num386z3">
    <w:name w:val="WW8Num386z3"/>
    <w:rsid w:val="00F04987"/>
    <w:rPr>
      <w:rFonts w:ascii="Symbol" w:hAnsi="Symbol" w:cs="Symbol"/>
    </w:rPr>
  </w:style>
  <w:style w:type="character" w:customStyle="1" w:styleId="WW8Num388z0">
    <w:name w:val="WW8Num388z0"/>
    <w:rsid w:val="00F04987"/>
    <w:rPr>
      <w:rFonts w:ascii="Times New Roman" w:hAnsi="Times New Roman" w:cs="Times New Roman"/>
    </w:rPr>
  </w:style>
  <w:style w:type="character" w:customStyle="1" w:styleId="WW8Num389z0">
    <w:name w:val="WW8Num389z0"/>
    <w:uiPriority w:val="99"/>
    <w:rsid w:val="00F04987"/>
    <w:rPr>
      <w:rFonts w:ascii="Symbol" w:hAnsi="Symbol" w:cs="Symbol"/>
    </w:rPr>
  </w:style>
  <w:style w:type="character" w:customStyle="1" w:styleId="WW8Num390z0">
    <w:name w:val="WW8Num390z0"/>
    <w:rsid w:val="00F04987"/>
    <w:rPr>
      <w:rFonts w:ascii="Symbol" w:hAnsi="Symbol" w:cs="Symbol"/>
    </w:rPr>
  </w:style>
  <w:style w:type="character" w:customStyle="1" w:styleId="WW8Num391z0">
    <w:name w:val="WW8Num391z0"/>
    <w:rsid w:val="00F04987"/>
    <w:rPr>
      <w:rFonts w:ascii="Courier New" w:hAnsi="Courier New" w:cs="Courier New"/>
    </w:rPr>
  </w:style>
  <w:style w:type="character" w:customStyle="1" w:styleId="WW8Num391z2">
    <w:name w:val="WW8Num391z2"/>
    <w:uiPriority w:val="99"/>
    <w:rsid w:val="00F04987"/>
    <w:rPr>
      <w:rFonts w:ascii="Wingdings" w:hAnsi="Wingdings" w:cs="Wingdings"/>
    </w:rPr>
  </w:style>
  <w:style w:type="character" w:customStyle="1" w:styleId="WW8Num391z3">
    <w:name w:val="WW8Num391z3"/>
    <w:uiPriority w:val="99"/>
    <w:rsid w:val="00F04987"/>
    <w:rPr>
      <w:rFonts w:ascii="Symbol" w:hAnsi="Symbol" w:cs="Symbol"/>
    </w:rPr>
  </w:style>
  <w:style w:type="character" w:customStyle="1" w:styleId="WW8Num393z0">
    <w:name w:val="WW8Num393z0"/>
    <w:rsid w:val="00F04987"/>
    <w:rPr>
      <w:rFonts w:ascii="Symbol" w:hAnsi="Symbol" w:cs="Symbol"/>
    </w:rPr>
  </w:style>
  <w:style w:type="character" w:customStyle="1" w:styleId="WW8Num393z1">
    <w:name w:val="WW8Num393z1"/>
    <w:uiPriority w:val="99"/>
    <w:rsid w:val="00F04987"/>
    <w:rPr>
      <w:rFonts w:ascii="Courier New" w:hAnsi="Courier New" w:cs="Courier New"/>
    </w:rPr>
  </w:style>
  <w:style w:type="character" w:customStyle="1" w:styleId="WW8Num393z2">
    <w:name w:val="WW8Num393z2"/>
    <w:uiPriority w:val="99"/>
    <w:rsid w:val="00F04987"/>
    <w:rPr>
      <w:rFonts w:ascii="Wingdings" w:hAnsi="Wingdings" w:cs="Wingdings"/>
    </w:rPr>
  </w:style>
  <w:style w:type="character" w:customStyle="1" w:styleId="WW8Num395z0">
    <w:name w:val="WW8Num395z0"/>
    <w:uiPriority w:val="99"/>
    <w:rsid w:val="00F04987"/>
    <w:rPr>
      <w:rFonts w:ascii="Arial" w:hAnsi="Arial" w:cs="Arial"/>
    </w:rPr>
  </w:style>
  <w:style w:type="character" w:customStyle="1" w:styleId="WW8Num395z1">
    <w:name w:val="WW8Num395z1"/>
    <w:uiPriority w:val="99"/>
    <w:rsid w:val="00F04987"/>
    <w:rPr>
      <w:rFonts w:ascii="Courier New" w:hAnsi="Courier New" w:cs="Courier New"/>
    </w:rPr>
  </w:style>
  <w:style w:type="character" w:customStyle="1" w:styleId="WW8Num395z2">
    <w:name w:val="WW8Num395z2"/>
    <w:uiPriority w:val="99"/>
    <w:rsid w:val="00F04987"/>
    <w:rPr>
      <w:rFonts w:ascii="Wingdings" w:hAnsi="Wingdings" w:cs="Wingdings"/>
    </w:rPr>
  </w:style>
  <w:style w:type="character" w:customStyle="1" w:styleId="WW8Num395z3">
    <w:name w:val="WW8Num395z3"/>
    <w:uiPriority w:val="99"/>
    <w:rsid w:val="00F04987"/>
    <w:rPr>
      <w:rFonts w:ascii="Symbol" w:hAnsi="Symbol" w:cs="Symbol"/>
    </w:rPr>
  </w:style>
  <w:style w:type="character" w:customStyle="1" w:styleId="WW8Num397z0">
    <w:name w:val="WW8Num397z0"/>
    <w:uiPriority w:val="99"/>
    <w:rsid w:val="00F04987"/>
    <w:rPr>
      <w:rFonts w:ascii="Symbol" w:hAnsi="Symbol" w:cs="Symbol"/>
    </w:rPr>
  </w:style>
  <w:style w:type="character" w:customStyle="1" w:styleId="WW8Num403z0">
    <w:name w:val="WW8Num403z0"/>
    <w:rsid w:val="00F04987"/>
    <w:rPr>
      <w:rFonts w:ascii="Arial" w:hAnsi="Arial" w:cs="Arial"/>
    </w:rPr>
  </w:style>
  <w:style w:type="character" w:customStyle="1" w:styleId="WW8Num403z1">
    <w:name w:val="WW8Num403z1"/>
    <w:uiPriority w:val="99"/>
    <w:rsid w:val="00F04987"/>
    <w:rPr>
      <w:rFonts w:ascii="Courier New" w:hAnsi="Courier New" w:cs="Courier New"/>
    </w:rPr>
  </w:style>
  <w:style w:type="character" w:customStyle="1" w:styleId="WW8Num403z2">
    <w:name w:val="WW8Num403z2"/>
    <w:uiPriority w:val="99"/>
    <w:rsid w:val="00F04987"/>
    <w:rPr>
      <w:rFonts w:ascii="Wingdings" w:hAnsi="Wingdings" w:cs="Wingdings"/>
    </w:rPr>
  </w:style>
  <w:style w:type="character" w:customStyle="1" w:styleId="WW8Num403z3">
    <w:name w:val="WW8Num403z3"/>
    <w:uiPriority w:val="99"/>
    <w:rsid w:val="00F04987"/>
    <w:rPr>
      <w:rFonts w:ascii="Symbol" w:hAnsi="Symbol" w:cs="Symbol"/>
    </w:rPr>
  </w:style>
  <w:style w:type="character" w:customStyle="1" w:styleId="WW8Num404z0">
    <w:name w:val="WW8Num404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406z0">
    <w:name w:val="WW8Num406z0"/>
    <w:uiPriority w:val="99"/>
    <w:rsid w:val="00F04987"/>
    <w:rPr>
      <w:rFonts w:ascii="Symbol" w:hAnsi="Symbol" w:cs="Symbol"/>
    </w:rPr>
  </w:style>
  <w:style w:type="character" w:customStyle="1" w:styleId="WW8Num407z0">
    <w:name w:val="WW8Num407z0"/>
    <w:rsid w:val="00F04987"/>
    <w:rPr>
      <w:rFonts w:ascii="Symbol" w:hAnsi="Symbol" w:cs="Symbol"/>
    </w:rPr>
  </w:style>
  <w:style w:type="character" w:customStyle="1" w:styleId="WW8Num408z0">
    <w:name w:val="WW8Num408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410z0">
    <w:name w:val="WW8Num41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411z0">
    <w:name w:val="WW8Num411z0"/>
    <w:rsid w:val="00F04987"/>
    <w:rPr>
      <w:rFonts w:ascii="Symbol" w:hAnsi="Symbol" w:cs="Symbol"/>
    </w:rPr>
  </w:style>
  <w:style w:type="character" w:customStyle="1" w:styleId="WW8Num413z0">
    <w:name w:val="WW8Num413z0"/>
    <w:rsid w:val="00F04987"/>
    <w:rPr>
      <w:rFonts w:ascii="Symbol" w:hAnsi="Symbol" w:cs="Symbol"/>
    </w:rPr>
  </w:style>
  <w:style w:type="character" w:customStyle="1" w:styleId="WW8Num415z0">
    <w:name w:val="WW8Num415z0"/>
    <w:uiPriority w:val="99"/>
    <w:rsid w:val="00F04987"/>
    <w:rPr>
      <w:rFonts w:ascii="Symbol" w:hAnsi="Symbol" w:cs="Symbol"/>
    </w:rPr>
  </w:style>
  <w:style w:type="character" w:customStyle="1" w:styleId="WW8Num416z0">
    <w:name w:val="WW8Num416z0"/>
    <w:rsid w:val="00F04987"/>
    <w:rPr>
      <w:rFonts w:ascii="Symbol" w:hAnsi="Symbol" w:cs="Symbol"/>
    </w:rPr>
  </w:style>
  <w:style w:type="character" w:customStyle="1" w:styleId="WW8Num416z1">
    <w:name w:val="WW8Num416z1"/>
    <w:uiPriority w:val="99"/>
    <w:rsid w:val="00F04987"/>
    <w:rPr>
      <w:rFonts w:ascii="Courier New" w:hAnsi="Courier New" w:cs="Courier New"/>
    </w:rPr>
  </w:style>
  <w:style w:type="character" w:customStyle="1" w:styleId="WW8Num416z2">
    <w:name w:val="WW8Num416z2"/>
    <w:uiPriority w:val="99"/>
    <w:rsid w:val="00F04987"/>
    <w:rPr>
      <w:rFonts w:ascii="Wingdings" w:hAnsi="Wingdings" w:cs="Wingdings"/>
    </w:rPr>
  </w:style>
  <w:style w:type="character" w:customStyle="1" w:styleId="WW8Num417z0">
    <w:name w:val="WW8Num417z0"/>
    <w:rsid w:val="00F04987"/>
    <w:rPr>
      <w:rFonts w:ascii="Symbol" w:hAnsi="Symbol" w:cs="Symbol"/>
    </w:rPr>
  </w:style>
  <w:style w:type="character" w:customStyle="1" w:styleId="WW8Num417z1">
    <w:name w:val="WW8Num417z1"/>
    <w:uiPriority w:val="99"/>
    <w:rsid w:val="00F04987"/>
    <w:rPr>
      <w:rFonts w:ascii="Courier New" w:hAnsi="Courier New" w:cs="Courier New"/>
    </w:rPr>
  </w:style>
  <w:style w:type="character" w:customStyle="1" w:styleId="WW8Num417z2">
    <w:name w:val="WW8Num417z2"/>
    <w:uiPriority w:val="99"/>
    <w:rsid w:val="00F04987"/>
    <w:rPr>
      <w:rFonts w:ascii="Wingdings" w:hAnsi="Wingdings" w:cs="Wingdings"/>
    </w:rPr>
  </w:style>
  <w:style w:type="character" w:customStyle="1" w:styleId="WW8Num418z0">
    <w:name w:val="WW8Num418z0"/>
    <w:rsid w:val="00F04987"/>
    <w:rPr>
      <w:rFonts w:ascii="Times New Roman" w:hAnsi="Times New Roman" w:cs="Times New Roman"/>
    </w:rPr>
  </w:style>
  <w:style w:type="character" w:customStyle="1" w:styleId="WW8Num419z0">
    <w:name w:val="WW8Num419z0"/>
    <w:rsid w:val="00F04987"/>
    <w:rPr>
      <w:rFonts w:ascii="Arial" w:hAnsi="Arial" w:cs="Arial"/>
    </w:rPr>
  </w:style>
  <w:style w:type="character" w:customStyle="1" w:styleId="WW8Num419z1">
    <w:name w:val="WW8Num419z1"/>
    <w:uiPriority w:val="99"/>
    <w:rsid w:val="00F04987"/>
    <w:rPr>
      <w:rFonts w:ascii="Courier New" w:hAnsi="Courier New" w:cs="Courier New"/>
    </w:rPr>
  </w:style>
  <w:style w:type="character" w:customStyle="1" w:styleId="WW8Num419z2">
    <w:name w:val="WW8Num419z2"/>
    <w:uiPriority w:val="99"/>
    <w:rsid w:val="00F04987"/>
    <w:rPr>
      <w:rFonts w:ascii="Wingdings" w:hAnsi="Wingdings" w:cs="Wingdings"/>
    </w:rPr>
  </w:style>
  <w:style w:type="character" w:customStyle="1" w:styleId="WW8Num419z3">
    <w:name w:val="WW8Num419z3"/>
    <w:uiPriority w:val="99"/>
    <w:rsid w:val="00F04987"/>
    <w:rPr>
      <w:rFonts w:ascii="Symbol" w:hAnsi="Symbol" w:cs="Symbol"/>
    </w:rPr>
  </w:style>
  <w:style w:type="character" w:customStyle="1" w:styleId="WW8Num420z0">
    <w:name w:val="WW8Num420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421z0">
    <w:name w:val="WW8Num421z0"/>
    <w:uiPriority w:val="99"/>
    <w:rsid w:val="00F04987"/>
    <w:rPr>
      <w:rFonts w:ascii="Times New Roman" w:hAnsi="Times New Roman" w:cs="Times New Roman"/>
    </w:rPr>
  </w:style>
  <w:style w:type="character" w:customStyle="1" w:styleId="WW8Num421z1">
    <w:name w:val="WW8Num421z1"/>
    <w:uiPriority w:val="99"/>
    <w:rsid w:val="00F04987"/>
    <w:rPr>
      <w:rFonts w:ascii="Courier New" w:hAnsi="Courier New" w:cs="Courier New"/>
    </w:rPr>
  </w:style>
  <w:style w:type="character" w:customStyle="1" w:styleId="WW8Num421z2">
    <w:name w:val="WW8Num421z2"/>
    <w:uiPriority w:val="99"/>
    <w:rsid w:val="00F04987"/>
    <w:rPr>
      <w:rFonts w:ascii="Wingdings" w:hAnsi="Wingdings" w:cs="Wingdings"/>
    </w:rPr>
  </w:style>
  <w:style w:type="character" w:customStyle="1" w:styleId="WW8Num421z3">
    <w:name w:val="WW8Num421z3"/>
    <w:uiPriority w:val="99"/>
    <w:rsid w:val="00F04987"/>
    <w:rPr>
      <w:rFonts w:ascii="Symbol" w:hAnsi="Symbol" w:cs="Symbol"/>
    </w:rPr>
  </w:style>
  <w:style w:type="character" w:customStyle="1" w:styleId="WW8Num422z0">
    <w:name w:val="WW8Num422z0"/>
    <w:rsid w:val="00F04987"/>
    <w:rPr>
      <w:rFonts w:ascii="Symbol" w:hAnsi="Symbol" w:cs="Symbol"/>
    </w:rPr>
  </w:style>
  <w:style w:type="character" w:customStyle="1" w:styleId="WW8Num423z0">
    <w:name w:val="WW8Num423z0"/>
    <w:rsid w:val="00F04987"/>
    <w:rPr>
      <w:rFonts w:ascii="Arial" w:hAnsi="Arial" w:cs="Arial"/>
    </w:rPr>
  </w:style>
  <w:style w:type="character" w:customStyle="1" w:styleId="WW8Num423z1">
    <w:name w:val="WW8Num423z1"/>
    <w:uiPriority w:val="99"/>
    <w:rsid w:val="00F04987"/>
    <w:rPr>
      <w:rFonts w:ascii="Courier New" w:hAnsi="Courier New" w:cs="Courier New"/>
    </w:rPr>
  </w:style>
  <w:style w:type="character" w:customStyle="1" w:styleId="WW8Num423z2">
    <w:name w:val="WW8Num423z2"/>
    <w:uiPriority w:val="99"/>
    <w:rsid w:val="00F04987"/>
    <w:rPr>
      <w:rFonts w:ascii="Wingdings" w:hAnsi="Wingdings" w:cs="Wingdings"/>
    </w:rPr>
  </w:style>
  <w:style w:type="character" w:customStyle="1" w:styleId="WW8Num423z3">
    <w:name w:val="WW8Num423z3"/>
    <w:uiPriority w:val="99"/>
    <w:rsid w:val="00F04987"/>
    <w:rPr>
      <w:rFonts w:ascii="Symbol" w:hAnsi="Symbol" w:cs="Symbol"/>
    </w:rPr>
  </w:style>
  <w:style w:type="character" w:customStyle="1" w:styleId="WW8Num426z0">
    <w:name w:val="WW8Num426z0"/>
    <w:uiPriority w:val="99"/>
    <w:rsid w:val="00F04987"/>
    <w:rPr>
      <w:rFonts w:ascii="Symbol" w:hAnsi="Symbol" w:cs="Symbol"/>
    </w:rPr>
  </w:style>
  <w:style w:type="character" w:customStyle="1" w:styleId="WW8Num428z0">
    <w:name w:val="WW8Num428z0"/>
    <w:uiPriority w:val="99"/>
    <w:rsid w:val="00F04987"/>
    <w:rPr>
      <w:rFonts w:ascii="Times New Roman" w:hAnsi="Times New Roman" w:cs="Times New Roman"/>
    </w:rPr>
  </w:style>
  <w:style w:type="character" w:customStyle="1" w:styleId="WW8Num429z0">
    <w:name w:val="WW8Num429z0"/>
    <w:uiPriority w:val="99"/>
    <w:rsid w:val="00F04987"/>
    <w:rPr>
      <w:rFonts w:ascii="Times New Roman" w:hAnsi="Times New Roman" w:cs="Times New Roman"/>
    </w:rPr>
  </w:style>
  <w:style w:type="character" w:customStyle="1" w:styleId="WW8Num430z0">
    <w:name w:val="WW8Num430z0"/>
    <w:rsid w:val="00F04987"/>
    <w:rPr>
      <w:rFonts w:ascii="Times New Roman" w:hAnsi="Times New Roman" w:cs="Times New Roman"/>
    </w:rPr>
  </w:style>
  <w:style w:type="character" w:customStyle="1" w:styleId="WW8Num430z1">
    <w:name w:val="WW8Num430z1"/>
    <w:uiPriority w:val="99"/>
    <w:rsid w:val="00F04987"/>
    <w:rPr>
      <w:rFonts w:ascii="Courier New" w:hAnsi="Courier New" w:cs="Courier New"/>
    </w:rPr>
  </w:style>
  <w:style w:type="character" w:customStyle="1" w:styleId="WW8Num430z2">
    <w:name w:val="WW8Num430z2"/>
    <w:uiPriority w:val="99"/>
    <w:rsid w:val="00F04987"/>
    <w:rPr>
      <w:rFonts w:ascii="Wingdings" w:hAnsi="Wingdings" w:cs="Wingdings"/>
    </w:rPr>
  </w:style>
  <w:style w:type="character" w:customStyle="1" w:styleId="WW8Num430z3">
    <w:name w:val="WW8Num430z3"/>
    <w:uiPriority w:val="99"/>
    <w:rsid w:val="00F04987"/>
    <w:rPr>
      <w:rFonts w:ascii="Symbol" w:hAnsi="Symbol" w:cs="Symbol"/>
    </w:rPr>
  </w:style>
  <w:style w:type="character" w:customStyle="1" w:styleId="WW8Num431z0">
    <w:name w:val="WW8Num431z0"/>
    <w:rsid w:val="00F04987"/>
    <w:rPr>
      <w:rFonts w:ascii="Symbol" w:hAnsi="Symbol" w:cs="Symbol"/>
    </w:rPr>
  </w:style>
  <w:style w:type="character" w:customStyle="1" w:styleId="WW8Num432z1">
    <w:name w:val="WW8Num432z1"/>
    <w:uiPriority w:val="99"/>
    <w:rsid w:val="00F04987"/>
    <w:rPr>
      <w:rFonts w:ascii="Symbol" w:hAnsi="Symbol" w:cs="Symbol"/>
    </w:rPr>
  </w:style>
  <w:style w:type="character" w:customStyle="1" w:styleId="WW8Num433z0">
    <w:name w:val="WW8Num433z0"/>
    <w:rsid w:val="00F04987"/>
    <w:rPr>
      <w:rFonts w:ascii="Arial" w:hAnsi="Arial" w:cs="Arial"/>
      <w:b/>
      <w:bCs/>
      <w:sz w:val="24"/>
      <w:szCs w:val="24"/>
      <w:u w:val="none"/>
    </w:rPr>
  </w:style>
  <w:style w:type="character" w:customStyle="1" w:styleId="WW8Num435z0">
    <w:name w:val="WW8Num435z0"/>
    <w:uiPriority w:val="99"/>
    <w:rsid w:val="00F04987"/>
    <w:rPr>
      <w:rFonts w:ascii="Symbol" w:hAnsi="Symbol" w:cs="Symbol"/>
    </w:rPr>
  </w:style>
  <w:style w:type="character" w:customStyle="1" w:styleId="WW8Num436z0">
    <w:name w:val="WW8Num436z0"/>
    <w:rsid w:val="00F04987"/>
    <w:rPr>
      <w:rFonts w:ascii="Symbol" w:hAnsi="Symbol" w:cs="Symbol"/>
    </w:rPr>
  </w:style>
  <w:style w:type="character" w:customStyle="1" w:styleId="WW8Num437z0">
    <w:name w:val="WW8Num437z0"/>
    <w:rsid w:val="00F04987"/>
    <w:rPr>
      <w:b/>
      <w:bCs/>
    </w:rPr>
  </w:style>
  <w:style w:type="character" w:customStyle="1" w:styleId="WW8Num438z0">
    <w:name w:val="WW8Num438z0"/>
    <w:rsid w:val="00F04987"/>
    <w:rPr>
      <w:rFonts w:ascii="Arial" w:hAnsi="Arial" w:cs="Arial"/>
    </w:rPr>
  </w:style>
  <w:style w:type="character" w:customStyle="1" w:styleId="WW8Num438z1">
    <w:name w:val="WW8Num438z1"/>
    <w:uiPriority w:val="99"/>
    <w:rsid w:val="00F04987"/>
    <w:rPr>
      <w:rFonts w:ascii="Courier New" w:hAnsi="Courier New" w:cs="Courier New"/>
    </w:rPr>
  </w:style>
  <w:style w:type="character" w:customStyle="1" w:styleId="WW8Num438z2">
    <w:name w:val="WW8Num438z2"/>
    <w:uiPriority w:val="99"/>
    <w:rsid w:val="00F04987"/>
    <w:rPr>
      <w:rFonts w:ascii="Wingdings" w:hAnsi="Wingdings" w:cs="Wingdings"/>
    </w:rPr>
  </w:style>
  <w:style w:type="character" w:customStyle="1" w:styleId="WW8Num438z3">
    <w:name w:val="WW8Num438z3"/>
    <w:uiPriority w:val="99"/>
    <w:rsid w:val="00F04987"/>
    <w:rPr>
      <w:rFonts w:ascii="Symbol" w:hAnsi="Symbol" w:cs="Symbol"/>
    </w:rPr>
  </w:style>
  <w:style w:type="character" w:customStyle="1" w:styleId="WW8Num439z0">
    <w:name w:val="WW8Num439z0"/>
    <w:rsid w:val="00F04987"/>
    <w:rPr>
      <w:rFonts w:ascii="Symbol" w:hAnsi="Symbol" w:cs="Symbol"/>
    </w:rPr>
  </w:style>
  <w:style w:type="character" w:customStyle="1" w:styleId="WW8Num439z1">
    <w:name w:val="WW8Num439z1"/>
    <w:rsid w:val="00F04987"/>
    <w:rPr>
      <w:rFonts w:ascii="Courier New" w:hAnsi="Courier New" w:cs="Courier New"/>
    </w:rPr>
  </w:style>
  <w:style w:type="character" w:customStyle="1" w:styleId="WW8Num439z2">
    <w:name w:val="WW8Num439z2"/>
    <w:rsid w:val="00F04987"/>
    <w:rPr>
      <w:rFonts w:ascii="Wingdings" w:hAnsi="Wingdings" w:cs="Wingdings"/>
    </w:rPr>
  </w:style>
  <w:style w:type="character" w:customStyle="1" w:styleId="WW8Num444z0">
    <w:name w:val="WW8Num444z0"/>
    <w:rsid w:val="00F04987"/>
    <w:rPr>
      <w:rFonts w:ascii="Arial" w:hAnsi="Arial" w:cs="Arial"/>
      <w:b/>
      <w:bCs/>
      <w:sz w:val="24"/>
      <w:szCs w:val="24"/>
      <w:u w:val="none"/>
    </w:rPr>
  </w:style>
  <w:style w:type="character" w:customStyle="1" w:styleId="WW8Num445z0">
    <w:name w:val="WW8Num445z0"/>
    <w:uiPriority w:val="99"/>
    <w:rsid w:val="00F04987"/>
    <w:rPr>
      <w:rFonts w:ascii="Symbol" w:hAnsi="Symbol" w:cs="Symbol"/>
    </w:rPr>
  </w:style>
  <w:style w:type="character" w:customStyle="1" w:styleId="WW8Num447z0">
    <w:name w:val="WW8Num447z0"/>
    <w:rsid w:val="00F04987"/>
    <w:rPr>
      <w:rFonts w:ascii="Arial" w:hAnsi="Arial" w:cs="Arial"/>
    </w:rPr>
  </w:style>
  <w:style w:type="character" w:customStyle="1" w:styleId="WW8Num447z1">
    <w:name w:val="WW8Num447z1"/>
    <w:rsid w:val="00F04987"/>
    <w:rPr>
      <w:rFonts w:ascii="Courier New" w:hAnsi="Courier New" w:cs="Courier New"/>
    </w:rPr>
  </w:style>
  <w:style w:type="character" w:customStyle="1" w:styleId="WW8Num447z2">
    <w:name w:val="WW8Num447z2"/>
    <w:rsid w:val="00F04987"/>
    <w:rPr>
      <w:rFonts w:ascii="Wingdings" w:hAnsi="Wingdings" w:cs="Wingdings"/>
    </w:rPr>
  </w:style>
  <w:style w:type="character" w:customStyle="1" w:styleId="WW8Num447z3">
    <w:name w:val="WW8Num447z3"/>
    <w:rsid w:val="00F04987"/>
    <w:rPr>
      <w:rFonts w:ascii="Symbol" w:hAnsi="Symbol" w:cs="Symbol"/>
    </w:rPr>
  </w:style>
  <w:style w:type="character" w:customStyle="1" w:styleId="WW8Num449z0">
    <w:name w:val="WW8Num449z0"/>
    <w:uiPriority w:val="99"/>
    <w:rsid w:val="00F04987"/>
    <w:rPr>
      <w:rFonts w:ascii="Times New Roman" w:hAnsi="Times New Roman" w:cs="Times New Roman"/>
    </w:rPr>
  </w:style>
  <w:style w:type="character" w:customStyle="1" w:styleId="WW8Num450z0">
    <w:name w:val="WW8Num450z0"/>
    <w:uiPriority w:val="99"/>
    <w:rsid w:val="00F04987"/>
    <w:rPr>
      <w:rFonts w:ascii="Symbol" w:hAnsi="Symbol" w:cs="Symbol"/>
    </w:rPr>
  </w:style>
  <w:style w:type="character" w:customStyle="1" w:styleId="WW8Num451z0">
    <w:name w:val="WW8Num451z0"/>
    <w:uiPriority w:val="99"/>
    <w:rsid w:val="00F04987"/>
    <w:rPr>
      <w:rFonts w:ascii="Times New Roman" w:hAnsi="Times New Roman" w:cs="Times New Roman"/>
    </w:rPr>
  </w:style>
  <w:style w:type="character" w:customStyle="1" w:styleId="WW8Num452z0">
    <w:name w:val="WW8Num452z0"/>
    <w:rsid w:val="00F04987"/>
    <w:rPr>
      <w:rFonts w:ascii="Times New Roman" w:hAnsi="Times New Roman" w:cs="Times New Roman"/>
    </w:rPr>
  </w:style>
  <w:style w:type="character" w:customStyle="1" w:styleId="WW8Num453z0">
    <w:name w:val="WW8Num453z0"/>
    <w:uiPriority w:val="99"/>
    <w:rsid w:val="00F04987"/>
    <w:rPr>
      <w:rFonts w:ascii="Symbol" w:hAnsi="Symbol" w:cs="Symbol"/>
    </w:rPr>
  </w:style>
  <w:style w:type="character" w:customStyle="1" w:styleId="WW8Num454z0">
    <w:name w:val="WW8Num454z0"/>
    <w:uiPriority w:val="99"/>
    <w:rsid w:val="00F04987"/>
    <w:rPr>
      <w:rFonts w:ascii="Courier New" w:hAnsi="Courier New" w:cs="Courier New"/>
    </w:rPr>
  </w:style>
  <w:style w:type="character" w:customStyle="1" w:styleId="WW8Num454z2">
    <w:name w:val="WW8Num454z2"/>
    <w:uiPriority w:val="99"/>
    <w:rsid w:val="00F04987"/>
    <w:rPr>
      <w:rFonts w:ascii="Wingdings" w:hAnsi="Wingdings" w:cs="Wingdings"/>
    </w:rPr>
  </w:style>
  <w:style w:type="character" w:customStyle="1" w:styleId="WW8Num454z3">
    <w:name w:val="WW8Num454z3"/>
    <w:uiPriority w:val="99"/>
    <w:rsid w:val="00F04987"/>
    <w:rPr>
      <w:rFonts w:ascii="Symbol" w:hAnsi="Symbol" w:cs="Symbol"/>
    </w:rPr>
  </w:style>
  <w:style w:type="character" w:customStyle="1" w:styleId="WW8Num460z0">
    <w:name w:val="WW8Num460z0"/>
    <w:uiPriority w:val="99"/>
    <w:rsid w:val="00F04987"/>
    <w:rPr>
      <w:rFonts w:ascii="Symbol" w:hAnsi="Symbol" w:cs="Symbol"/>
    </w:rPr>
  </w:style>
  <w:style w:type="character" w:customStyle="1" w:styleId="WW8Num460z1">
    <w:name w:val="WW8Num460z1"/>
    <w:uiPriority w:val="99"/>
    <w:rsid w:val="00F04987"/>
    <w:rPr>
      <w:rFonts w:ascii="Courier New" w:hAnsi="Courier New" w:cs="Courier New"/>
    </w:rPr>
  </w:style>
  <w:style w:type="character" w:customStyle="1" w:styleId="WW8Num460z2">
    <w:name w:val="WW8Num460z2"/>
    <w:uiPriority w:val="99"/>
    <w:rsid w:val="00F04987"/>
    <w:rPr>
      <w:rFonts w:ascii="Wingdings" w:hAnsi="Wingdings" w:cs="Wingdings"/>
    </w:rPr>
  </w:style>
  <w:style w:type="character" w:customStyle="1" w:styleId="WW8Num464z0">
    <w:name w:val="WW8Num464z0"/>
    <w:rsid w:val="00F04987"/>
    <w:rPr>
      <w:rFonts w:ascii="Symbol" w:hAnsi="Symbol" w:cs="Symbol"/>
    </w:rPr>
  </w:style>
  <w:style w:type="character" w:customStyle="1" w:styleId="WW8Num467z0">
    <w:name w:val="WW8Num467z0"/>
    <w:rsid w:val="00F04987"/>
    <w:rPr>
      <w:rFonts w:ascii="Symbol" w:hAnsi="Symbol" w:cs="Symbol"/>
    </w:rPr>
  </w:style>
  <w:style w:type="character" w:customStyle="1" w:styleId="WW8Num467z1">
    <w:name w:val="WW8Num467z1"/>
    <w:uiPriority w:val="99"/>
    <w:rsid w:val="00F04987"/>
    <w:rPr>
      <w:rFonts w:ascii="Courier New" w:hAnsi="Courier New" w:cs="Courier New"/>
    </w:rPr>
  </w:style>
  <w:style w:type="character" w:customStyle="1" w:styleId="WW8Num467z2">
    <w:name w:val="WW8Num467z2"/>
    <w:uiPriority w:val="99"/>
    <w:rsid w:val="00F04987"/>
    <w:rPr>
      <w:rFonts w:ascii="Wingdings" w:hAnsi="Wingdings" w:cs="Wingdings"/>
    </w:rPr>
  </w:style>
  <w:style w:type="character" w:customStyle="1" w:styleId="WW8Num468z0">
    <w:name w:val="WW8Num468z0"/>
    <w:uiPriority w:val="99"/>
    <w:rsid w:val="00F04987"/>
    <w:rPr>
      <w:rFonts w:ascii="Symbol" w:hAnsi="Symbol" w:cs="Symbol"/>
    </w:rPr>
  </w:style>
  <w:style w:type="character" w:customStyle="1" w:styleId="WW8Num470z0">
    <w:name w:val="WW8Num470z0"/>
    <w:rsid w:val="00F04987"/>
    <w:rPr>
      <w:rFonts w:ascii="Times New Roman" w:hAnsi="Times New Roman" w:cs="Times New Roman"/>
    </w:rPr>
  </w:style>
  <w:style w:type="character" w:customStyle="1" w:styleId="WW8Num471z0">
    <w:name w:val="WW8Num471z0"/>
    <w:uiPriority w:val="99"/>
    <w:rsid w:val="00F04987"/>
    <w:rPr>
      <w:rFonts w:ascii="Times New Roman" w:hAnsi="Times New Roman" w:cs="Times New Roman"/>
    </w:rPr>
  </w:style>
  <w:style w:type="character" w:customStyle="1" w:styleId="WW8Num473z0">
    <w:name w:val="WW8Num473z0"/>
    <w:rsid w:val="00F04987"/>
    <w:rPr>
      <w:rFonts w:ascii="Symbol" w:hAnsi="Symbol" w:cs="Symbol"/>
    </w:rPr>
  </w:style>
  <w:style w:type="character" w:customStyle="1" w:styleId="WW8Num473z1">
    <w:name w:val="WW8Num473z1"/>
    <w:uiPriority w:val="99"/>
    <w:rsid w:val="00F04987"/>
    <w:rPr>
      <w:rFonts w:ascii="Courier New" w:hAnsi="Courier New" w:cs="Courier New"/>
    </w:rPr>
  </w:style>
  <w:style w:type="character" w:customStyle="1" w:styleId="WW8Num473z2">
    <w:name w:val="WW8Num473z2"/>
    <w:uiPriority w:val="99"/>
    <w:rsid w:val="00F04987"/>
    <w:rPr>
      <w:rFonts w:ascii="Wingdings" w:hAnsi="Wingdings" w:cs="Wingdings"/>
    </w:rPr>
  </w:style>
  <w:style w:type="character" w:customStyle="1" w:styleId="WW8Num474z0">
    <w:name w:val="WW8Num474z0"/>
    <w:rsid w:val="00F04987"/>
    <w:rPr>
      <w:b/>
      <w:bCs/>
    </w:rPr>
  </w:style>
  <w:style w:type="character" w:customStyle="1" w:styleId="WW8Num474z1">
    <w:name w:val="WW8Num474z1"/>
    <w:uiPriority w:val="99"/>
    <w:rsid w:val="00F04987"/>
    <w:rPr>
      <w:rFonts w:ascii="Arial" w:hAnsi="Arial" w:cs="Arial"/>
      <w:b/>
      <w:bCs/>
    </w:rPr>
  </w:style>
  <w:style w:type="character" w:customStyle="1" w:styleId="WW8Num475z0">
    <w:name w:val="WW8Num475z0"/>
    <w:rsid w:val="00F04987"/>
    <w:rPr>
      <w:rFonts w:ascii="Courier New" w:hAnsi="Courier New" w:cs="Courier New"/>
    </w:rPr>
  </w:style>
  <w:style w:type="character" w:customStyle="1" w:styleId="WW8Num475z2">
    <w:name w:val="WW8Num475z2"/>
    <w:uiPriority w:val="99"/>
    <w:rsid w:val="00F04987"/>
    <w:rPr>
      <w:rFonts w:ascii="Wingdings" w:hAnsi="Wingdings" w:cs="Wingdings"/>
    </w:rPr>
  </w:style>
  <w:style w:type="character" w:customStyle="1" w:styleId="WW8Num475z3">
    <w:name w:val="WW8Num475z3"/>
    <w:uiPriority w:val="99"/>
    <w:rsid w:val="00F04987"/>
    <w:rPr>
      <w:rFonts w:ascii="Symbol" w:hAnsi="Symbol" w:cs="Symbol"/>
    </w:rPr>
  </w:style>
  <w:style w:type="character" w:customStyle="1" w:styleId="WW8Num476z0">
    <w:name w:val="WW8Num476z0"/>
    <w:rsid w:val="00F04987"/>
    <w:rPr>
      <w:rFonts w:ascii="Symbol" w:hAnsi="Symbol" w:cs="Symbol"/>
    </w:rPr>
  </w:style>
  <w:style w:type="character" w:customStyle="1" w:styleId="WW8Num477z0">
    <w:name w:val="WW8Num477z0"/>
    <w:uiPriority w:val="99"/>
    <w:rsid w:val="00F04987"/>
    <w:rPr>
      <w:rFonts w:ascii="Symbol" w:hAnsi="Symbol" w:cs="Symbol"/>
    </w:rPr>
  </w:style>
  <w:style w:type="character" w:customStyle="1" w:styleId="WW8Num478z0">
    <w:name w:val="WW8Num478z0"/>
    <w:uiPriority w:val="99"/>
    <w:rsid w:val="00F04987"/>
    <w:rPr>
      <w:rFonts w:ascii="Times New Roman" w:hAnsi="Times New Roman" w:cs="Times New Roman"/>
    </w:rPr>
  </w:style>
  <w:style w:type="character" w:customStyle="1" w:styleId="WW8Num479z0">
    <w:name w:val="WW8Num479z0"/>
    <w:uiPriority w:val="99"/>
    <w:rsid w:val="00F04987"/>
    <w:rPr>
      <w:sz w:val="24"/>
      <w:szCs w:val="24"/>
    </w:rPr>
  </w:style>
  <w:style w:type="character" w:customStyle="1" w:styleId="WW8Num480z0">
    <w:name w:val="WW8Num480z0"/>
    <w:uiPriority w:val="99"/>
    <w:rsid w:val="00F04987"/>
    <w:rPr>
      <w:rFonts w:ascii="Symbol" w:hAnsi="Symbol" w:cs="Symbol"/>
    </w:rPr>
  </w:style>
  <w:style w:type="character" w:customStyle="1" w:styleId="WW8Num480z1">
    <w:name w:val="WW8Num480z1"/>
    <w:uiPriority w:val="99"/>
    <w:rsid w:val="00F04987"/>
    <w:rPr>
      <w:rFonts w:ascii="Courier New" w:hAnsi="Courier New" w:cs="Courier New"/>
    </w:rPr>
  </w:style>
  <w:style w:type="character" w:customStyle="1" w:styleId="WW8Num480z2">
    <w:name w:val="WW8Num480z2"/>
    <w:uiPriority w:val="99"/>
    <w:rsid w:val="00F04987"/>
    <w:rPr>
      <w:rFonts w:ascii="Wingdings" w:hAnsi="Wingdings" w:cs="Wingdings"/>
    </w:rPr>
  </w:style>
  <w:style w:type="character" w:customStyle="1" w:styleId="WW8Num481z0">
    <w:name w:val="WW8Num481z0"/>
    <w:uiPriority w:val="99"/>
    <w:rsid w:val="00F04987"/>
    <w:rPr>
      <w:rFonts w:ascii="Symbol" w:hAnsi="Symbol" w:cs="Symbol"/>
    </w:rPr>
  </w:style>
  <w:style w:type="character" w:customStyle="1" w:styleId="WW8Num484z0">
    <w:name w:val="WW8Num484z0"/>
    <w:uiPriority w:val="99"/>
    <w:rsid w:val="00F04987"/>
    <w:rPr>
      <w:rFonts w:ascii="Times New Roman" w:hAnsi="Times New Roman" w:cs="Times New Roman"/>
    </w:rPr>
  </w:style>
  <w:style w:type="character" w:customStyle="1" w:styleId="WW8Num485z0">
    <w:name w:val="WW8Num485z0"/>
    <w:uiPriority w:val="99"/>
    <w:rsid w:val="00F04987"/>
    <w:rPr>
      <w:rFonts w:ascii="Symbol" w:hAnsi="Symbol" w:cs="Symbol"/>
    </w:rPr>
  </w:style>
  <w:style w:type="character" w:customStyle="1" w:styleId="WW8Num486z0">
    <w:name w:val="WW8Num486z0"/>
    <w:uiPriority w:val="99"/>
    <w:rsid w:val="00F04987"/>
    <w:rPr>
      <w:rFonts w:ascii="Symbol" w:hAnsi="Symbol" w:cs="Symbol"/>
    </w:rPr>
  </w:style>
  <w:style w:type="character" w:customStyle="1" w:styleId="WW8Num488z0">
    <w:name w:val="WW8Num488z0"/>
    <w:rsid w:val="00F04987"/>
    <w:rPr>
      <w:rFonts w:ascii="Symbol" w:hAnsi="Symbol" w:cs="Symbol"/>
    </w:rPr>
  </w:style>
  <w:style w:type="character" w:customStyle="1" w:styleId="WW8Num488z1">
    <w:name w:val="WW8Num488z1"/>
    <w:uiPriority w:val="99"/>
    <w:rsid w:val="00F04987"/>
    <w:rPr>
      <w:rFonts w:ascii="Courier New" w:hAnsi="Courier New" w:cs="Courier New"/>
    </w:rPr>
  </w:style>
  <w:style w:type="character" w:customStyle="1" w:styleId="WW8Num488z2">
    <w:name w:val="WW8Num488z2"/>
    <w:uiPriority w:val="99"/>
    <w:rsid w:val="00F04987"/>
    <w:rPr>
      <w:rFonts w:ascii="Wingdings" w:hAnsi="Wingdings" w:cs="Wingdings"/>
    </w:rPr>
  </w:style>
  <w:style w:type="character" w:customStyle="1" w:styleId="WW8Num490z0">
    <w:name w:val="WW8Num490z0"/>
    <w:rsid w:val="00F04987"/>
    <w:rPr>
      <w:rFonts w:ascii="Symbol" w:hAnsi="Symbol" w:cs="Symbol"/>
    </w:rPr>
  </w:style>
  <w:style w:type="character" w:customStyle="1" w:styleId="WW8Num492z0">
    <w:name w:val="WW8Num492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493z0">
    <w:name w:val="WW8Num493z0"/>
    <w:uiPriority w:val="99"/>
    <w:rsid w:val="00F04987"/>
    <w:rPr>
      <w:rFonts w:ascii="Symbol" w:hAnsi="Symbol" w:cs="Symbol"/>
    </w:rPr>
  </w:style>
  <w:style w:type="character" w:customStyle="1" w:styleId="WW8Num495z0">
    <w:name w:val="WW8Num495z0"/>
    <w:rsid w:val="00F04987"/>
    <w:rPr>
      <w:rFonts w:ascii="Symbol" w:hAnsi="Symbol" w:cs="Symbol"/>
    </w:rPr>
  </w:style>
  <w:style w:type="character" w:customStyle="1" w:styleId="WW8Num495z1">
    <w:name w:val="WW8Num495z1"/>
    <w:uiPriority w:val="99"/>
    <w:rsid w:val="00F04987"/>
    <w:rPr>
      <w:rFonts w:ascii="Times New Roman" w:hAnsi="Times New Roman" w:cs="Times New Roman"/>
    </w:rPr>
  </w:style>
  <w:style w:type="character" w:customStyle="1" w:styleId="WW8Num495z2">
    <w:name w:val="WW8Num495z2"/>
    <w:uiPriority w:val="99"/>
    <w:rsid w:val="00F04987"/>
    <w:rPr>
      <w:rFonts w:ascii="Wingdings" w:hAnsi="Wingdings" w:cs="Wingdings"/>
    </w:rPr>
  </w:style>
  <w:style w:type="character" w:customStyle="1" w:styleId="WW8Num495z4">
    <w:name w:val="WW8Num495z4"/>
    <w:uiPriority w:val="99"/>
    <w:rsid w:val="00F04987"/>
    <w:rPr>
      <w:rFonts w:ascii="Courier New" w:hAnsi="Courier New" w:cs="Courier New"/>
    </w:rPr>
  </w:style>
  <w:style w:type="character" w:customStyle="1" w:styleId="WW8Num496z0">
    <w:name w:val="WW8Num496z0"/>
    <w:rsid w:val="00F04987"/>
    <w:rPr>
      <w:sz w:val="24"/>
      <w:szCs w:val="24"/>
    </w:rPr>
  </w:style>
  <w:style w:type="character" w:customStyle="1" w:styleId="WW8Num499z0">
    <w:name w:val="WW8Num499z0"/>
    <w:rsid w:val="00F04987"/>
    <w:rPr>
      <w:rFonts w:ascii="Symbol" w:hAnsi="Symbol" w:cs="Symbol"/>
    </w:rPr>
  </w:style>
  <w:style w:type="character" w:customStyle="1" w:styleId="WW8Num501z0">
    <w:name w:val="WW8Num501z0"/>
    <w:uiPriority w:val="99"/>
    <w:rsid w:val="00F04987"/>
    <w:rPr>
      <w:rFonts w:ascii="Arial" w:hAnsi="Arial" w:cs="Arial"/>
    </w:rPr>
  </w:style>
  <w:style w:type="character" w:customStyle="1" w:styleId="WW8Num501z1">
    <w:name w:val="WW8Num501z1"/>
    <w:uiPriority w:val="99"/>
    <w:rsid w:val="00F04987"/>
    <w:rPr>
      <w:b/>
      <w:bCs/>
    </w:rPr>
  </w:style>
  <w:style w:type="character" w:customStyle="1" w:styleId="WW8Num501z2">
    <w:name w:val="WW8Num501z2"/>
    <w:uiPriority w:val="99"/>
    <w:rsid w:val="00F04987"/>
    <w:rPr>
      <w:rFonts w:ascii="Wingdings" w:hAnsi="Wingdings" w:cs="Wingdings"/>
    </w:rPr>
  </w:style>
  <w:style w:type="character" w:customStyle="1" w:styleId="WW8Num501z3">
    <w:name w:val="WW8Num501z3"/>
    <w:uiPriority w:val="99"/>
    <w:rsid w:val="00F04987"/>
    <w:rPr>
      <w:rFonts w:ascii="Symbol" w:hAnsi="Symbol" w:cs="Symbol"/>
    </w:rPr>
  </w:style>
  <w:style w:type="character" w:customStyle="1" w:styleId="WW8Num501z4">
    <w:name w:val="WW8Num501z4"/>
    <w:uiPriority w:val="99"/>
    <w:rsid w:val="00F04987"/>
    <w:rPr>
      <w:rFonts w:ascii="Courier New" w:hAnsi="Courier New" w:cs="Courier New"/>
    </w:rPr>
  </w:style>
  <w:style w:type="character" w:customStyle="1" w:styleId="WW8Num504z0">
    <w:name w:val="WW8Num504z0"/>
    <w:rsid w:val="00F04987"/>
    <w:rPr>
      <w:rFonts w:ascii="Symbol" w:hAnsi="Symbol" w:cs="Symbol"/>
    </w:rPr>
  </w:style>
  <w:style w:type="character" w:customStyle="1" w:styleId="WW8Num505z0">
    <w:name w:val="WW8Num505z0"/>
    <w:rsid w:val="00F04987"/>
    <w:rPr>
      <w:rFonts w:ascii="Times New Roman" w:hAnsi="Times New Roman" w:cs="Times New Roman"/>
    </w:rPr>
  </w:style>
  <w:style w:type="character" w:customStyle="1" w:styleId="WW8Num506z0">
    <w:name w:val="WW8Num506z0"/>
    <w:rsid w:val="00F04987"/>
    <w:rPr>
      <w:rFonts w:ascii="Times New Roman" w:hAnsi="Times New Roman" w:cs="Times New Roman"/>
    </w:rPr>
  </w:style>
  <w:style w:type="character" w:customStyle="1" w:styleId="WW8Num507z0">
    <w:name w:val="WW8Num507z0"/>
    <w:uiPriority w:val="99"/>
    <w:rsid w:val="00F04987"/>
    <w:rPr>
      <w:rFonts w:ascii="Times New Roman" w:hAnsi="Times New Roman" w:cs="Times New Roman"/>
    </w:rPr>
  </w:style>
  <w:style w:type="character" w:customStyle="1" w:styleId="WW8Num508z0">
    <w:name w:val="WW8Num508z0"/>
    <w:rsid w:val="00F04987"/>
    <w:rPr>
      <w:rFonts w:ascii="Symbol" w:hAnsi="Symbol" w:cs="Symbol"/>
    </w:rPr>
  </w:style>
  <w:style w:type="character" w:customStyle="1" w:styleId="WW8Num508z1">
    <w:name w:val="WW8Num508z1"/>
    <w:uiPriority w:val="99"/>
    <w:rsid w:val="00F04987"/>
    <w:rPr>
      <w:rFonts w:ascii="Courier New" w:hAnsi="Courier New" w:cs="Courier New"/>
    </w:rPr>
  </w:style>
  <w:style w:type="character" w:customStyle="1" w:styleId="WW8Num508z2">
    <w:name w:val="WW8Num508z2"/>
    <w:uiPriority w:val="99"/>
    <w:rsid w:val="00F04987"/>
    <w:rPr>
      <w:rFonts w:ascii="Wingdings" w:hAnsi="Wingdings" w:cs="Wingdings"/>
    </w:rPr>
  </w:style>
  <w:style w:type="character" w:customStyle="1" w:styleId="WW8Num512z0">
    <w:name w:val="WW8Num512z0"/>
    <w:uiPriority w:val="99"/>
    <w:rsid w:val="00F04987"/>
    <w:rPr>
      <w:rFonts w:ascii="Symbol" w:hAnsi="Symbol" w:cs="Symbol"/>
    </w:rPr>
  </w:style>
  <w:style w:type="character" w:customStyle="1" w:styleId="WW8Num512z1">
    <w:name w:val="WW8Num512z1"/>
    <w:uiPriority w:val="99"/>
    <w:rsid w:val="00F04987"/>
    <w:rPr>
      <w:rFonts w:ascii="Courier New" w:hAnsi="Courier New" w:cs="Courier New"/>
    </w:rPr>
  </w:style>
  <w:style w:type="character" w:customStyle="1" w:styleId="WW8Num512z2">
    <w:name w:val="WW8Num512z2"/>
    <w:uiPriority w:val="99"/>
    <w:rsid w:val="00F04987"/>
    <w:rPr>
      <w:rFonts w:ascii="Wingdings" w:hAnsi="Wingdings" w:cs="Wingdings"/>
    </w:rPr>
  </w:style>
  <w:style w:type="character" w:customStyle="1" w:styleId="WW8Num513z0">
    <w:name w:val="WW8Num513z0"/>
    <w:rsid w:val="00F04987"/>
    <w:rPr>
      <w:rFonts w:ascii="Symbol" w:hAnsi="Symbol" w:cs="Symbol"/>
    </w:rPr>
  </w:style>
  <w:style w:type="character" w:customStyle="1" w:styleId="WW8Num514z0">
    <w:name w:val="WW8Num514z0"/>
    <w:rsid w:val="00F04987"/>
    <w:rPr>
      <w:rFonts w:ascii="Times New Roman" w:hAnsi="Times New Roman" w:cs="Times New Roman"/>
    </w:rPr>
  </w:style>
  <w:style w:type="character" w:customStyle="1" w:styleId="WW8Num515z0">
    <w:name w:val="WW8Num515z0"/>
    <w:rsid w:val="00F04987"/>
    <w:rPr>
      <w:rFonts w:ascii="Times New Roman" w:hAnsi="Times New Roman" w:cs="Times New Roman"/>
    </w:rPr>
  </w:style>
  <w:style w:type="character" w:customStyle="1" w:styleId="WW8Num517z0">
    <w:name w:val="WW8Num517z0"/>
    <w:rsid w:val="00F04987"/>
    <w:rPr>
      <w:rFonts w:ascii="Arial" w:hAnsi="Arial" w:cs="Arial"/>
    </w:rPr>
  </w:style>
  <w:style w:type="character" w:customStyle="1" w:styleId="WW8Num517z2">
    <w:name w:val="WW8Num517z2"/>
    <w:uiPriority w:val="99"/>
    <w:rsid w:val="00F04987"/>
    <w:rPr>
      <w:rFonts w:ascii="Wingdings" w:hAnsi="Wingdings" w:cs="Wingdings"/>
    </w:rPr>
  </w:style>
  <w:style w:type="character" w:customStyle="1" w:styleId="WW8Num517z3">
    <w:name w:val="WW8Num517z3"/>
    <w:uiPriority w:val="99"/>
    <w:rsid w:val="00F04987"/>
    <w:rPr>
      <w:rFonts w:ascii="Symbol" w:hAnsi="Symbol" w:cs="Symbol"/>
    </w:rPr>
  </w:style>
  <w:style w:type="character" w:customStyle="1" w:styleId="WW8Num517z4">
    <w:name w:val="WW8Num517z4"/>
    <w:uiPriority w:val="99"/>
    <w:rsid w:val="00F04987"/>
    <w:rPr>
      <w:rFonts w:ascii="Courier New" w:hAnsi="Courier New" w:cs="Courier New"/>
    </w:rPr>
  </w:style>
  <w:style w:type="character" w:customStyle="1" w:styleId="WW8Num519z0">
    <w:name w:val="WW8Num519z0"/>
    <w:rsid w:val="00F04987"/>
    <w:rPr>
      <w:rFonts w:ascii="Symbol" w:hAnsi="Symbol" w:cs="Symbol"/>
    </w:rPr>
  </w:style>
  <w:style w:type="character" w:customStyle="1" w:styleId="WW8Num520z0">
    <w:name w:val="WW8Num520z0"/>
    <w:rsid w:val="00F04987"/>
    <w:rPr>
      <w:rFonts w:ascii="Symbol" w:hAnsi="Symbol" w:cs="Symbol"/>
      <w:sz w:val="20"/>
      <w:szCs w:val="20"/>
    </w:rPr>
  </w:style>
  <w:style w:type="character" w:customStyle="1" w:styleId="WW8Num520z1">
    <w:name w:val="WW8Num520z1"/>
    <w:rsid w:val="00F04987"/>
    <w:rPr>
      <w:rFonts w:ascii="Courier New" w:hAnsi="Courier New" w:cs="Courier New"/>
    </w:rPr>
  </w:style>
  <w:style w:type="character" w:customStyle="1" w:styleId="WW8Num520z2">
    <w:name w:val="WW8Num520z2"/>
    <w:uiPriority w:val="99"/>
    <w:rsid w:val="00F04987"/>
    <w:rPr>
      <w:rFonts w:ascii="Wingdings" w:hAnsi="Wingdings" w:cs="Wingdings"/>
    </w:rPr>
  </w:style>
  <w:style w:type="character" w:customStyle="1" w:styleId="WW8Num520z3">
    <w:name w:val="WW8Num520z3"/>
    <w:uiPriority w:val="99"/>
    <w:rsid w:val="00F04987"/>
    <w:rPr>
      <w:rFonts w:ascii="Symbol" w:hAnsi="Symbol" w:cs="Symbol"/>
    </w:rPr>
  </w:style>
  <w:style w:type="character" w:customStyle="1" w:styleId="WW8Num521z0">
    <w:name w:val="WW8Num521z0"/>
    <w:uiPriority w:val="99"/>
    <w:rsid w:val="00F04987"/>
    <w:rPr>
      <w:rFonts w:ascii="Symbol" w:hAnsi="Symbol" w:cs="Symbol"/>
    </w:rPr>
  </w:style>
  <w:style w:type="character" w:customStyle="1" w:styleId="WW8Num522z0">
    <w:name w:val="WW8Num522z0"/>
    <w:rsid w:val="00F04987"/>
    <w:rPr>
      <w:rFonts w:ascii="Symbol" w:hAnsi="Symbol" w:cs="Symbol"/>
    </w:rPr>
  </w:style>
  <w:style w:type="character" w:customStyle="1" w:styleId="WW8Num525z0">
    <w:name w:val="WW8Num525z0"/>
    <w:rsid w:val="00F04987"/>
    <w:rPr>
      <w:rFonts w:ascii="Times New Roman" w:hAnsi="Times New Roman" w:cs="Times New Roman"/>
    </w:rPr>
  </w:style>
  <w:style w:type="character" w:customStyle="1" w:styleId="WW8Num528z0">
    <w:name w:val="WW8Num528z0"/>
    <w:uiPriority w:val="99"/>
    <w:rsid w:val="00F04987"/>
    <w:rPr>
      <w:rFonts w:ascii="Times New Roman" w:hAnsi="Times New Roman" w:cs="Times New Roman"/>
    </w:rPr>
  </w:style>
  <w:style w:type="character" w:customStyle="1" w:styleId="WW8Num529z0">
    <w:name w:val="WW8Num529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530z0">
    <w:name w:val="WW8Num530z0"/>
    <w:rsid w:val="00F04987"/>
    <w:rPr>
      <w:rFonts w:ascii="Symbol" w:hAnsi="Symbol" w:cs="Symbol"/>
    </w:rPr>
  </w:style>
  <w:style w:type="character" w:customStyle="1" w:styleId="WW8Num531z0">
    <w:name w:val="WW8Num531z0"/>
    <w:uiPriority w:val="99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532z0">
    <w:name w:val="WW8Num532z0"/>
    <w:rsid w:val="00F04987"/>
    <w:rPr>
      <w:rFonts w:ascii="Courier New" w:hAnsi="Courier New" w:cs="Courier New"/>
    </w:rPr>
  </w:style>
  <w:style w:type="character" w:customStyle="1" w:styleId="WW8Num532z2">
    <w:name w:val="WW8Num532z2"/>
    <w:uiPriority w:val="99"/>
    <w:rsid w:val="00F04987"/>
    <w:rPr>
      <w:rFonts w:ascii="Wingdings" w:hAnsi="Wingdings" w:cs="Wingdings"/>
    </w:rPr>
  </w:style>
  <w:style w:type="character" w:customStyle="1" w:styleId="WW8Num532z3">
    <w:name w:val="WW8Num532z3"/>
    <w:uiPriority w:val="99"/>
    <w:rsid w:val="00F04987"/>
    <w:rPr>
      <w:rFonts w:ascii="Symbol" w:hAnsi="Symbol" w:cs="Symbol"/>
    </w:rPr>
  </w:style>
  <w:style w:type="character" w:customStyle="1" w:styleId="WW8Num533z0">
    <w:name w:val="WW8Num533z0"/>
    <w:rsid w:val="00F04987"/>
    <w:rPr>
      <w:rFonts w:ascii="Symbol" w:hAnsi="Symbol" w:cs="Symbol"/>
    </w:rPr>
  </w:style>
  <w:style w:type="character" w:customStyle="1" w:styleId="WW8Num534z0">
    <w:name w:val="WW8Num534z0"/>
    <w:rsid w:val="00F04987"/>
    <w:rPr>
      <w:rFonts w:ascii="Symbol" w:hAnsi="Symbol" w:cs="Symbol"/>
    </w:rPr>
  </w:style>
  <w:style w:type="character" w:customStyle="1" w:styleId="WW8Num534z1">
    <w:name w:val="WW8Num534z1"/>
    <w:uiPriority w:val="99"/>
    <w:rsid w:val="00F04987"/>
    <w:rPr>
      <w:rFonts w:ascii="Courier New" w:hAnsi="Courier New" w:cs="Courier New"/>
    </w:rPr>
  </w:style>
  <w:style w:type="character" w:customStyle="1" w:styleId="WW8Num534z2">
    <w:name w:val="WW8Num534z2"/>
    <w:uiPriority w:val="99"/>
    <w:rsid w:val="00F04987"/>
    <w:rPr>
      <w:rFonts w:ascii="Wingdings" w:hAnsi="Wingdings" w:cs="Wingdings"/>
    </w:rPr>
  </w:style>
  <w:style w:type="character" w:customStyle="1" w:styleId="WW8Num535z0">
    <w:name w:val="WW8Num535z0"/>
    <w:rsid w:val="00F04987"/>
    <w:rPr>
      <w:rFonts w:ascii="Arial" w:hAnsi="Arial" w:cs="Arial"/>
    </w:rPr>
  </w:style>
  <w:style w:type="character" w:customStyle="1" w:styleId="WW8Num535z1">
    <w:name w:val="WW8Num535z1"/>
    <w:rsid w:val="00F04987"/>
    <w:rPr>
      <w:rFonts w:ascii="Courier New" w:hAnsi="Courier New" w:cs="Courier New"/>
    </w:rPr>
  </w:style>
  <w:style w:type="character" w:customStyle="1" w:styleId="WW8Num535z2">
    <w:name w:val="WW8Num535z2"/>
    <w:rsid w:val="00F04987"/>
    <w:rPr>
      <w:rFonts w:ascii="Wingdings" w:hAnsi="Wingdings" w:cs="Wingdings"/>
    </w:rPr>
  </w:style>
  <w:style w:type="character" w:customStyle="1" w:styleId="WW8Num535z3">
    <w:name w:val="WW8Num535z3"/>
    <w:rsid w:val="00F04987"/>
    <w:rPr>
      <w:rFonts w:ascii="Symbol" w:hAnsi="Symbol" w:cs="Symbol"/>
    </w:rPr>
  </w:style>
  <w:style w:type="character" w:customStyle="1" w:styleId="WW8Num536z0">
    <w:name w:val="WW8Num536z0"/>
    <w:uiPriority w:val="99"/>
    <w:rsid w:val="00F04987"/>
    <w:rPr>
      <w:rFonts w:ascii="Courier New" w:hAnsi="Courier New" w:cs="Courier New"/>
    </w:rPr>
  </w:style>
  <w:style w:type="character" w:customStyle="1" w:styleId="WW8Num536z2">
    <w:name w:val="WW8Num536z2"/>
    <w:uiPriority w:val="99"/>
    <w:rsid w:val="00F04987"/>
    <w:rPr>
      <w:rFonts w:ascii="Wingdings" w:hAnsi="Wingdings" w:cs="Wingdings"/>
    </w:rPr>
  </w:style>
  <w:style w:type="character" w:customStyle="1" w:styleId="WW8Num536z3">
    <w:name w:val="WW8Num536z3"/>
    <w:uiPriority w:val="99"/>
    <w:rsid w:val="00F04987"/>
    <w:rPr>
      <w:rFonts w:ascii="Symbol" w:hAnsi="Symbol" w:cs="Symbol"/>
    </w:rPr>
  </w:style>
  <w:style w:type="character" w:customStyle="1" w:styleId="WW8Num538z0">
    <w:name w:val="WW8Num538z0"/>
    <w:uiPriority w:val="99"/>
    <w:rsid w:val="00F04987"/>
    <w:rPr>
      <w:rFonts w:ascii="Symbol" w:hAnsi="Symbol" w:cs="Symbol"/>
    </w:rPr>
  </w:style>
  <w:style w:type="character" w:customStyle="1" w:styleId="WW8Num538z1">
    <w:name w:val="WW8Num538z1"/>
    <w:uiPriority w:val="99"/>
    <w:rsid w:val="00F04987"/>
    <w:rPr>
      <w:rFonts w:ascii="Courier New" w:hAnsi="Courier New" w:cs="Courier New"/>
    </w:rPr>
  </w:style>
  <w:style w:type="character" w:customStyle="1" w:styleId="WW8Num538z2">
    <w:name w:val="WW8Num538z2"/>
    <w:uiPriority w:val="99"/>
    <w:rsid w:val="00F04987"/>
    <w:rPr>
      <w:rFonts w:ascii="Wingdings" w:hAnsi="Wingdings" w:cs="Wingdings"/>
    </w:rPr>
  </w:style>
  <w:style w:type="character" w:customStyle="1" w:styleId="WW8Num540z0">
    <w:name w:val="WW8Num540z0"/>
    <w:rsid w:val="00F04987"/>
    <w:rPr>
      <w:rFonts w:ascii="Times New Roman" w:hAnsi="Times New Roman" w:cs="Times New Roman"/>
    </w:rPr>
  </w:style>
  <w:style w:type="character" w:customStyle="1" w:styleId="WW8Num540z1">
    <w:name w:val="WW8Num540z1"/>
    <w:uiPriority w:val="99"/>
    <w:rsid w:val="00F04987"/>
    <w:rPr>
      <w:rFonts w:ascii="Courier New" w:hAnsi="Courier New" w:cs="Courier New"/>
    </w:rPr>
  </w:style>
  <w:style w:type="character" w:customStyle="1" w:styleId="WW8Num540z2">
    <w:name w:val="WW8Num540z2"/>
    <w:uiPriority w:val="99"/>
    <w:rsid w:val="00F04987"/>
    <w:rPr>
      <w:rFonts w:ascii="Wingdings" w:hAnsi="Wingdings" w:cs="Wingdings"/>
    </w:rPr>
  </w:style>
  <w:style w:type="character" w:customStyle="1" w:styleId="WW8Num540z3">
    <w:name w:val="WW8Num540z3"/>
    <w:uiPriority w:val="99"/>
    <w:rsid w:val="00F04987"/>
    <w:rPr>
      <w:rFonts w:ascii="Symbol" w:hAnsi="Symbol" w:cs="Symbol"/>
    </w:rPr>
  </w:style>
  <w:style w:type="character" w:customStyle="1" w:styleId="WW8NumSt4z0">
    <w:name w:val="WW8NumSt4z0"/>
    <w:rsid w:val="00F04987"/>
    <w:rPr>
      <w:rFonts w:ascii="Symbol" w:hAnsi="Symbol" w:cs="Symbol"/>
    </w:rPr>
  </w:style>
  <w:style w:type="character" w:customStyle="1" w:styleId="WW8NumSt5z0">
    <w:name w:val="WW8NumSt5z0"/>
    <w:rsid w:val="00F04987"/>
    <w:rPr>
      <w:rFonts w:ascii="Symbol" w:hAnsi="Symbol" w:cs="Symbol"/>
    </w:rPr>
  </w:style>
  <w:style w:type="character" w:customStyle="1" w:styleId="WW8NumSt6z0">
    <w:name w:val="WW8NumSt6z0"/>
    <w:rsid w:val="00F04987"/>
    <w:rPr>
      <w:rFonts w:ascii="Symbol" w:hAnsi="Symbol" w:cs="Symbol"/>
    </w:rPr>
  </w:style>
  <w:style w:type="character" w:customStyle="1" w:styleId="WW8NumSt7z0">
    <w:name w:val="WW8NumSt7z0"/>
    <w:rsid w:val="00F04987"/>
    <w:rPr>
      <w:rFonts w:ascii="Symbol" w:hAnsi="Symbol" w:cs="Symbol"/>
    </w:rPr>
  </w:style>
  <w:style w:type="character" w:customStyle="1" w:styleId="WW8NumSt55z0">
    <w:name w:val="WW8NumSt55z0"/>
    <w:uiPriority w:val="99"/>
    <w:rsid w:val="00F04987"/>
    <w:rPr>
      <w:rFonts w:ascii="Symbol" w:hAnsi="Symbol" w:cs="Symbol"/>
    </w:rPr>
  </w:style>
  <w:style w:type="character" w:customStyle="1" w:styleId="WW8NumSt94z0">
    <w:name w:val="WW8NumSt94z0"/>
    <w:uiPriority w:val="99"/>
    <w:rsid w:val="00F04987"/>
    <w:rPr>
      <w:rFonts w:ascii="Symbol" w:hAnsi="Symbol" w:cs="Symbol"/>
    </w:rPr>
  </w:style>
  <w:style w:type="character" w:customStyle="1" w:styleId="WW8NumSt95z0">
    <w:name w:val="WW8NumSt95z0"/>
    <w:uiPriority w:val="99"/>
    <w:rsid w:val="00F04987"/>
    <w:rPr>
      <w:rFonts w:ascii="Symbol" w:hAnsi="Symbol" w:cs="Symbol"/>
    </w:rPr>
  </w:style>
  <w:style w:type="character" w:customStyle="1" w:styleId="WW8NumSt96z0">
    <w:name w:val="WW8NumSt96z0"/>
    <w:uiPriority w:val="99"/>
    <w:rsid w:val="00F04987"/>
    <w:rPr>
      <w:rFonts w:ascii="Symbol" w:hAnsi="Symbol" w:cs="Symbol"/>
    </w:rPr>
  </w:style>
  <w:style w:type="character" w:customStyle="1" w:styleId="WW8NumSt294z0">
    <w:name w:val="WW8NumSt294z0"/>
    <w:uiPriority w:val="99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St386z0">
    <w:name w:val="WW8NumSt386z0"/>
    <w:uiPriority w:val="99"/>
    <w:rsid w:val="00F04987"/>
    <w:rPr>
      <w:rFonts w:ascii="Symbol" w:hAnsi="Symbol" w:cs="Symbol"/>
    </w:rPr>
  </w:style>
  <w:style w:type="character" w:customStyle="1" w:styleId="WW8NumSt459z0">
    <w:name w:val="WW8NumSt459z0"/>
    <w:uiPriority w:val="99"/>
    <w:rsid w:val="00F04987"/>
    <w:rPr>
      <w:rFonts w:ascii="Times" w:hAnsi="Times" w:cs="Times"/>
    </w:rPr>
  </w:style>
  <w:style w:type="character" w:customStyle="1" w:styleId="Domylnaczcionkaakapitu1">
    <w:name w:val="Domyślna czcionka akapitu1"/>
    <w:rsid w:val="00F04987"/>
  </w:style>
  <w:style w:type="character" w:customStyle="1" w:styleId="Znakiprzypiswdolnych">
    <w:name w:val="Znaki przypisów dolnych"/>
    <w:basedOn w:val="Domylnaczcionkaakapitu1"/>
    <w:uiPriority w:val="99"/>
    <w:rsid w:val="00F04987"/>
    <w:rPr>
      <w:rFonts w:ascii="Times New Roman" w:hAnsi="Times New Roman" w:cs="Times New Roman"/>
      <w:vertAlign w:val="superscript"/>
    </w:rPr>
  </w:style>
  <w:style w:type="character" w:styleId="Numerstrony">
    <w:name w:val="page number"/>
    <w:basedOn w:val="Domylnaczcionkaakapitu1"/>
    <w:rsid w:val="00F04987"/>
    <w:rPr>
      <w:rFonts w:ascii="Times New Roman" w:hAnsi="Times New Roman" w:cs="Times New Roman"/>
    </w:rPr>
  </w:style>
  <w:style w:type="character" w:customStyle="1" w:styleId="Znakiprzypiswkocowych">
    <w:name w:val="Znaki przypisów końcowych"/>
    <w:basedOn w:val="Domylnaczcionkaakapitu1"/>
    <w:uiPriority w:val="99"/>
    <w:rsid w:val="00F04987"/>
    <w:rPr>
      <w:rFonts w:ascii="Times New Roman" w:hAnsi="Times New Roman" w:cs="Times New Roman"/>
      <w:vertAlign w:val="superscript"/>
    </w:rPr>
  </w:style>
  <w:style w:type="character" w:customStyle="1" w:styleId="Symbolewypunktowania">
    <w:name w:val="Symbole wypunktowania"/>
    <w:rsid w:val="00F04987"/>
    <w:rPr>
      <w:rFonts w:ascii="OpenSymbol" w:hAnsi="OpenSymbol" w:cs="OpenSymbol"/>
    </w:rPr>
  </w:style>
  <w:style w:type="character" w:customStyle="1" w:styleId="Znakinumeracji">
    <w:name w:val="Znaki numeracji"/>
    <w:rsid w:val="00F04987"/>
  </w:style>
  <w:style w:type="paragraph" w:customStyle="1" w:styleId="Nagwek10">
    <w:name w:val="Nagłówek1"/>
    <w:basedOn w:val="Normalny"/>
    <w:next w:val="Tekstpodstawowy"/>
    <w:rsid w:val="00F04987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aliases w:val="Tekst podstawowy Znak"/>
    <w:basedOn w:val="Normalny"/>
    <w:link w:val="TekstpodstawowyZnak1"/>
    <w:rsid w:val="00F04987"/>
    <w:pPr>
      <w:spacing w:line="340" w:lineRule="exact"/>
      <w:jc w:val="both"/>
    </w:pPr>
  </w:style>
  <w:style w:type="character" w:customStyle="1" w:styleId="TekstpodstawowyZnak1">
    <w:name w:val="Tekst podstawowy Znak1"/>
    <w:aliases w:val="Tekst podstawowy Znak Znak"/>
    <w:basedOn w:val="Domylnaczcionkaakapitu"/>
    <w:link w:val="Tekstpodstawowy"/>
    <w:rsid w:val="00F04987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Tekstpodstawowy"/>
    <w:rsid w:val="00F04987"/>
  </w:style>
  <w:style w:type="paragraph" w:customStyle="1" w:styleId="Podpis1">
    <w:name w:val="Podpis1"/>
    <w:basedOn w:val="Normalny"/>
    <w:rsid w:val="00F0498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F04987"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rsid w:val="00F0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04987"/>
    <w:rPr>
      <w:rFonts w:ascii="Arial" w:hAnsi="Arial" w:cs="Arial"/>
      <w:sz w:val="20"/>
      <w:szCs w:val="20"/>
      <w:lang w:eastAsia="ar-SA" w:bidi="ar-SA"/>
    </w:rPr>
  </w:style>
  <w:style w:type="paragraph" w:customStyle="1" w:styleId="Tekstpodstawowy21">
    <w:name w:val="Tekst podstawowy 21"/>
    <w:basedOn w:val="Normalny"/>
    <w:rsid w:val="00F04987"/>
    <w:pPr>
      <w:jc w:val="both"/>
    </w:pPr>
    <w:rPr>
      <w:b/>
      <w:bCs/>
    </w:rPr>
  </w:style>
  <w:style w:type="paragraph" w:styleId="Nagwek">
    <w:name w:val="header"/>
    <w:aliases w:val="Nagłówek strony"/>
    <w:basedOn w:val="Normalny"/>
    <w:link w:val="NagwekZnak"/>
    <w:rsid w:val="00F04987"/>
    <w:pPr>
      <w:tabs>
        <w:tab w:val="center" w:pos="4536"/>
        <w:tab w:val="right" w:pos="9072"/>
      </w:tabs>
    </w:pPr>
    <w:rPr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F04987"/>
    <w:rPr>
      <w:rFonts w:ascii="Arial" w:hAnsi="Arial" w:cs="Arial"/>
      <w:sz w:val="22"/>
      <w:szCs w:val="22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F04987"/>
    <w:pPr>
      <w:tabs>
        <w:tab w:val="left" w:pos="3119"/>
      </w:tabs>
      <w:ind w:left="567"/>
      <w:jc w:val="both"/>
    </w:pPr>
  </w:style>
  <w:style w:type="paragraph" w:styleId="Tekstpodstawowywcity">
    <w:name w:val="Body Text Indent"/>
    <w:basedOn w:val="Normalny"/>
    <w:link w:val="TekstpodstawowywcityZnak"/>
    <w:rsid w:val="00F04987"/>
    <w:pPr>
      <w:spacing w:line="340" w:lineRule="exact"/>
      <w:ind w:left="426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Listanumerowana21">
    <w:name w:val="Lista numerowana 21"/>
    <w:basedOn w:val="Normalny"/>
    <w:uiPriority w:val="99"/>
    <w:rsid w:val="00F04987"/>
    <w:pPr>
      <w:numPr>
        <w:numId w:val="3"/>
      </w:numPr>
      <w:tabs>
        <w:tab w:val="clear" w:pos="360"/>
        <w:tab w:val="num" w:pos="283"/>
      </w:tabs>
      <w:spacing w:line="360" w:lineRule="auto"/>
      <w:ind w:left="568" w:hanging="284"/>
    </w:pPr>
    <w:rPr>
      <w:color w:val="000000"/>
    </w:rPr>
  </w:style>
  <w:style w:type="paragraph" w:styleId="Listapunktowana">
    <w:name w:val="List Bullet"/>
    <w:basedOn w:val="Normalny"/>
    <w:autoRedefine/>
    <w:rsid w:val="00F04987"/>
    <w:pPr>
      <w:spacing w:line="360" w:lineRule="auto"/>
    </w:pPr>
    <w:rPr>
      <w:color w:val="000000"/>
    </w:rPr>
  </w:style>
  <w:style w:type="paragraph" w:customStyle="1" w:styleId="otk">
    <w:name w:val="otk"/>
    <w:rsid w:val="00F04987"/>
    <w:pPr>
      <w:tabs>
        <w:tab w:val="left" w:pos="426"/>
      </w:tabs>
      <w:suppressAutoHyphens/>
      <w:ind w:right="141"/>
    </w:pPr>
    <w:rPr>
      <w:rFonts w:ascii="Helv" w:hAnsi="Helv" w:cs="Helv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F04987"/>
    <w:pPr>
      <w:ind w:left="426" w:hanging="426"/>
      <w:jc w:val="both"/>
    </w:pPr>
    <w:rPr>
      <w:szCs w:val="22"/>
    </w:rPr>
  </w:style>
  <w:style w:type="paragraph" w:styleId="Stopka">
    <w:name w:val="footer"/>
    <w:basedOn w:val="Normalny"/>
    <w:link w:val="StopkaZnak"/>
    <w:rsid w:val="00F0498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F04987"/>
    <w:pPr>
      <w:jc w:val="both"/>
    </w:pPr>
    <w:rPr>
      <w:szCs w:val="22"/>
    </w:rPr>
  </w:style>
  <w:style w:type="paragraph" w:styleId="Spistreci1">
    <w:name w:val="toc 1"/>
    <w:basedOn w:val="Normalny"/>
    <w:next w:val="Normalny"/>
    <w:autoRedefine/>
    <w:uiPriority w:val="39"/>
    <w:rsid w:val="002E0CCD"/>
    <w:pPr>
      <w:tabs>
        <w:tab w:val="left" w:pos="720"/>
        <w:tab w:val="right" w:leader="dot" w:pos="9203"/>
      </w:tabs>
      <w:jc w:val="both"/>
    </w:pPr>
    <w:rPr>
      <w:rFonts w:cs="Times New Roman"/>
      <w:bCs/>
      <w:noProof/>
      <w:szCs w:val="22"/>
    </w:rPr>
  </w:style>
  <w:style w:type="paragraph" w:styleId="Tytu">
    <w:name w:val="Title"/>
    <w:aliases w:val="Poziom3 Znak Znak,Poziom3 Znak"/>
    <w:basedOn w:val="Normalny"/>
    <w:next w:val="Podtytu"/>
    <w:link w:val="TytuZnak"/>
    <w:qFormat/>
    <w:rsid w:val="00F04987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Podtytu">
    <w:name w:val="Subtitle"/>
    <w:basedOn w:val="Nagwek10"/>
    <w:next w:val="Tekstpodstawowy"/>
    <w:link w:val="PodtytuZnak"/>
    <w:uiPriority w:val="11"/>
    <w:qFormat/>
    <w:rsid w:val="00F04987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F04987"/>
    <w:rPr>
      <w:rFonts w:ascii="Cambria" w:hAnsi="Cambria" w:cs="Cambria"/>
      <w:sz w:val="24"/>
      <w:szCs w:val="24"/>
      <w:lang w:eastAsia="ar-SA" w:bidi="ar-SA"/>
    </w:rPr>
  </w:style>
  <w:style w:type="character" w:customStyle="1" w:styleId="TytuZnak">
    <w:name w:val="Tytuł Znak"/>
    <w:aliases w:val="Poziom3 Znak Znak Znak,Poziom3 Znak Znak1"/>
    <w:basedOn w:val="Domylnaczcionkaakapitu"/>
    <w:link w:val="Tytu"/>
    <w:rsid w:val="00F04987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customStyle="1" w:styleId="Zwykytekst1">
    <w:name w:val="Zwykły tekst1"/>
    <w:basedOn w:val="Normalny"/>
    <w:rsid w:val="00F04987"/>
    <w:rPr>
      <w:rFonts w:ascii="Courier New" w:hAnsi="Courier New" w:cs="Courier New"/>
      <w:sz w:val="20"/>
      <w:szCs w:val="20"/>
    </w:rPr>
  </w:style>
  <w:style w:type="paragraph" w:customStyle="1" w:styleId="wypunkt4-gf">
    <w:name w:val="wypunkt4-gf"/>
    <w:basedOn w:val="Normalny"/>
    <w:uiPriority w:val="99"/>
    <w:rsid w:val="00F04987"/>
    <w:pPr>
      <w:numPr>
        <w:numId w:val="1"/>
      </w:numPr>
      <w:tabs>
        <w:tab w:val="clear" w:pos="1494"/>
        <w:tab w:val="num" w:pos="992"/>
      </w:tabs>
      <w:ind w:left="992" w:hanging="425"/>
    </w:pPr>
  </w:style>
  <w:style w:type="paragraph" w:customStyle="1" w:styleId="BodyText21">
    <w:name w:val="Body Text 21"/>
    <w:basedOn w:val="Normalny"/>
    <w:uiPriority w:val="99"/>
    <w:rsid w:val="00F04987"/>
    <w:pPr>
      <w:overflowPunct w:val="0"/>
      <w:autoSpaceDE w:val="0"/>
      <w:textAlignment w:val="baseline"/>
    </w:pPr>
    <w:rPr>
      <w:szCs w:val="22"/>
    </w:rPr>
  </w:style>
  <w:style w:type="paragraph" w:customStyle="1" w:styleId="Danetechniczne">
    <w:name w:val="Dane techniczne"/>
    <w:basedOn w:val="Normalny"/>
    <w:rsid w:val="00F04987"/>
    <w:pPr>
      <w:tabs>
        <w:tab w:val="right" w:leader="dot" w:pos="8789"/>
      </w:tabs>
      <w:spacing w:after="40"/>
      <w:jc w:val="both"/>
    </w:pPr>
    <w:rPr>
      <w:sz w:val="20"/>
      <w:szCs w:val="20"/>
    </w:rPr>
  </w:style>
  <w:style w:type="paragraph" w:customStyle="1" w:styleId="Standard">
    <w:name w:val="Standard"/>
    <w:rsid w:val="00F04987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F04987"/>
    <w:pPr>
      <w:tabs>
        <w:tab w:val="left" w:pos="8789"/>
      </w:tabs>
      <w:spacing w:line="280" w:lineRule="exact"/>
      <w:ind w:left="426" w:right="425"/>
      <w:jc w:val="both"/>
    </w:pPr>
    <w:rPr>
      <w:b/>
      <w:bCs/>
      <w:szCs w:val="22"/>
    </w:rPr>
  </w:style>
  <w:style w:type="paragraph" w:customStyle="1" w:styleId="punkt">
    <w:name w:val="punkt"/>
    <w:basedOn w:val="Nagwek1"/>
    <w:rsid w:val="00F04987"/>
    <w:pPr>
      <w:keepNext w:val="0"/>
      <w:numPr>
        <w:numId w:val="2"/>
      </w:numPr>
      <w:spacing w:after="0"/>
      <w:ind w:left="0" w:firstLine="0"/>
      <w:jc w:val="both"/>
    </w:pPr>
    <w:rPr>
      <w:szCs w:val="22"/>
    </w:rPr>
  </w:style>
  <w:style w:type="paragraph" w:customStyle="1" w:styleId="Zawartotabeli">
    <w:name w:val="Zawartość tabeli"/>
    <w:basedOn w:val="Normalny"/>
    <w:qFormat/>
    <w:rsid w:val="00F04987"/>
    <w:pPr>
      <w:suppressLineNumbers/>
    </w:pPr>
  </w:style>
  <w:style w:type="paragraph" w:customStyle="1" w:styleId="Nagwektabeli">
    <w:name w:val="Nagłówek tabeli"/>
    <w:basedOn w:val="Zawartotabeli"/>
    <w:rsid w:val="00F04987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04987"/>
  </w:style>
  <w:style w:type="paragraph" w:styleId="Akapitzlist">
    <w:name w:val="List Paragraph"/>
    <w:basedOn w:val="Normalny"/>
    <w:uiPriority w:val="34"/>
    <w:qFormat/>
    <w:rsid w:val="00F04987"/>
    <w:pPr>
      <w:ind w:left="720"/>
    </w:pPr>
  </w:style>
  <w:style w:type="paragraph" w:customStyle="1" w:styleId="Polteg1">
    <w:name w:val="Polteg1"/>
    <w:basedOn w:val="Normalny"/>
    <w:rsid w:val="00F04987"/>
    <w:pPr>
      <w:spacing w:line="360" w:lineRule="auto"/>
      <w:jc w:val="both"/>
    </w:pPr>
    <w:rPr>
      <w:kern w:val="1"/>
    </w:rPr>
  </w:style>
  <w:style w:type="paragraph" w:customStyle="1" w:styleId="WW-Listawypunktowana">
    <w:name w:val="WW-Lista wypunktowana"/>
    <w:basedOn w:val="Normalny"/>
    <w:uiPriority w:val="99"/>
    <w:rsid w:val="00F04987"/>
  </w:style>
  <w:style w:type="paragraph" w:customStyle="1" w:styleId="Mylnik">
    <w:name w:val="Myślnik"/>
    <w:basedOn w:val="Normalny"/>
    <w:rsid w:val="00F04987"/>
    <w:pPr>
      <w:tabs>
        <w:tab w:val="num" w:pos="643"/>
      </w:tabs>
      <w:ind w:left="643" w:hanging="360"/>
      <w:jc w:val="both"/>
    </w:pPr>
    <w:rPr>
      <w:szCs w:val="22"/>
    </w:rPr>
  </w:style>
  <w:style w:type="paragraph" w:customStyle="1" w:styleId="punkt2">
    <w:name w:val="punkt2"/>
    <w:basedOn w:val="Nagwek2"/>
    <w:rsid w:val="00F04987"/>
    <w:pPr>
      <w:tabs>
        <w:tab w:val="num" w:pos="360"/>
        <w:tab w:val="left" w:pos="540"/>
      </w:tabs>
      <w:spacing w:before="120" w:after="120"/>
      <w:jc w:val="both"/>
    </w:pPr>
    <w:rPr>
      <w:szCs w:val="22"/>
    </w:rPr>
  </w:style>
  <w:style w:type="paragraph" w:styleId="NormalnyWeb">
    <w:name w:val="Normal (Web)"/>
    <w:basedOn w:val="Normalny"/>
    <w:rsid w:val="00F04987"/>
    <w:pPr>
      <w:spacing w:before="100" w:after="100"/>
    </w:pPr>
  </w:style>
  <w:style w:type="character" w:styleId="Odwoaniedokomentarza">
    <w:name w:val="annotation reference"/>
    <w:basedOn w:val="Domylnaczcionkaakapitu"/>
    <w:rsid w:val="00F04987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F049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04987"/>
    <w:rPr>
      <w:rFonts w:ascii="Arial" w:hAnsi="Arial" w:cs="Arial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049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04987"/>
    <w:rPr>
      <w:rFonts w:ascii="Arial" w:hAnsi="Arial" w:cs="Arial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F049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F04987"/>
    <w:rPr>
      <w:rFonts w:ascii="Tahoma" w:hAnsi="Tahoma" w:cs="Tahoma"/>
      <w:sz w:val="16"/>
      <w:szCs w:val="16"/>
      <w:lang w:eastAsia="ar-SA" w:bidi="ar-SA"/>
    </w:rPr>
  </w:style>
  <w:style w:type="paragraph" w:customStyle="1" w:styleId="ListParagraph1">
    <w:name w:val="List Paragraph1"/>
    <w:uiPriority w:val="99"/>
    <w:rsid w:val="00F04987"/>
    <w:pPr>
      <w:widowControl w:val="0"/>
      <w:suppressAutoHyphens/>
      <w:ind w:left="720"/>
    </w:pPr>
    <w:rPr>
      <w:rFonts w:ascii="Arial" w:hAnsi="Arial" w:cs="Arial"/>
      <w:sz w:val="24"/>
      <w:szCs w:val="24"/>
    </w:rPr>
  </w:style>
  <w:style w:type="paragraph" w:styleId="Tekstpodstawowy2">
    <w:name w:val="Body Text 2"/>
    <w:basedOn w:val="Normalny"/>
    <w:link w:val="Tekstpodstawowy2Znak"/>
    <w:rsid w:val="00F04987"/>
    <w:pPr>
      <w:tabs>
        <w:tab w:val="left" w:pos="360"/>
      </w:tabs>
      <w:suppressAutoHyphens w:val="0"/>
      <w:jc w:val="both"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text-3-1">
    <w:name w:val="text-3-1"/>
    <w:basedOn w:val="Normalny"/>
    <w:rsid w:val="00F04987"/>
    <w:pPr>
      <w:tabs>
        <w:tab w:val="left" w:pos="-4111"/>
      </w:tabs>
      <w:spacing w:before="200" w:after="200" w:line="280" w:lineRule="exact"/>
      <w:ind w:left="1134" w:hanging="425"/>
    </w:pPr>
    <w:rPr>
      <w:szCs w:val="22"/>
    </w:rPr>
  </w:style>
  <w:style w:type="paragraph" w:styleId="Tekstpodstawowywcity2">
    <w:name w:val="Body Text Indent 2"/>
    <w:basedOn w:val="Normalny"/>
    <w:link w:val="Tekstpodstawowywcity2Znak"/>
    <w:rsid w:val="00F0498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04987"/>
    <w:rPr>
      <w:rFonts w:ascii="Arial" w:hAnsi="Arial" w:cs="Arial"/>
      <w:sz w:val="24"/>
      <w:szCs w:val="24"/>
      <w:lang w:eastAsia="ar-SA" w:bidi="ar-SA"/>
    </w:rPr>
  </w:style>
  <w:style w:type="paragraph" w:styleId="Tekstpodstawowywcity3">
    <w:name w:val="Body Text Indent 3"/>
    <w:basedOn w:val="Normalny"/>
    <w:link w:val="Tekstpodstawowywcity3Znak"/>
    <w:rsid w:val="00F0498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04987"/>
    <w:rPr>
      <w:rFonts w:ascii="Arial" w:hAnsi="Arial" w:cs="Arial"/>
      <w:sz w:val="16"/>
      <w:szCs w:val="16"/>
      <w:lang w:eastAsia="ar-SA" w:bidi="ar-SA"/>
    </w:rPr>
  </w:style>
  <w:style w:type="paragraph" w:customStyle="1" w:styleId="Tekstpodstawowy22">
    <w:name w:val="Tekst podstawowy 22"/>
    <w:basedOn w:val="Normalny"/>
    <w:rsid w:val="00F04987"/>
    <w:pPr>
      <w:overflowPunct w:val="0"/>
      <w:autoSpaceDE w:val="0"/>
      <w:textAlignment w:val="baseline"/>
    </w:pPr>
    <w:rPr>
      <w:szCs w:val="22"/>
    </w:rPr>
  </w:style>
  <w:style w:type="paragraph" w:customStyle="1" w:styleId="Tekstpodstawowy32">
    <w:name w:val="Tekst podstawowy 32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b/>
      <w:bCs/>
      <w:szCs w:val="22"/>
      <w:lang w:eastAsia="pl-PL"/>
    </w:rPr>
  </w:style>
  <w:style w:type="paragraph" w:customStyle="1" w:styleId="Tekstpodstawowywcity22">
    <w:name w:val="Tekst podstawowy wcięty 22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ind w:left="705" w:hanging="705"/>
      <w:jc w:val="both"/>
      <w:textAlignment w:val="baseline"/>
    </w:pPr>
    <w:rPr>
      <w:szCs w:val="22"/>
      <w:lang w:eastAsia="pl-PL"/>
    </w:rPr>
  </w:style>
  <w:style w:type="paragraph" w:customStyle="1" w:styleId="Artyku">
    <w:name w:val="Artykuł"/>
    <w:uiPriority w:val="99"/>
    <w:rsid w:val="00F04987"/>
    <w:pPr>
      <w:widowControl w:val="0"/>
      <w:snapToGrid w:val="0"/>
      <w:spacing w:before="56"/>
      <w:ind w:firstLine="34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Punkt0">
    <w:name w:val="Punkt"/>
    <w:basedOn w:val="Normalny"/>
    <w:uiPriority w:val="99"/>
    <w:rsid w:val="00F04987"/>
    <w:pPr>
      <w:suppressAutoHyphens w:val="0"/>
      <w:spacing w:before="57"/>
      <w:ind w:left="544" w:hanging="204"/>
      <w:jc w:val="both"/>
    </w:pPr>
    <w:rPr>
      <w:sz w:val="18"/>
      <w:szCs w:val="18"/>
      <w:lang w:eastAsia="pl-PL"/>
    </w:rPr>
  </w:style>
  <w:style w:type="paragraph" w:customStyle="1" w:styleId="BodyText31">
    <w:name w:val="Body Text 31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jc w:val="both"/>
    </w:pPr>
    <w:rPr>
      <w:b/>
      <w:bCs/>
      <w:szCs w:val="22"/>
      <w:lang w:eastAsia="pl-PL"/>
    </w:rPr>
  </w:style>
  <w:style w:type="paragraph" w:customStyle="1" w:styleId="zwykywcity">
    <w:name w:val="zwykły wcięty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after="60" w:line="360" w:lineRule="auto"/>
      <w:ind w:firstLine="396"/>
      <w:jc w:val="both"/>
      <w:textAlignment w:val="baseline"/>
    </w:pPr>
    <w:rPr>
      <w:szCs w:val="22"/>
      <w:lang w:eastAsia="pl-PL"/>
    </w:rPr>
  </w:style>
  <w:style w:type="character" w:customStyle="1" w:styleId="zwykywcityZnak">
    <w:name w:val="zwykły wcięty Znak"/>
    <w:basedOn w:val="Domylnaczcionkaakapitu"/>
    <w:uiPriority w:val="99"/>
    <w:rsid w:val="00F04987"/>
    <w:rPr>
      <w:rFonts w:ascii="Arial" w:hAnsi="Arial" w:cs="Arial"/>
      <w:sz w:val="20"/>
      <w:szCs w:val="20"/>
    </w:rPr>
  </w:style>
  <w:style w:type="character" w:customStyle="1" w:styleId="WW8Num2z0">
    <w:name w:val="WW8Num2z0"/>
    <w:rsid w:val="00F04987"/>
    <w:rPr>
      <w:rFonts w:ascii="Arial Narrow" w:hAnsi="Arial Narrow" w:cs="Arial Narrow"/>
      <w:sz w:val="16"/>
      <w:szCs w:val="16"/>
    </w:rPr>
  </w:style>
  <w:style w:type="paragraph" w:styleId="Bezodstpw">
    <w:name w:val="No Spacing"/>
    <w:uiPriority w:val="1"/>
    <w:qFormat/>
    <w:rsid w:val="00F04987"/>
    <w:rPr>
      <w:rFonts w:ascii="Arial" w:hAnsi="Arial" w:cs="Arial"/>
      <w:sz w:val="24"/>
      <w:szCs w:val="24"/>
    </w:rPr>
  </w:style>
  <w:style w:type="paragraph" w:styleId="Tekstpodstawowy3">
    <w:name w:val="Body Text 3"/>
    <w:aliases w:val="Podpis rys"/>
    <w:basedOn w:val="Normalny"/>
    <w:link w:val="Tekstpodstawowy3Znak"/>
    <w:rsid w:val="00F04987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aliases w:val="Podpis rys Znak"/>
    <w:basedOn w:val="Domylnaczcionkaakapitu"/>
    <w:link w:val="Tekstpodstawowy3"/>
    <w:rsid w:val="00F04987"/>
    <w:rPr>
      <w:rFonts w:ascii="Arial" w:hAnsi="Arial" w:cs="Arial"/>
      <w:sz w:val="16"/>
      <w:szCs w:val="16"/>
    </w:rPr>
  </w:style>
  <w:style w:type="paragraph" w:customStyle="1" w:styleId="Tekstpodstawowy23">
    <w:name w:val="Tekst podstawowy 23"/>
    <w:basedOn w:val="Normalny"/>
    <w:uiPriority w:val="99"/>
    <w:rsid w:val="00F04987"/>
    <w:pPr>
      <w:jc w:val="both"/>
    </w:pPr>
    <w:rPr>
      <w:sz w:val="28"/>
      <w:szCs w:val="28"/>
    </w:rPr>
  </w:style>
  <w:style w:type="paragraph" w:customStyle="1" w:styleId="StylNagwek3Przed0ptPo0pt">
    <w:name w:val="Styl Nagłówek 3 + Przed:  0 pt Po:  0 pt"/>
    <w:basedOn w:val="Nagwek3"/>
    <w:uiPriority w:val="99"/>
    <w:rsid w:val="00F04987"/>
    <w:pPr>
      <w:tabs>
        <w:tab w:val="left" w:pos="567"/>
      </w:tabs>
      <w:suppressAutoHyphens w:val="0"/>
      <w:overflowPunct w:val="0"/>
      <w:autoSpaceDE w:val="0"/>
      <w:autoSpaceDN w:val="0"/>
      <w:adjustRightInd w:val="0"/>
      <w:spacing w:before="60" w:after="60" w:line="240" w:lineRule="auto"/>
      <w:ind w:left="576" w:hanging="576"/>
      <w:textAlignment w:val="baseline"/>
    </w:pPr>
    <w:rPr>
      <w:b w:val="0"/>
      <w:bCs w:val="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F04987"/>
    <w:pPr>
      <w:spacing w:after="200" w:line="276" w:lineRule="auto"/>
      <w:ind w:left="720"/>
    </w:pPr>
    <w:rPr>
      <w:rFonts w:ascii="Calibri" w:hAnsi="Calibri" w:cs="Calibri"/>
      <w:szCs w:val="22"/>
    </w:rPr>
  </w:style>
  <w:style w:type="paragraph" w:customStyle="1" w:styleId="Index">
    <w:name w:val="Index"/>
    <w:basedOn w:val="Normalny"/>
    <w:rsid w:val="00F04987"/>
    <w:pPr>
      <w:suppressLineNumbers/>
    </w:pPr>
  </w:style>
  <w:style w:type="character" w:styleId="Hipercze">
    <w:name w:val="Hyperlink"/>
    <w:basedOn w:val="Domylnaczcionkaakapitu"/>
    <w:uiPriority w:val="99"/>
    <w:rsid w:val="00F04987"/>
    <w:rPr>
      <w:rFonts w:ascii="Times New Roman" w:hAnsi="Times New Roman" w:cs="Times New Roman"/>
      <w:color w:val="0000FF"/>
      <w:u w:val="single"/>
    </w:rPr>
  </w:style>
  <w:style w:type="paragraph" w:customStyle="1" w:styleId="Tekstopisu">
    <w:name w:val="Tekst opisu"/>
    <w:link w:val="TekstopisuZnak"/>
    <w:qFormat/>
    <w:rsid w:val="00F04987"/>
    <w:pPr>
      <w:spacing w:before="60" w:after="60"/>
      <w:ind w:left="567"/>
      <w:jc w:val="both"/>
    </w:pPr>
    <w:rPr>
      <w:rFonts w:ascii="Arial" w:hAnsi="Arial" w:cs="Arial"/>
    </w:rPr>
  </w:style>
  <w:style w:type="paragraph" w:customStyle="1" w:styleId="Myslnik">
    <w:name w:val="Myslnik"/>
    <w:basedOn w:val="Tekstopisu"/>
    <w:rsid w:val="00F04987"/>
    <w:pPr>
      <w:tabs>
        <w:tab w:val="left" w:pos="924"/>
      </w:tabs>
      <w:spacing w:before="0" w:after="0"/>
      <w:ind w:left="0"/>
    </w:pPr>
  </w:style>
  <w:style w:type="character" w:customStyle="1" w:styleId="NagwekZnak1">
    <w:name w:val="Nagłówek Znak1"/>
    <w:aliases w:val="Nagłówek strony Znak1"/>
    <w:basedOn w:val="Domylnaczcionkaakapitu"/>
    <w:rsid w:val="00F04987"/>
    <w:rPr>
      <w:rFonts w:ascii="Arial" w:hAnsi="Arial" w:cs="Arial"/>
      <w:sz w:val="22"/>
      <w:szCs w:val="22"/>
      <w:lang w:eastAsia="ar-SA" w:bidi="ar-SA"/>
    </w:rPr>
  </w:style>
  <w:style w:type="paragraph" w:customStyle="1" w:styleId="Styl1">
    <w:name w:val="Styl1"/>
    <w:basedOn w:val="Normalny"/>
    <w:uiPriority w:val="99"/>
    <w:rsid w:val="00F04987"/>
    <w:pPr>
      <w:tabs>
        <w:tab w:val="left" w:pos="964"/>
      </w:tabs>
      <w:suppressAutoHyphens w:val="0"/>
      <w:overflowPunct w:val="0"/>
      <w:autoSpaceDE w:val="0"/>
      <w:autoSpaceDN w:val="0"/>
      <w:adjustRightInd w:val="0"/>
      <w:ind w:left="964" w:hanging="397"/>
      <w:textAlignment w:val="baseline"/>
    </w:pPr>
    <w:rPr>
      <w:lang w:eastAsia="pl-PL"/>
    </w:rPr>
  </w:style>
  <w:style w:type="paragraph" w:customStyle="1" w:styleId="tekst">
    <w:name w:val="tekst"/>
    <w:basedOn w:val="Tekstpodstawowy2"/>
    <w:uiPriority w:val="99"/>
    <w:rsid w:val="00F04987"/>
    <w:pPr>
      <w:numPr>
        <w:ilvl w:val="12"/>
      </w:numPr>
      <w:tabs>
        <w:tab w:val="clear" w:pos="360"/>
      </w:tabs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color w:val="auto"/>
      <w:sz w:val="24"/>
      <w:szCs w:val="24"/>
      <w:lang w:eastAsia="pl-PL"/>
    </w:rPr>
  </w:style>
  <w:style w:type="paragraph" w:customStyle="1" w:styleId="Styl4">
    <w:name w:val="Styl4"/>
    <w:basedOn w:val="Normalny"/>
    <w:uiPriority w:val="99"/>
    <w:rsid w:val="00F04987"/>
    <w:pPr>
      <w:numPr>
        <w:numId w:val="5"/>
      </w:numPr>
      <w:tabs>
        <w:tab w:val="left" w:pos="964"/>
      </w:tabs>
      <w:suppressAutoHyphens w:val="0"/>
      <w:overflowPunct w:val="0"/>
      <w:autoSpaceDE w:val="0"/>
      <w:autoSpaceDN w:val="0"/>
      <w:adjustRightInd w:val="0"/>
      <w:ind w:left="964" w:hanging="397"/>
      <w:jc w:val="both"/>
      <w:textAlignment w:val="baseline"/>
    </w:pPr>
    <w:rPr>
      <w:lang w:eastAsia="pl-PL"/>
    </w:rPr>
  </w:style>
  <w:style w:type="paragraph" w:customStyle="1" w:styleId="Tekstdymka1">
    <w:name w:val="Tekst dymka1"/>
    <w:basedOn w:val="Normalny"/>
    <w:uiPriority w:val="99"/>
    <w:rsid w:val="00F04987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customStyle="1" w:styleId="TableText">
    <w:name w:val="Table Text"/>
    <w:uiPriority w:val="99"/>
    <w:rsid w:val="00F04987"/>
    <w:pPr>
      <w:spacing w:line="360" w:lineRule="atLeast"/>
    </w:pPr>
    <w:rPr>
      <w:rFonts w:ascii="Arial" w:hAnsi="Arial" w:cs="Arial"/>
      <w:color w:val="000000"/>
      <w:sz w:val="24"/>
      <w:szCs w:val="24"/>
    </w:rPr>
  </w:style>
  <w:style w:type="paragraph" w:customStyle="1" w:styleId="akap1">
    <w:name w:val="akap1"/>
    <w:basedOn w:val="Normalny"/>
    <w:next w:val="Normalny"/>
    <w:uiPriority w:val="99"/>
    <w:rsid w:val="00F04987"/>
    <w:pPr>
      <w:suppressAutoHyphens w:val="0"/>
    </w:pPr>
    <w:rPr>
      <w:lang w:eastAsia="pl-PL"/>
    </w:rPr>
  </w:style>
  <w:style w:type="paragraph" w:styleId="Tekstprzypisukocowego">
    <w:name w:val="endnote text"/>
    <w:basedOn w:val="Normalny"/>
    <w:link w:val="TekstprzypisukocowegoZnak1"/>
    <w:uiPriority w:val="99"/>
    <w:rsid w:val="00F04987"/>
    <w:pPr>
      <w:suppressAutoHyphens w:val="0"/>
    </w:pPr>
    <w:rPr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F04987"/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F04987"/>
    <w:rPr>
      <w:rFonts w:ascii="Arial" w:hAnsi="Arial" w:cs="Arial"/>
      <w:sz w:val="20"/>
      <w:szCs w:val="20"/>
      <w:lang w:eastAsia="ar-SA" w:bidi="ar-SA"/>
    </w:rPr>
  </w:style>
  <w:style w:type="character" w:styleId="Odwoanieprzypisukocowego">
    <w:name w:val="endnote reference"/>
    <w:basedOn w:val="Domylnaczcionkaakapitu"/>
    <w:uiPriority w:val="99"/>
    <w:rsid w:val="00F04987"/>
    <w:rPr>
      <w:rFonts w:ascii="Times New Roman" w:hAnsi="Times New Roman" w:cs="Times New Roman"/>
      <w:vertAlign w:val="superscript"/>
    </w:rPr>
  </w:style>
  <w:style w:type="character" w:customStyle="1" w:styleId="pktl">
    <w:name w:val="pktl"/>
    <w:basedOn w:val="Domylnaczcionkaakapitu"/>
    <w:rsid w:val="00F04987"/>
    <w:rPr>
      <w:rFonts w:ascii="Times New Roman" w:hAnsi="Times New Roman" w:cs="Times New Roman"/>
    </w:rPr>
  </w:style>
  <w:style w:type="paragraph" w:styleId="Spistreci2">
    <w:name w:val="toc 2"/>
    <w:basedOn w:val="Normalny"/>
    <w:next w:val="Normalny"/>
    <w:autoRedefine/>
    <w:uiPriority w:val="39"/>
    <w:rsid w:val="002E0CCD"/>
    <w:pPr>
      <w:tabs>
        <w:tab w:val="left" w:pos="960"/>
        <w:tab w:val="right" w:leader="dot" w:pos="9214"/>
      </w:tabs>
    </w:pPr>
    <w:rPr>
      <w:szCs w:val="20"/>
    </w:rPr>
  </w:style>
  <w:style w:type="paragraph" w:styleId="Spistreci3">
    <w:name w:val="toc 3"/>
    <w:basedOn w:val="Normalny"/>
    <w:next w:val="Normalny"/>
    <w:autoRedefine/>
    <w:uiPriority w:val="39"/>
    <w:rsid w:val="002E0CCD"/>
    <w:pPr>
      <w:tabs>
        <w:tab w:val="left" w:pos="1200"/>
        <w:tab w:val="right" w:leader="dot" w:pos="9203"/>
      </w:tabs>
    </w:pPr>
    <w:rPr>
      <w:iCs/>
      <w:szCs w:val="20"/>
    </w:rPr>
  </w:style>
  <w:style w:type="paragraph" w:styleId="Spistreci4">
    <w:name w:val="toc 4"/>
    <w:basedOn w:val="Normalny"/>
    <w:next w:val="Normalny"/>
    <w:autoRedefine/>
    <w:uiPriority w:val="39"/>
    <w:rsid w:val="002E0CCD"/>
    <w:pPr>
      <w:ind w:left="720"/>
    </w:pPr>
    <w:rPr>
      <w:szCs w:val="18"/>
    </w:rPr>
  </w:style>
  <w:style w:type="paragraph" w:styleId="Spistreci5">
    <w:name w:val="toc 5"/>
    <w:basedOn w:val="Normalny"/>
    <w:next w:val="Normalny"/>
    <w:autoRedefine/>
    <w:uiPriority w:val="39"/>
    <w:rsid w:val="00F04987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F04987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F04987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F04987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F04987"/>
    <w:pPr>
      <w:ind w:left="1920"/>
    </w:pPr>
    <w:rPr>
      <w:sz w:val="18"/>
      <w:szCs w:val="18"/>
    </w:rPr>
  </w:style>
  <w:style w:type="paragraph" w:styleId="Tekstblokowy">
    <w:name w:val="Block Text"/>
    <w:basedOn w:val="Normalny"/>
    <w:rsid w:val="00F04987"/>
    <w:pPr>
      <w:ind w:left="720" w:right="-201"/>
      <w:jc w:val="both"/>
    </w:pPr>
    <w:rPr>
      <w:sz w:val="20"/>
      <w:szCs w:val="20"/>
    </w:rPr>
  </w:style>
  <w:style w:type="character" w:customStyle="1" w:styleId="apple-converted-space">
    <w:name w:val="apple-converted-space"/>
    <w:basedOn w:val="Domylnaczcionkaakapitu"/>
    <w:rsid w:val="003B6E12"/>
  </w:style>
  <w:style w:type="character" w:styleId="Wyrnieniedelikatne">
    <w:name w:val="Subtle Emphasis"/>
    <w:basedOn w:val="Domylnaczcionkaakapitu"/>
    <w:uiPriority w:val="19"/>
    <w:qFormat/>
    <w:rsid w:val="00811495"/>
  </w:style>
  <w:style w:type="character" w:styleId="Pogrubienie">
    <w:name w:val="Strong"/>
    <w:basedOn w:val="Domylnaczcionkaakapitu"/>
    <w:qFormat/>
    <w:rsid w:val="00365C14"/>
    <w:rPr>
      <w:b/>
      <w:bCs/>
    </w:rPr>
  </w:style>
  <w:style w:type="paragraph" w:customStyle="1" w:styleId="PREDOMTekstpodstawowy">
    <w:name w:val="PREDOM Tekst podstawowy"/>
    <w:basedOn w:val="Tekstpodstawowy"/>
    <w:rsid w:val="00630FA8"/>
    <w:pPr>
      <w:spacing w:after="120" w:line="240" w:lineRule="auto"/>
    </w:pPr>
    <w:rPr>
      <w:rFonts w:ascii="Arial Narrow" w:eastAsia="Times New Roman" w:hAnsi="Arial Narrow" w:cs="Times New Roman"/>
    </w:rPr>
  </w:style>
  <w:style w:type="paragraph" w:customStyle="1" w:styleId="Nagwek60">
    <w:name w:val="Nagłówek6"/>
    <w:basedOn w:val="Normalny"/>
    <w:next w:val="Tekstpodstawowy"/>
    <w:rsid w:val="00630FA8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</w:rPr>
  </w:style>
  <w:style w:type="paragraph" w:customStyle="1" w:styleId="tekst-1Znak">
    <w:name w:val="tekst-1 Znak"/>
    <w:basedOn w:val="Normalny"/>
    <w:next w:val="Normalny"/>
    <w:rsid w:val="00630FA8"/>
    <w:pPr>
      <w:numPr>
        <w:numId w:val="7"/>
      </w:numPr>
      <w:spacing w:line="240" w:lineRule="auto"/>
      <w:jc w:val="both"/>
    </w:pPr>
    <w:rPr>
      <w:rFonts w:eastAsia="Times New Roman" w:cs="Times New Roman"/>
      <w:szCs w:val="22"/>
    </w:rPr>
  </w:style>
  <w:style w:type="paragraph" w:customStyle="1" w:styleId="tekst-ArialNarrow-00">
    <w:name w:val="tekst-Arial Narrow-0_0"/>
    <w:basedOn w:val="tekst-1Znak"/>
    <w:rsid w:val="00630FA8"/>
    <w:pPr>
      <w:numPr>
        <w:numId w:val="0"/>
      </w:numPr>
      <w:spacing w:line="280" w:lineRule="exact"/>
      <w:ind w:left="709"/>
    </w:pPr>
    <w:rPr>
      <w:rFonts w:ascii="Arial Narrow" w:hAnsi="Arial Narrow"/>
    </w:rPr>
  </w:style>
  <w:style w:type="paragraph" w:customStyle="1" w:styleId="StylStylTekstpodstawowyPrzed0ptPo565ptZlewej">
    <w:name w:val="Styl Styl Tekst podstawowy + Przed:  0 pt Po:  565 pt + Z lewej:  ..."/>
    <w:basedOn w:val="Normalny"/>
    <w:rsid w:val="0032624E"/>
    <w:pPr>
      <w:suppressAutoHyphens w:val="0"/>
      <w:spacing w:after="113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opisu-myslnik">
    <w:name w:val="Tekst opisu - myslnik"/>
    <w:basedOn w:val="Normalny"/>
    <w:link w:val="Tekstopisu-myslnikZnak"/>
    <w:rsid w:val="0032624E"/>
    <w:pPr>
      <w:numPr>
        <w:numId w:val="9"/>
      </w:numPr>
      <w:suppressAutoHyphens w:val="0"/>
      <w:spacing w:line="24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Style6">
    <w:name w:val="Style6"/>
    <w:basedOn w:val="Normalny"/>
    <w:rsid w:val="0032624E"/>
    <w:pPr>
      <w:widowControl w:val="0"/>
      <w:suppressAutoHyphens w:val="0"/>
      <w:autoSpaceDE w:val="0"/>
      <w:autoSpaceDN w:val="0"/>
      <w:adjustRightInd w:val="0"/>
      <w:spacing w:line="226" w:lineRule="exact"/>
      <w:jc w:val="both"/>
    </w:pPr>
    <w:rPr>
      <w:rFonts w:ascii="Arial Narrow" w:eastAsia="Times New Roman" w:hAnsi="Arial Narrow" w:cs="Times New Roman"/>
      <w:sz w:val="24"/>
      <w:lang w:eastAsia="pl-PL"/>
    </w:rPr>
  </w:style>
  <w:style w:type="paragraph" w:customStyle="1" w:styleId="Nagwekspisutreci1">
    <w:name w:val="Nagłówek spisu treści1"/>
    <w:basedOn w:val="Nagwek1"/>
    <w:next w:val="Normalny"/>
    <w:rsid w:val="006A6F26"/>
    <w:pPr>
      <w:keepLines/>
      <w:suppressAutoHyphens w:val="0"/>
      <w:spacing w:before="480" w:after="0" w:line="276" w:lineRule="atLeast"/>
    </w:pPr>
    <w:rPr>
      <w:rFonts w:ascii="Arial" w:eastAsia="Times New Roman" w:hAnsi="Arial" w:cs="Times New Roman"/>
      <w:bCs w:val="0"/>
      <w:kern w:val="0"/>
      <w:szCs w:val="20"/>
      <w:lang w:eastAsia="pl-PL"/>
    </w:rPr>
  </w:style>
  <w:style w:type="paragraph" w:customStyle="1" w:styleId="Dotyczy">
    <w:name w:val="Dotyczy"/>
    <w:basedOn w:val="Normalny"/>
    <w:rsid w:val="006A6F26"/>
    <w:pPr>
      <w:suppressAutoHyphens w:val="0"/>
      <w:spacing w:line="240" w:lineRule="auto"/>
    </w:pPr>
    <w:rPr>
      <w:rFonts w:ascii="Arial" w:eastAsia="Times New Roman" w:hAnsi="Arial" w:cs="Times New Roman"/>
      <w:b/>
      <w:noProof/>
      <w:szCs w:val="20"/>
      <w:lang w:eastAsia="pl-PL"/>
    </w:rPr>
  </w:style>
  <w:style w:type="paragraph" w:customStyle="1" w:styleId="Tematkomentarza1">
    <w:name w:val="Temat komentarza1"/>
    <w:basedOn w:val="Tekstkomentarza"/>
    <w:next w:val="Tekstkomentarza"/>
    <w:rsid w:val="006A6F26"/>
    <w:pPr>
      <w:suppressAutoHyphens w:val="0"/>
      <w:spacing w:line="240" w:lineRule="auto"/>
    </w:pPr>
    <w:rPr>
      <w:rFonts w:eastAsia="Times New Roman" w:cs="Times New Roman"/>
      <w:b/>
      <w:lang w:eastAsia="pl-PL"/>
    </w:rPr>
  </w:style>
  <w:style w:type="paragraph" w:customStyle="1" w:styleId="Tekstpodstawowy24">
    <w:name w:val="Tekst podstawowy 24"/>
    <w:basedOn w:val="Normalny"/>
    <w:rsid w:val="000476E7"/>
    <w:pPr>
      <w:suppressAutoHyphens w:val="0"/>
      <w:jc w:val="right"/>
    </w:pPr>
    <w:rPr>
      <w:rFonts w:eastAsia="Times New Roman" w:cs="Times New Roman"/>
      <w:b/>
      <w:color w:val="FF0000"/>
      <w:sz w:val="20"/>
      <w:szCs w:val="20"/>
      <w:lang w:eastAsia="pl-PL"/>
    </w:rPr>
  </w:style>
  <w:style w:type="paragraph" w:customStyle="1" w:styleId="AKAPIT">
    <w:name w:val="AKAPIT"/>
    <w:basedOn w:val="Normalny"/>
    <w:rsid w:val="0057037B"/>
    <w:pPr>
      <w:suppressAutoHyphens w:val="0"/>
      <w:spacing w:line="240" w:lineRule="auto"/>
    </w:pPr>
    <w:rPr>
      <w:rFonts w:eastAsia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semiHidden/>
    <w:unhideWhenUsed/>
    <w:rsid w:val="002764DA"/>
    <w:rPr>
      <w:color w:val="954F72"/>
      <w:u w:val="single"/>
    </w:rPr>
  </w:style>
  <w:style w:type="paragraph" w:customStyle="1" w:styleId="xl65">
    <w:name w:val="xl65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66">
    <w:name w:val="xl66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0"/>
      <w:szCs w:val="10"/>
      <w:lang w:eastAsia="pl-PL"/>
    </w:rPr>
  </w:style>
  <w:style w:type="paragraph" w:customStyle="1" w:styleId="xl67">
    <w:name w:val="xl67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sz w:val="16"/>
      <w:szCs w:val="16"/>
      <w:lang w:eastAsia="pl-PL"/>
    </w:rPr>
  </w:style>
  <w:style w:type="paragraph" w:customStyle="1" w:styleId="xl68">
    <w:name w:val="xl68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sz w:val="16"/>
      <w:szCs w:val="16"/>
      <w:lang w:eastAsia="pl-PL"/>
    </w:rPr>
  </w:style>
  <w:style w:type="paragraph" w:customStyle="1" w:styleId="xl69">
    <w:name w:val="xl69"/>
    <w:basedOn w:val="Normalny"/>
    <w:rsid w:val="002764DA"/>
    <w:pP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b/>
      <w:bCs/>
      <w:color w:val="000000"/>
      <w:sz w:val="16"/>
      <w:szCs w:val="16"/>
      <w:u w:val="single"/>
      <w:lang w:eastAsia="pl-PL"/>
    </w:rPr>
  </w:style>
  <w:style w:type="paragraph" w:customStyle="1" w:styleId="xl70">
    <w:name w:val="xl70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b/>
      <w:bCs/>
      <w:sz w:val="16"/>
      <w:szCs w:val="16"/>
      <w:u w:val="single"/>
      <w:lang w:eastAsia="pl-PL"/>
    </w:rPr>
  </w:style>
  <w:style w:type="paragraph" w:customStyle="1" w:styleId="xl71">
    <w:name w:val="xl71"/>
    <w:basedOn w:val="Normalny"/>
    <w:rsid w:val="002764D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2">
    <w:name w:val="xl72"/>
    <w:basedOn w:val="Normalny"/>
    <w:rsid w:val="002764DA"/>
    <w:pPr>
      <w:pBdr>
        <w:left w:val="single" w:sz="8" w:space="0" w:color="auto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3">
    <w:name w:val="xl73"/>
    <w:basedOn w:val="Normalny"/>
    <w:rsid w:val="002764DA"/>
    <w:pPr>
      <w:pBdr>
        <w:left w:val="single" w:sz="4" w:space="0" w:color="000000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4">
    <w:name w:val="xl74"/>
    <w:basedOn w:val="Normalny"/>
    <w:rsid w:val="002764DA"/>
    <w:pPr>
      <w:pBdr>
        <w:left w:val="single" w:sz="4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5">
    <w:name w:val="xl75"/>
    <w:basedOn w:val="Normalny"/>
    <w:rsid w:val="002764DA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6">
    <w:name w:val="xl76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7">
    <w:name w:val="xl77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8">
    <w:name w:val="xl78"/>
    <w:basedOn w:val="Normalny"/>
    <w:rsid w:val="002764D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9">
    <w:name w:val="xl79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0">
    <w:name w:val="xl80"/>
    <w:basedOn w:val="Normalny"/>
    <w:rsid w:val="002764DA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1">
    <w:name w:val="xl81"/>
    <w:basedOn w:val="Normalny"/>
    <w:rsid w:val="002764DA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2">
    <w:name w:val="xl82"/>
    <w:basedOn w:val="Normalny"/>
    <w:rsid w:val="002764DA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3">
    <w:name w:val="xl83"/>
    <w:basedOn w:val="Normalny"/>
    <w:rsid w:val="002764DA"/>
    <w:pPr>
      <w:pBdr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4">
    <w:name w:val="xl84"/>
    <w:basedOn w:val="Normalny"/>
    <w:rsid w:val="002764DA"/>
    <w:pPr>
      <w:pBdr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5">
    <w:name w:val="xl85"/>
    <w:basedOn w:val="Normalny"/>
    <w:rsid w:val="002764DA"/>
    <w:pPr>
      <w:pBdr>
        <w:top w:val="single" w:sz="4" w:space="0" w:color="000000"/>
        <w:left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6">
    <w:name w:val="xl86"/>
    <w:basedOn w:val="Normalny"/>
    <w:rsid w:val="002764D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7">
    <w:name w:val="xl87"/>
    <w:basedOn w:val="Normalny"/>
    <w:rsid w:val="002764DA"/>
    <w:pPr>
      <w:pBdr>
        <w:top w:val="single" w:sz="4" w:space="0" w:color="000000"/>
        <w:left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8">
    <w:name w:val="xl88"/>
    <w:basedOn w:val="Normalny"/>
    <w:rsid w:val="00276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9">
    <w:name w:val="xl89"/>
    <w:basedOn w:val="Normalny"/>
    <w:rsid w:val="002764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90">
    <w:name w:val="xl90"/>
    <w:basedOn w:val="Normalny"/>
    <w:rsid w:val="00276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91">
    <w:name w:val="xl91"/>
    <w:basedOn w:val="Normalny"/>
    <w:rsid w:val="002764D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2">
    <w:name w:val="xl92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3">
    <w:name w:val="xl93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4">
    <w:name w:val="xl94"/>
    <w:basedOn w:val="Normalny"/>
    <w:rsid w:val="002764D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character" w:customStyle="1" w:styleId="WW8Num1z0">
    <w:name w:val="WW8Num1z0"/>
    <w:rsid w:val="00A340FD"/>
    <w:rPr>
      <w:rFonts w:ascii="Symbol" w:hAnsi="Symbol"/>
    </w:rPr>
  </w:style>
  <w:style w:type="character" w:customStyle="1" w:styleId="WW8Num3z0">
    <w:name w:val="WW8Num3z0"/>
    <w:rsid w:val="00A340FD"/>
    <w:rPr>
      <w:rFonts w:ascii="Symbol" w:hAnsi="Symbol"/>
    </w:rPr>
  </w:style>
  <w:style w:type="character" w:customStyle="1" w:styleId="WW8Num4z0">
    <w:name w:val="WW8Num4z0"/>
    <w:rsid w:val="00A340FD"/>
    <w:rPr>
      <w:rFonts w:ascii="Symbol" w:hAnsi="Symbol"/>
    </w:rPr>
  </w:style>
  <w:style w:type="character" w:customStyle="1" w:styleId="Absatz-Standardschriftart">
    <w:name w:val="Absatz-Standardschriftart"/>
    <w:rsid w:val="00A340FD"/>
  </w:style>
  <w:style w:type="character" w:customStyle="1" w:styleId="WW-Absatz-Standardschriftart">
    <w:name w:val="WW-Absatz-Standardschriftart"/>
    <w:rsid w:val="00A340FD"/>
  </w:style>
  <w:style w:type="character" w:customStyle="1" w:styleId="WW8Num9z0">
    <w:name w:val="WW8Num9z0"/>
    <w:rsid w:val="00A340FD"/>
    <w:rPr>
      <w:rFonts w:ascii="Times New Roman" w:eastAsia="SimSun" w:hAnsi="Times New Roman" w:cs="Times New Roman"/>
    </w:rPr>
  </w:style>
  <w:style w:type="character" w:customStyle="1" w:styleId="WW8Num11z0">
    <w:name w:val="WW8Num11z0"/>
    <w:rsid w:val="00A340FD"/>
    <w:rPr>
      <w:rFonts w:ascii="Symbol" w:hAnsi="Symbol"/>
    </w:rPr>
  </w:style>
  <w:style w:type="character" w:customStyle="1" w:styleId="WW8Num13z2">
    <w:name w:val="WW8Num13z2"/>
    <w:rsid w:val="00A340FD"/>
    <w:rPr>
      <w:rFonts w:ascii="Wingdings" w:hAnsi="Wingdings"/>
    </w:rPr>
  </w:style>
  <w:style w:type="character" w:customStyle="1" w:styleId="WW8Num13z3">
    <w:name w:val="WW8Num13z3"/>
    <w:rsid w:val="00A340FD"/>
    <w:rPr>
      <w:rFonts w:ascii="Symbol" w:hAnsi="Symbol"/>
    </w:rPr>
  </w:style>
  <w:style w:type="character" w:customStyle="1" w:styleId="WW8Num13z4">
    <w:name w:val="WW8Num13z4"/>
    <w:rsid w:val="00A340FD"/>
    <w:rPr>
      <w:rFonts w:ascii="Courier New" w:hAnsi="Courier New"/>
    </w:rPr>
  </w:style>
  <w:style w:type="character" w:customStyle="1" w:styleId="WW8Num14z0">
    <w:name w:val="WW8Num14z0"/>
    <w:rsid w:val="00A340FD"/>
    <w:rPr>
      <w:rFonts w:ascii="Symbol" w:hAnsi="Symbol"/>
    </w:rPr>
  </w:style>
  <w:style w:type="character" w:customStyle="1" w:styleId="WW8Num15z0">
    <w:name w:val="WW8Num15z0"/>
    <w:rsid w:val="00A340FD"/>
    <w:rPr>
      <w:rFonts w:ascii="Wingdings" w:hAnsi="Wingdings"/>
    </w:rPr>
  </w:style>
  <w:style w:type="character" w:customStyle="1" w:styleId="WW8Num15z1">
    <w:name w:val="WW8Num15z1"/>
    <w:rsid w:val="00A340FD"/>
    <w:rPr>
      <w:rFonts w:ascii="Courier New" w:hAnsi="Courier New"/>
    </w:rPr>
  </w:style>
  <w:style w:type="character" w:customStyle="1" w:styleId="WW8Num15z2">
    <w:name w:val="WW8Num15z2"/>
    <w:rsid w:val="00A340FD"/>
    <w:rPr>
      <w:rFonts w:ascii="StarSymbol" w:hAnsi="StarSymbol" w:cs="Times New Roman"/>
    </w:rPr>
  </w:style>
  <w:style w:type="character" w:customStyle="1" w:styleId="WW8Num17z0">
    <w:name w:val="WW8Num17z0"/>
    <w:rsid w:val="00A340FD"/>
    <w:rPr>
      <w:rFonts w:ascii="Symbol" w:hAnsi="Symbol"/>
    </w:rPr>
  </w:style>
  <w:style w:type="character" w:customStyle="1" w:styleId="WW8Num18z0">
    <w:name w:val="WW8Num18z0"/>
    <w:rsid w:val="00A340FD"/>
    <w:rPr>
      <w:rFonts w:ascii="Symbol" w:hAnsi="Symbol"/>
    </w:rPr>
  </w:style>
  <w:style w:type="character" w:customStyle="1" w:styleId="WW-Absatz-Standardschriftart1">
    <w:name w:val="WW-Absatz-Standardschriftart1"/>
    <w:rsid w:val="00A340FD"/>
  </w:style>
  <w:style w:type="character" w:customStyle="1" w:styleId="WW8Num2z1">
    <w:name w:val="WW8Num2z1"/>
    <w:rsid w:val="00A340FD"/>
    <w:rPr>
      <w:rFonts w:ascii="Plotter" w:hAnsi="Plotter"/>
    </w:rPr>
  </w:style>
  <w:style w:type="character" w:customStyle="1" w:styleId="WW8Num2z2">
    <w:name w:val="WW8Num2z2"/>
    <w:rsid w:val="00A340FD"/>
    <w:rPr>
      <w:rFonts w:ascii="Wingdings" w:hAnsi="Wingdings"/>
    </w:rPr>
  </w:style>
  <w:style w:type="character" w:customStyle="1" w:styleId="WW8Num3z1">
    <w:name w:val="WW8Num3z1"/>
    <w:rsid w:val="00A340FD"/>
    <w:rPr>
      <w:rFonts w:ascii="Courier New" w:hAnsi="Courier New" w:cs="Courier New"/>
    </w:rPr>
  </w:style>
  <w:style w:type="character" w:customStyle="1" w:styleId="WW8Num3z2">
    <w:name w:val="WW8Num3z2"/>
    <w:rsid w:val="00A340FD"/>
    <w:rPr>
      <w:rFonts w:ascii="Wingdings" w:hAnsi="Wingdings"/>
    </w:rPr>
  </w:style>
  <w:style w:type="character" w:customStyle="1" w:styleId="WW8Num3z4">
    <w:name w:val="WW8Num3z4"/>
    <w:rsid w:val="00A340FD"/>
    <w:rPr>
      <w:rFonts w:ascii="Courier New" w:hAnsi="Courier New"/>
    </w:rPr>
  </w:style>
  <w:style w:type="character" w:customStyle="1" w:styleId="WW8Num4z1">
    <w:name w:val="WW8Num4z1"/>
    <w:rsid w:val="00A340FD"/>
    <w:rPr>
      <w:rFonts w:ascii="Courier New" w:hAnsi="Courier New" w:cs="Courier New"/>
    </w:rPr>
  </w:style>
  <w:style w:type="character" w:customStyle="1" w:styleId="WW8Num4z3">
    <w:name w:val="WW8Num4z3"/>
    <w:rsid w:val="00A340FD"/>
    <w:rPr>
      <w:rFonts w:ascii="Symbol" w:hAnsi="Symbol"/>
    </w:rPr>
  </w:style>
  <w:style w:type="character" w:customStyle="1" w:styleId="WW8Num5z1">
    <w:name w:val="WW8Num5z1"/>
    <w:rsid w:val="00A340FD"/>
    <w:rPr>
      <w:rFonts w:ascii="Courier New" w:hAnsi="Courier New" w:cs="Courier New"/>
    </w:rPr>
  </w:style>
  <w:style w:type="character" w:customStyle="1" w:styleId="WW8Num5z3">
    <w:name w:val="WW8Num5z3"/>
    <w:rsid w:val="00A340FD"/>
    <w:rPr>
      <w:rFonts w:ascii="Symbol" w:hAnsi="Symbol"/>
    </w:rPr>
  </w:style>
  <w:style w:type="character" w:customStyle="1" w:styleId="WW8Num8z1">
    <w:name w:val="WW8Num8z1"/>
    <w:rsid w:val="00A340FD"/>
    <w:rPr>
      <w:rFonts w:ascii="Courier New" w:hAnsi="Courier New"/>
      <w:b/>
    </w:rPr>
  </w:style>
  <w:style w:type="character" w:customStyle="1" w:styleId="WW8Num8z5">
    <w:name w:val="WW8Num8z5"/>
    <w:rsid w:val="00A340FD"/>
    <w:rPr>
      <w:rFonts w:ascii="Wingdings" w:hAnsi="Wingdings"/>
    </w:rPr>
  </w:style>
  <w:style w:type="character" w:customStyle="1" w:styleId="WW8Num9z1">
    <w:name w:val="WW8Num9z1"/>
    <w:rsid w:val="00A340FD"/>
    <w:rPr>
      <w:rFonts w:ascii="Courier New" w:hAnsi="Courier New"/>
    </w:rPr>
  </w:style>
  <w:style w:type="character" w:customStyle="1" w:styleId="WW8Num9z2">
    <w:name w:val="WW8Num9z2"/>
    <w:rsid w:val="00A340FD"/>
    <w:rPr>
      <w:rFonts w:ascii="Wingdings" w:hAnsi="Wingdings"/>
    </w:rPr>
  </w:style>
  <w:style w:type="character" w:customStyle="1" w:styleId="WW8Num12z3">
    <w:name w:val="WW8Num12z3"/>
    <w:rsid w:val="00A340FD"/>
    <w:rPr>
      <w:rFonts w:ascii="Symbol" w:hAnsi="Symbol"/>
    </w:rPr>
  </w:style>
  <w:style w:type="character" w:customStyle="1" w:styleId="WW8Num15z3">
    <w:name w:val="WW8Num15z3"/>
    <w:rsid w:val="00A340FD"/>
    <w:rPr>
      <w:rFonts w:ascii="Symbol" w:hAnsi="Symbol"/>
    </w:rPr>
  </w:style>
  <w:style w:type="character" w:customStyle="1" w:styleId="WW8Num17z1">
    <w:name w:val="WW8Num17z1"/>
    <w:rsid w:val="00A340FD"/>
    <w:rPr>
      <w:rFonts w:ascii="Courier New" w:hAnsi="Courier New"/>
    </w:rPr>
  </w:style>
  <w:style w:type="character" w:customStyle="1" w:styleId="WW8Num17z3">
    <w:name w:val="WW8Num17z3"/>
    <w:rsid w:val="00A340FD"/>
    <w:rPr>
      <w:rFonts w:ascii="Symbol" w:hAnsi="Symbol"/>
    </w:rPr>
  </w:style>
  <w:style w:type="character" w:customStyle="1" w:styleId="WW8Num19z0">
    <w:name w:val="WW8Num19z0"/>
    <w:rsid w:val="00A340FD"/>
    <w:rPr>
      <w:rFonts w:ascii="Symbol" w:hAnsi="Symbol"/>
    </w:rPr>
  </w:style>
  <w:style w:type="character" w:customStyle="1" w:styleId="WW8Num21z0">
    <w:name w:val="WW8Num21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21z1">
    <w:name w:val="WW8Num21z1"/>
    <w:rsid w:val="00A340FD"/>
    <w:rPr>
      <w:rFonts w:ascii="Courier New" w:hAnsi="Courier New" w:cs="Courier New"/>
    </w:rPr>
  </w:style>
  <w:style w:type="character" w:customStyle="1" w:styleId="WW8Num21z2">
    <w:name w:val="WW8Num21z2"/>
    <w:rsid w:val="00A340FD"/>
    <w:rPr>
      <w:rFonts w:ascii="Wingdings" w:hAnsi="Wingdings"/>
    </w:rPr>
  </w:style>
  <w:style w:type="character" w:customStyle="1" w:styleId="WW8Num23z1">
    <w:name w:val="WW8Num23z1"/>
    <w:rsid w:val="00A340FD"/>
    <w:rPr>
      <w:rFonts w:ascii="Courier New" w:hAnsi="Courier New" w:cs="Courier New"/>
    </w:rPr>
  </w:style>
  <w:style w:type="character" w:customStyle="1" w:styleId="WW8Num24z0">
    <w:name w:val="WW8Num24z0"/>
    <w:rsid w:val="00A340FD"/>
    <w:rPr>
      <w:rFonts w:ascii="Wingdings" w:hAnsi="Wingdings"/>
    </w:rPr>
  </w:style>
  <w:style w:type="character" w:customStyle="1" w:styleId="WW8Num26z0">
    <w:name w:val="WW8Num26z0"/>
    <w:rsid w:val="00A340FD"/>
    <w:rPr>
      <w:rFonts w:ascii="Symbol" w:hAnsi="Symbol"/>
    </w:rPr>
  </w:style>
  <w:style w:type="character" w:customStyle="1" w:styleId="WW8Num27z2">
    <w:name w:val="WW8Num27z2"/>
    <w:rsid w:val="00A340FD"/>
    <w:rPr>
      <w:rFonts w:ascii="Wingdings" w:hAnsi="Wingdings"/>
    </w:rPr>
  </w:style>
  <w:style w:type="character" w:customStyle="1" w:styleId="WW8Num27z4">
    <w:name w:val="WW8Num27z4"/>
    <w:rsid w:val="00A340FD"/>
    <w:rPr>
      <w:rFonts w:ascii="Courier New" w:hAnsi="Courier New" w:cs="Courier New"/>
    </w:rPr>
  </w:style>
  <w:style w:type="character" w:customStyle="1" w:styleId="WW8Num28z0">
    <w:name w:val="WW8Num28z0"/>
    <w:rsid w:val="00A340FD"/>
    <w:rPr>
      <w:rFonts w:ascii="Symbol" w:hAnsi="Symbol"/>
    </w:rPr>
  </w:style>
  <w:style w:type="character" w:customStyle="1" w:styleId="WW8Num30z0">
    <w:name w:val="WW8Num30z0"/>
    <w:rsid w:val="00A340FD"/>
    <w:rPr>
      <w:b w:val="0"/>
      <w:i w:val="0"/>
      <w:sz w:val="24"/>
    </w:rPr>
  </w:style>
  <w:style w:type="character" w:customStyle="1" w:styleId="WW8Num34z1">
    <w:name w:val="WW8Num34z1"/>
    <w:rsid w:val="00A340FD"/>
    <w:rPr>
      <w:rFonts w:ascii="Courier New" w:hAnsi="Courier New" w:cs="Courier New"/>
    </w:rPr>
  </w:style>
  <w:style w:type="character" w:customStyle="1" w:styleId="WW8Num34z2">
    <w:name w:val="WW8Num34z2"/>
    <w:rsid w:val="00A340FD"/>
    <w:rPr>
      <w:rFonts w:ascii="Wingdings" w:hAnsi="Wingdings"/>
    </w:rPr>
  </w:style>
  <w:style w:type="character" w:customStyle="1" w:styleId="WW8Num34z4">
    <w:name w:val="WW8Num34z4"/>
    <w:rsid w:val="00A340FD"/>
    <w:rPr>
      <w:rFonts w:ascii="Courier New" w:hAnsi="Courier New" w:cs="Courier New"/>
    </w:rPr>
  </w:style>
  <w:style w:type="character" w:customStyle="1" w:styleId="WW8Num35z1">
    <w:name w:val="WW8Num35z1"/>
    <w:rsid w:val="00A340FD"/>
    <w:rPr>
      <w:rFonts w:ascii="Courier New" w:hAnsi="Courier New"/>
    </w:rPr>
  </w:style>
  <w:style w:type="character" w:customStyle="1" w:styleId="WW8Num36z0">
    <w:name w:val="WW8Num36z0"/>
    <w:rsid w:val="00A340FD"/>
    <w:rPr>
      <w:rFonts w:ascii="Wingdings" w:hAnsi="Wingdings"/>
    </w:rPr>
  </w:style>
  <w:style w:type="character" w:customStyle="1" w:styleId="WW8Num39z0">
    <w:name w:val="WW8Num39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1z0">
    <w:name w:val="WW8Num41z0"/>
    <w:rsid w:val="00A340FD"/>
    <w:rPr>
      <w:rFonts w:ascii="Times New Roman" w:eastAsia="Times New Roman" w:hAnsi="Times New Roman"/>
    </w:rPr>
  </w:style>
  <w:style w:type="character" w:customStyle="1" w:styleId="WW8Num42z1">
    <w:name w:val="WW8Num42z1"/>
    <w:rsid w:val="00A340FD"/>
    <w:rPr>
      <w:rFonts w:ascii="Courier New" w:hAnsi="Courier New"/>
    </w:rPr>
  </w:style>
  <w:style w:type="character" w:customStyle="1" w:styleId="WW8Num46z0">
    <w:name w:val="WW8Num46z0"/>
    <w:rsid w:val="00A340FD"/>
    <w:rPr>
      <w:rFonts w:ascii="Symbol" w:hAnsi="Symbol"/>
    </w:rPr>
  </w:style>
  <w:style w:type="character" w:customStyle="1" w:styleId="WW8Num47z1">
    <w:name w:val="WW8Num47z1"/>
    <w:rsid w:val="00A340FD"/>
    <w:rPr>
      <w:rFonts w:ascii="Times New Roman" w:hAnsi="Times New Roman" w:cs="Times New Roman"/>
    </w:rPr>
  </w:style>
  <w:style w:type="character" w:customStyle="1" w:styleId="WW8Num47z2">
    <w:name w:val="WW8Num47z2"/>
    <w:rsid w:val="00A340FD"/>
    <w:rPr>
      <w:rFonts w:ascii="Wingdings" w:hAnsi="Wingdings"/>
    </w:rPr>
  </w:style>
  <w:style w:type="character" w:customStyle="1" w:styleId="WW8Num48z0">
    <w:name w:val="WW8Num48z0"/>
    <w:rsid w:val="00A340FD"/>
    <w:rPr>
      <w:rFonts w:ascii="Symbol" w:hAnsi="Symbol"/>
    </w:rPr>
  </w:style>
  <w:style w:type="character" w:customStyle="1" w:styleId="WW8Num48z1">
    <w:name w:val="WW8Num48z1"/>
    <w:rsid w:val="00A340FD"/>
    <w:rPr>
      <w:rFonts w:ascii="Courier New" w:hAnsi="Courier New"/>
    </w:rPr>
  </w:style>
  <w:style w:type="character" w:customStyle="1" w:styleId="WW8Num48z3">
    <w:name w:val="WW8Num48z3"/>
    <w:rsid w:val="00A340FD"/>
    <w:rPr>
      <w:rFonts w:ascii="Symbol" w:hAnsi="Symbol"/>
    </w:rPr>
  </w:style>
  <w:style w:type="character" w:customStyle="1" w:styleId="WW8Num48z4">
    <w:name w:val="WW8Num48z4"/>
    <w:rsid w:val="00A340FD"/>
    <w:rPr>
      <w:rFonts w:ascii="Courier New" w:hAnsi="Courier New"/>
    </w:rPr>
  </w:style>
  <w:style w:type="character" w:customStyle="1" w:styleId="WW8Num48z5">
    <w:name w:val="WW8Num48z5"/>
    <w:rsid w:val="00A340FD"/>
    <w:rPr>
      <w:rFonts w:ascii="Wingdings" w:hAnsi="Wingdings"/>
    </w:rPr>
  </w:style>
  <w:style w:type="character" w:customStyle="1" w:styleId="WW8Num49z0">
    <w:name w:val="WW8Num4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50z0">
    <w:name w:val="WW8Num50z0"/>
    <w:rsid w:val="00A340FD"/>
    <w:rPr>
      <w:b/>
    </w:rPr>
  </w:style>
  <w:style w:type="character" w:customStyle="1" w:styleId="WW8Num50z1">
    <w:name w:val="WW8Num50z1"/>
    <w:rsid w:val="00A340FD"/>
    <w:rPr>
      <w:rFonts w:ascii="Courier New" w:hAnsi="Courier New"/>
    </w:rPr>
  </w:style>
  <w:style w:type="character" w:customStyle="1" w:styleId="WW8Num50z2">
    <w:name w:val="WW8Num50z2"/>
    <w:rsid w:val="00A340FD"/>
    <w:rPr>
      <w:rFonts w:ascii="Wingdings" w:hAnsi="Wingdings"/>
    </w:rPr>
  </w:style>
  <w:style w:type="character" w:customStyle="1" w:styleId="WW8Num50z4">
    <w:name w:val="WW8Num50z4"/>
    <w:rsid w:val="00A340FD"/>
    <w:rPr>
      <w:rFonts w:ascii="Courier New" w:hAnsi="Courier New" w:cs="Courier New"/>
    </w:rPr>
  </w:style>
  <w:style w:type="character" w:customStyle="1" w:styleId="WW8Num51z0">
    <w:name w:val="WW8Num51z0"/>
    <w:rsid w:val="00A340FD"/>
    <w:rPr>
      <w:rFonts w:ascii="Symbol" w:hAnsi="Symbol"/>
    </w:rPr>
  </w:style>
  <w:style w:type="character" w:customStyle="1" w:styleId="WW8Num51z1">
    <w:name w:val="WW8Num51z1"/>
    <w:rsid w:val="00A340FD"/>
    <w:rPr>
      <w:rFonts w:ascii="Courier New" w:hAnsi="Courier New"/>
    </w:rPr>
  </w:style>
  <w:style w:type="character" w:customStyle="1" w:styleId="WW8Num51z2">
    <w:name w:val="WW8Num51z2"/>
    <w:rsid w:val="00A340FD"/>
    <w:rPr>
      <w:rFonts w:ascii="Wingdings" w:hAnsi="Wingdings"/>
    </w:rPr>
  </w:style>
  <w:style w:type="character" w:customStyle="1" w:styleId="WW8Num52z0">
    <w:name w:val="WW8Num52z0"/>
    <w:rsid w:val="00A340FD"/>
    <w:rPr>
      <w:rFonts w:ascii="Symbol" w:hAnsi="Symbol"/>
    </w:rPr>
  </w:style>
  <w:style w:type="character" w:customStyle="1" w:styleId="WW8Num56z0">
    <w:name w:val="WW8Num56z0"/>
    <w:rsid w:val="00A340FD"/>
    <w:rPr>
      <w:b/>
    </w:rPr>
  </w:style>
  <w:style w:type="character" w:customStyle="1" w:styleId="WW8Num59z1">
    <w:name w:val="WW8Num59z1"/>
    <w:rsid w:val="00A340FD"/>
    <w:rPr>
      <w:rFonts w:ascii="Wingdings 2" w:hAnsi="Wingdings 2" w:cs="StarSymbol"/>
      <w:sz w:val="14"/>
      <w:szCs w:val="14"/>
    </w:rPr>
  </w:style>
  <w:style w:type="character" w:customStyle="1" w:styleId="WW8Num60z0">
    <w:name w:val="WW8Num60z0"/>
    <w:rsid w:val="00A340FD"/>
    <w:rPr>
      <w:b/>
    </w:rPr>
  </w:style>
  <w:style w:type="character" w:customStyle="1" w:styleId="WW8Num60z1">
    <w:name w:val="WW8Num60z1"/>
    <w:rsid w:val="00A340FD"/>
    <w:rPr>
      <w:rFonts w:ascii="Courier New" w:hAnsi="Courier New"/>
    </w:rPr>
  </w:style>
  <w:style w:type="character" w:customStyle="1" w:styleId="WW8Num61z1">
    <w:name w:val="WW8Num61z1"/>
    <w:rsid w:val="00A340FD"/>
    <w:rPr>
      <w:rFonts w:ascii="Wingdings 2" w:hAnsi="Wingdings 2" w:cs="StarSymbol"/>
      <w:sz w:val="14"/>
      <w:szCs w:val="14"/>
    </w:rPr>
  </w:style>
  <w:style w:type="character" w:customStyle="1" w:styleId="WW8Num62z0">
    <w:name w:val="WW8Num62z0"/>
    <w:rsid w:val="00A340FD"/>
    <w:rPr>
      <w:rFonts w:ascii="Symbol" w:hAnsi="Symbol" w:cs="Times New Roman"/>
    </w:rPr>
  </w:style>
  <w:style w:type="character" w:customStyle="1" w:styleId="WW8Num62z1">
    <w:name w:val="WW8Num62z1"/>
    <w:rsid w:val="00A340FD"/>
    <w:rPr>
      <w:rFonts w:ascii="Courier New" w:hAnsi="Courier New" w:cs="Courier New"/>
    </w:rPr>
  </w:style>
  <w:style w:type="character" w:customStyle="1" w:styleId="WW8Num63z1">
    <w:name w:val="WW8Num63z1"/>
    <w:rsid w:val="00A340FD"/>
    <w:rPr>
      <w:rFonts w:ascii="Wingdings 2" w:hAnsi="Wingdings 2" w:cs="Courier New"/>
    </w:rPr>
  </w:style>
  <w:style w:type="character" w:customStyle="1" w:styleId="WW8Num66z0">
    <w:name w:val="WW8Num66z0"/>
    <w:rsid w:val="00A340FD"/>
    <w:rPr>
      <w:b/>
      <w:i w:val="0"/>
      <w:sz w:val="24"/>
    </w:rPr>
  </w:style>
  <w:style w:type="character" w:customStyle="1" w:styleId="WW8Num67z0">
    <w:name w:val="WW8Num6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7z1">
    <w:name w:val="WW8Num67z1"/>
    <w:rsid w:val="00A340FD"/>
    <w:rPr>
      <w:rFonts w:ascii="Courier New" w:hAnsi="Courier New"/>
    </w:rPr>
  </w:style>
  <w:style w:type="character" w:customStyle="1" w:styleId="WW8Num67z2">
    <w:name w:val="WW8Num67z2"/>
    <w:rsid w:val="00A340FD"/>
    <w:rPr>
      <w:rFonts w:ascii="Wingdings" w:hAnsi="Wingdings"/>
    </w:rPr>
  </w:style>
  <w:style w:type="character" w:customStyle="1" w:styleId="WW8Num68z1">
    <w:name w:val="WW8Num68z1"/>
    <w:rsid w:val="00A340FD"/>
    <w:rPr>
      <w:rFonts w:ascii="Courier New" w:hAnsi="Courier New"/>
    </w:rPr>
  </w:style>
  <w:style w:type="character" w:customStyle="1" w:styleId="WW8Num68z2">
    <w:name w:val="WW8Num68z2"/>
    <w:rsid w:val="00A340FD"/>
    <w:rPr>
      <w:rFonts w:ascii="Wingdings" w:hAnsi="Wingdings"/>
    </w:rPr>
  </w:style>
  <w:style w:type="character" w:customStyle="1" w:styleId="WW8Num68z4">
    <w:name w:val="WW8Num68z4"/>
    <w:rsid w:val="00A340FD"/>
    <w:rPr>
      <w:rFonts w:ascii="Courier New" w:hAnsi="Courier New"/>
    </w:rPr>
  </w:style>
  <w:style w:type="character" w:customStyle="1" w:styleId="WW8Num69z0">
    <w:name w:val="WW8Num69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9z1">
    <w:name w:val="WW8Num69z1"/>
    <w:rsid w:val="00A340FD"/>
    <w:rPr>
      <w:rFonts w:ascii="Courier New" w:hAnsi="Courier New" w:cs="Courier New"/>
    </w:rPr>
  </w:style>
  <w:style w:type="character" w:customStyle="1" w:styleId="WW8Num69z3">
    <w:name w:val="WW8Num69z3"/>
    <w:rsid w:val="00A340FD"/>
    <w:rPr>
      <w:rFonts w:ascii="Symbol" w:hAnsi="Symbol"/>
    </w:rPr>
  </w:style>
  <w:style w:type="character" w:customStyle="1" w:styleId="WW8Num70z1">
    <w:name w:val="WW8Num70z1"/>
    <w:rsid w:val="00A340FD"/>
    <w:rPr>
      <w:rFonts w:ascii="Courier New" w:hAnsi="Courier New"/>
    </w:rPr>
  </w:style>
  <w:style w:type="character" w:customStyle="1" w:styleId="WW8Num70z2">
    <w:name w:val="WW8Num70z2"/>
    <w:rsid w:val="00A340FD"/>
    <w:rPr>
      <w:rFonts w:ascii="StarSymbol" w:hAnsi="StarSymbol" w:cs="StarSymbol"/>
      <w:sz w:val="14"/>
      <w:szCs w:val="14"/>
    </w:rPr>
  </w:style>
  <w:style w:type="character" w:customStyle="1" w:styleId="WW8Num71z0">
    <w:name w:val="WW8Num7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71z2">
    <w:name w:val="WW8Num71z2"/>
    <w:rsid w:val="00A340FD"/>
    <w:rPr>
      <w:rFonts w:ascii="Wingdings" w:hAnsi="Wingdings"/>
    </w:rPr>
  </w:style>
  <w:style w:type="character" w:customStyle="1" w:styleId="WW8Num71z3">
    <w:name w:val="WW8Num71z3"/>
    <w:rsid w:val="00A340FD"/>
    <w:rPr>
      <w:rFonts w:ascii="Symbol" w:hAnsi="Symbol"/>
    </w:rPr>
  </w:style>
  <w:style w:type="character" w:customStyle="1" w:styleId="WW8Num72z0">
    <w:name w:val="WW8Num72z0"/>
    <w:rsid w:val="00A340FD"/>
    <w:rPr>
      <w:rFonts w:ascii="Symbol" w:hAnsi="Symbol"/>
    </w:rPr>
  </w:style>
  <w:style w:type="character" w:customStyle="1" w:styleId="WW8Num72z1">
    <w:name w:val="WW8Num72z1"/>
    <w:rsid w:val="00A340FD"/>
    <w:rPr>
      <w:rFonts w:ascii="Courier New" w:hAnsi="Courier New"/>
    </w:rPr>
  </w:style>
  <w:style w:type="character" w:customStyle="1" w:styleId="WW8Num72z3">
    <w:name w:val="WW8Num72z3"/>
    <w:rsid w:val="00A340FD"/>
    <w:rPr>
      <w:rFonts w:ascii="Symbol" w:hAnsi="Symbol"/>
    </w:rPr>
  </w:style>
  <w:style w:type="character" w:customStyle="1" w:styleId="WW8Num75z0">
    <w:name w:val="WW8Num75z0"/>
    <w:rsid w:val="00A340FD"/>
    <w:rPr>
      <w:rFonts w:ascii="Symbol" w:hAnsi="Symbol"/>
    </w:rPr>
  </w:style>
  <w:style w:type="character" w:customStyle="1" w:styleId="WW8Num75z1">
    <w:name w:val="WW8Num75z1"/>
    <w:rsid w:val="00A340FD"/>
    <w:rPr>
      <w:rFonts w:ascii="Courier New" w:hAnsi="Courier New"/>
    </w:rPr>
  </w:style>
  <w:style w:type="character" w:customStyle="1" w:styleId="WW8Num75z2">
    <w:name w:val="WW8Num75z2"/>
    <w:rsid w:val="00A340FD"/>
    <w:rPr>
      <w:rFonts w:ascii="Wingdings" w:hAnsi="Wingdings"/>
    </w:rPr>
  </w:style>
  <w:style w:type="character" w:customStyle="1" w:styleId="WW8Num76z0">
    <w:name w:val="WW8Num76z0"/>
    <w:rsid w:val="00A340FD"/>
    <w:rPr>
      <w:b/>
      <w:i w:val="0"/>
      <w:sz w:val="24"/>
    </w:rPr>
  </w:style>
  <w:style w:type="character" w:customStyle="1" w:styleId="WW8Num76z1">
    <w:name w:val="WW8Num76z1"/>
    <w:rsid w:val="00A340FD"/>
    <w:rPr>
      <w:rFonts w:ascii="Courier New" w:hAnsi="Courier New"/>
    </w:rPr>
  </w:style>
  <w:style w:type="character" w:customStyle="1" w:styleId="WW8Num76z2">
    <w:name w:val="WW8Num76z2"/>
    <w:rsid w:val="00A340FD"/>
    <w:rPr>
      <w:rFonts w:ascii="Wingdings" w:hAnsi="Wingdings"/>
    </w:rPr>
  </w:style>
  <w:style w:type="character" w:customStyle="1" w:styleId="WW8Num77z2">
    <w:name w:val="WW8Num77z2"/>
    <w:rsid w:val="00A340FD"/>
    <w:rPr>
      <w:rFonts w:ascii="Wingdings" w:hAnsi="Wingdings"/>
    </w:rPr>
  </w:style>
  <w:style w:type="character" w:customStyle="1" w:styleId="WW8Num77z3">
    <w:name w:val="WW8Num77z3"/>
    <w:rsid w:val="00A340FD"/>
    <w:rPr>
      <w:rFonts w:ascii="Symbol" w:hAnsi="Symbol"/>
    </w:rPr>
  </w:style>
  <w:style w:type="character" w:customStyle="1" w:styleId="WW8Num78z0">
    <w:name w:val="WW8Num78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79z1">
    <w:name w:val="WW8Num79z1"/>
    <w:rsid w:val="00A340FD"/>
    <w:rPr>
      <w:rFonts w:ascii="Courier New" w:hAnsi="Courier New"/>
    </w:rPr>
  </w:style>
  <w:style w:type="character" w:customStyle="1" w:styleId="WW8Num79z2">
    <w:name w:val="WW8Num79z2"/>
    <w:rsid w:val="00A340FD"/>
    <w:rPr>
      <w:rFonts w:ascii="Wingdings" w:hAnsi="Wingdings"/>
    </w:rPr>
  </w:style>
  <w:style w:type="character" w:customStyle="1" w:styleId="WW8Num81z0">
    <w:name w:val="WW8Num81z0"/>
    <w:rsid w:val="00A340FD"/>
    <w:rPr>
      <w:rFonts w:ascii="Wingdings" w:hAnsi="Wingdings"/>
    </w:rPr>
  </w:style>
  <w:style w:type="character" w:customStyle="1" w:styleId="WW8Num81z1">
    <w:name w:val="WW8Num81z1"/>
    <w:rsid w:val="00A340FD"/>
    <w:rPr>
      <w:rFonts w:ascii="Courier New" w:hAnsi="Courier New"/>
    </w:rPr>
  </w:style>
  <w:style w:type="character" w:customStyle="1" w:styleId="WW8Num81z2">
    <w:name w:val="WW8Num81z2"/>
    <w:rsid w:val="00A340FD"/>
    <w:rPr>
      <w:rFonts w:ascii="Wingdings" w:hAnsi="Wingdings"/>
    </w:rPr>
  </w:style>
  <w:style w:type="character" w:customStyle="1" w:styleId="WW8Num81z4">
    <w:name w:val="WW8Num81z4"/>
    <w:rsid w:val="00A340FD"/>
    <w:rPr>
      <w:rFonts w:ascii="Courier New" w:hAnsi="Courier New"/>
    </w:rPr>
  </w:style>
  <w:style w:type="character" w:customStyle="1" w:styleId="WW8Num82z1">
    <w:name w:val="WW8Num82z1"/>
    <w:rsid w:val="00A340FD"/>
    <w:rPr>
      <w:rFonts w:ascii="Courier New" w:hAnsi="Courier New" w:cs="Courier New"/>
    </w:rPr>
  </w:style>
  <w:style w:type="character" w:customStyle="1" w:styleId="WW8Num82z3">
    <w:name w:val="WW8Num82z3"/>
    <w:rsid w:val="00A340FD"/>
    <w:rPr>
      <w:rFonts w:ascii="Symbol" w:hAnsi="Symbol"/>
    </w:rPr>
  </w:style>
  <w:style w:type="character" w:customStyle="1" w:styleId="WW8Num83z1">
    <w:name w:val="WW8Num83z1"/>
    <w:rsid w:val="00A340FD"/>
    <w:rPr>
      <w:rFonts w:ascii="Courier New" w:hAnsi="Courier New"/>
    </w:rPr>
  </w:style>
  <w:style w:type="character" w:customStyle="1" w:styleId="WW8Num83z3">
    <w:name w:val="WW8Num83z3"/>
    <w:rsid w:val="00A340FD"/>
    <w:rPr>
      <w:rFonts w:ascii="Symbol" w:hAnsi="Symbol"/>
    </w:rPr>
  </w:style>
  <w:style w:type="character" w:customStyle="1" w:styleId="WW8Num84z0">
    <w:name w:val="WW8Num84z0"/>
    <w:rsid w:val="00A340FD"/>
    <w:rPr>
      <w:b w:val="0"/>
      <w:i w:val="0"/>
      <w:sz w:val="24"/>
    </w:rPr>
  </w:style>
  <w:style w:type="character" w:customStyle="1" w:styleId="WW8Num84z1">
    <w:name w:val="WW8Num84z1"/>
    <w:rsid w:val="00A340FD"/>
    <w:rPr>
      <w:rFonts w:ascii="Courier New" w:hAnsi="Courier New" w:cs="Courier New"/>
    </w:rPr>
  </w:style>
  <w:style w:type="character" w:customStyle="1" w:styleId="WW8Num84z3">
    <w:name w:val="WW8Num84z3"/>
    <w:rsid w:val="00A340FD"/>
    <w:rPr>
      <w:rFonts w:ascii="Symbol" w:hAnsi="Symbol"/>
    </w:rPr>
  </w:style>
  <w:style w:type="character" w:customStyle="1" w:styleId="WW8Num85z1">
    <w:name w:val="WW8Num85z1"/>
    <w:rsid w:val="00A340FD"/>
    <w:rPr>
      <w:rFonts w:ascii="Courier New" w:hAnsi="Courier New" w:cs="Courier New"/>
    </w:rPr>
  </w:style>
  <w:style w:type="character" w:customStyle="1" w:styleId="WW8Num85z3">
    <w:name w:val="WW8Num85z3"/>
    <w:rsid w:val="00A340FD"/>
    <w:rPr>
      <w:rFonts w:ascii="Symbol" w:hAnsi="Symbol"/>
    </w:rPr>
  </w:style>
  <w:style w:type="character" w:customStyle="1" w:styleId="WW8Num86z1">
    <w:name w:val="WW8Num86z1"/>
    <w:rsid w:val="00A340FD"/>
    <w:rPr>
      <w:rFonts w:ascii="Courier New" w:hAnsi="Courier New" w:cs="Courier New"/>
    </w:rPr>
  </w:style>
  <w:style w:type="character" w:customStyle="1" w:styleId="WW8Num86z2">
    <w:name w:val="WW8Num86z2"/>
    <w:rsid w:val="00A340FD"/>
    <w:rPr>
      <w:rFonts w:ascii="Wingdings" w:hAnsi="Wingdings"/>
    </w:rPr>
  </w:style>
  <w:style w:type="character" w:customStyle="1" w:styleId="WW8Num87z0">
    <w:name w:val="WW8Num87z0"/>
    <w:rsid w:val="00A340FD"/>
    <w:rPr>
      <w:rFonts w:ascii="Wingdings" w:hAnsi="Wingdings"/>
    </w:rPr>
  </w:style>
  <w:style w:type="character" w:customStyle="1" w:styleId="WW8Num87z1">
    <w:name w:val="WW8Num87z1"/>
    <w:rsid w:val="00A340FD"/>
    <w:rPr>
      <w:rFonts w:ascii="Courier New" w:hAnsi="Courier New"/>
    </w:rPr>
  </w:style>
  <w:style w:type="character" w:customStyle="1" w:styleId="WW8Num87z2">
    <w:name w:val="WW8Num87z2"/>
    <w:rsid w:val="00A340FD"/>
    <w:rPr>
      <w:rFonts w:ascii="Wingdings" w:hAnsi="Wingdings"/>
    </w:rPr>
  </w:style>
  <w:style w:type="character" w:customStyle="1" w:styleId="WW8Num88z1">
    <w:name w:val="WW8Num88z1"/>
    <w:rsid w:val="00A340FD"/>
    <w:rPr>
      <w:rFonts w:ascii="Courier New" w:hAnsi="Courier New"/>
    </w:rPr>
  </w:style>
  <w:style w:type="character" w:customStyle="1" w:styleId="WW8Num90z0">
    <w:name w:val="WW8Num90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90z1">
    <w:name w:val="WW8Num90z1"/>
    <w:rsid w:val="00A340FD"/>
    <w:rPr>
      <w:rFonts w:ascii="Courier New" w:hAnsi="Courier New" w:cs="Courier New"/>
    </w:rPr>
  </w:style>
  <w:style w:type="character" w:customStyle="1" w:styleId="WW8Num90z3">
    <w:name w:val="WW8Num90z3"/>
    <w:rsid w:val="00A340FD"/>
    <w:rPr>
      <w:rFonts w:ascii="Symbol" w:hAnsi="Symbol"/>
    </w:rPr>
  </w:style>
  <w:style w:type="character" w:customStyle="1" w:styleId="WW8Num91z1">
    <w:name w:val="WW8Num91z1"/>
    <w:rsid w:val="00A340FD"/>
    <w:rPr>
      <w:rFonts w:ascii="Courier New" w:hAnsi="Courier New" w:cs="Courier New"/>
    </w:rPr>
  </w:style>
  <w:style w:type="character" w:customStyle="1" w:styleId="WW8Num91z3">
    <w:name w:val="WW8Num91z3"/>
    <w:rsid w:val="00A340FD"/>
    <w:rPr>
      <w:rFonts w:ascii="Symbol" w:hAnsi="Symbol"/>
    </w:rPr>
  </w:style>
  <w:style w:type="character" w:customStyle="1" w:styleId="WW8Num92z2">
    <w:name w:val="WW8Num92z2"/>
    <w:rsid w:val="00A340FD"/>
    <w:rPr>
      <w:rFonts w:ascii="Wingdings" w:hAnsi="Wingdings"/>
    </w:rPr>
  </w:style>
  <w:style w:type="character" w:customStyle="1" w:styleId="WW8Num92z3">
    <w:name w:val="WW8Num92z3"/>
    <w:rsid w:val="00A340FD"/>
    <w:rPr>
      <w:rFonts w:ascii="Symbol" w:hAnsi="Symbol"/>
    </w:rPr>
  </w:style>
  <w:style w:type="character" w:customStyle="1" w:styleId="WW8Num94z3">
    <w:name w:val="WW8Num94z3"/>
    <w:rsid w:val="00A340FD"/>
    <w:rPr>
      <w:rFonts w:ascii="Symbol" w:hAnsi="Symbol"/>
    </w:rPr>
  </w:style>
  <w:style w:type="character" w:customStyle="1" w:styleId="WW8Num94z4">
    <w:name w:val="WW8Num94z4"/>
    <w:rsid w:val="00A340FD"/>
    <w:rPr>
      <w:rFonts w:ascii="Courier New" w:hAnsi="Courier New" w:cs="Courier New"/>
    </w:rPr>
  </w:style>
  <w:style w:type="character" w:customStyle="1" w:styleId="WW8Num95z0">
    <w:name w:val="WW8Num95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5z1">
    <w:name w:val="WW8Num95z1"/>
    <w:rsid w:val="00A340FD"/>
    <w:rPr>
      <w:rFonts w:ascii="Courier New" w:hAnsi="Courier New" w:cs="Courier New"/>
    </w:rPr>
  </w:style>
  <w:style w:type="character" w:customStyle="1" w:styleId="WW8Num95z5">
    <w:name w:val="WW8Num95z5"/>
    <w:rsid w:val="00A340FD"/>
    <w:rPr>
      <w:rFonts w:ascii="Wingdings" w:hAnsi="Wingdings"/>
    </w:rPr>
  </w:style>
  <w:style w:type="character" w:customStyle="1" w:styleId="WW8Num96z0">
    <w:name w:val="WW8Num96z0"/>
    <w:rsid w:val="00A340FD"/>
    <w:rPr>
      <w:rFonts w:ascii="Symbol" w:hAnsi="Symbol"/>
    </w:rPr>
  </w:style>
  <w:style w:type="character" w:customStyle="1" w:styleId="WW8Num96z1">
    <w:name w:val="WW8Num96z1"/>
    <w:rsid w:val="00A340FD"/>
    <w:rPr>
      <w:rFonts w:ascii="Courier New" w:hAnsi="Courier New"/>
    </w:rPr>
  </w:style>
  <w:style w:type="character" w:customStyle="1" w:styleId="WW8Num96z2">
    <w:name w:val="WW8Num96z2"/>
    <w:rsid w:val="00A340FD"/>
    <w:rPr>
      <w:rFonts w:ascii="Wingdings" w:hAnsi="Wingdings"/>
    </w:rPr>
  </w:style>
  <w:style w:type="character" w:customStyle="1" w:styleId="WW8Num97z2">
    <w:name w:val="WW8Num97z2"/>
    <w:rsid w:val="00A340FD"/>
    <w:rPr>
      <w:rFonts w:ascii="Wingdings" w:hAnsi="Wingdings"/>
    </w:rPr>
  </w:style>
  <w:style w:type="character" w:customStyle="1" w:styleId="WW8Num97z3">
    <w:name w:val="WW8Num97z3"/>
    <w:rsid w:val="00A340FD"/>
    <w:rPr>
      <w:rFonts w:ascii="Symbol" w:hAnsi="Symbol"/>
    </w:rPr>
  </w:style>
  <w:style w:type="character" w:customStyle="1" w:styleId="WW8Num98z1">
    <w:name w:val="WW8Num98z1"/>
    <w:rsid w:val="00A340FD"/>
    <w:rPr>
      <w:rFonts w:ascii="Courier New" w:hAnsi="Courier New"/>
    </w:rPr>
  </w:style>
  <w:style w:type="character" w:customStyle="1" w:styleId="WW8Num98z3">
    <w:name w:val="WW8Num98z3"/>
    <w:rsid w:val="00A340FD"/>
    <w:rPr>
      <w:rFonts w:ascii="Symbol" w:hAnsi="Symbol"/>
    </w:rPr>
  </w:style>
  <w:style w:type="character" w:customStyle="1" w:styleId="WW8Num99z1">
    <w:name w:val="WW8Num99z1"/>
    <w:rsid w:val="00A340FD"/>
    <w:rPr>
      <w:rFonts w:ascii="Symbol" w:hAnsi="Symbol" w:cs="StarSymbol"/>
      <w:sz w:val="18"/>
      <w:szCs w:val="18"/>
    </w:rPr>
  </w:style>
  <w:style w:type="character" w:customStyle="1" w:styleId="WW8Num99z2">
    <w:name w:val="WW8Num99z2"/>
    <w:rsid w:val="00A340FD"/>
    <w:rPr>
      <w:rFonts w:ascii="Wingdings" w:hAnsi="Wingdings"/>
    </w:rPr>
  </w:style>
  <w:style w:type="character" w:customStyle="1" w:styleId="WW8Num99z3">
    <w:name w:val="WW8Num99z3"/>
    <w:rsid w:val="00A340FD"/>
    <w:rPr>
      <w:rFonts w:ascii="Symbol" w:hAnsi="Symbol"/>
    </w:rPr>
  </w:style>
  <w:style w:type="character" w:customStyle="1" w:styleId="WW8Num100z0">
    <w:name w:val="WW8Num100z0"/>
    <w:rsid w:val="00A340FD"/>
    <w:rPr>
      <w:b/>
    </w:rPr>
  </w:style>
  <w:style w:type="character" w:customStyle="1" w:styleId="WW8Num100z1">
    <w:name w:val="WW8Num100z1"/>
    <w:rsid w:val="00A340FD"/>
    <w:rPr>
      <w:rFonts w:ascii="Courier New" w:hAnsi="Courier New" w:cs="Courier New"/>
    </w:rPr>
  </w:style>
  <w:style w:type="character" w:customStyle="1" w:styleId="WW8Num100z2">
    <w:name w:val="WW8Num100z2"/>
    <w:rsid w:val="00A340FD"/>
    <w:rPr>
      <w:rFonts w:ascii="Wingdings" w:hAnsi="Wingdings"/>
    </w:rPr>
  </w:style>
  <w:style w:type="character" w:customStyle="1" w:styleId="WW8Num101z1">
    <w:name w:val="WW8Num101z1"/>
    <w:rsid w:val="00A340FD"/>
    <w:rPr>
      <w:rFonts w:ascii="Courier New" w:hAnsi="Courier New" w:cs="Courier New"/>
    </w:rPr>
  </w:style>
  <w:style w:type="character" w:customStyle="1" w:styleId="WW8Num101z2">
    <w:name w:val="WW8Num101z2"/>
    <w:rsid w:val="00A340FD"/>
    <w:rPr>
      <w:rFonts w:ascii="Wingdings" w:hAnsi="Wingdings"/>
    </w:rPr>
  </w:style>
  <w:style w:type="character" w:customStyle="1" w:styleId="WW8Num102z1">
    <w:name w:val="WW8Num102z1"/>
    <w:rsid w:val="00A340FD"/>
    <w:rPr>
      <w:rFonts w:ascii="Courier New" w:hAnsi="Courier New" w:cs="Courier New"/>
    </w:rPr>
  </w:style>
  <w:style w:type="character" w:customStyle="1" w:styleId="WW8Num102z3">
    <w:name w:val="WW8Num102z3"/>
    <w:rsid w:val="00A340FD"/>
    <w:rPr>
      <w:rFonts w:ascii="Symbol" w:hAnsi="Symbol"/>
    </w:rPr>
  </w:style>
  <w:style w:type="character" w:customStyle="1" w:styleId="WW8Num103z0">
    <w:name w:val="WW8Num10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03z2">
    <w:name w:val="WW8Num103z2"/>
    <w:rsid w:val="00A340FD"/>
    <w:rPr>
      <w:rFonts w:ascii="Wingdings" w:hAnsi="Wingdings"/>
    </w:rPr>
  </w:style>
  <w:style w:type="character" w:customStyle="1" w:styleId="WW8Num103z3">
    <w:name w:val="WW8Num103z3"/>
    <w:rsid w:val="00A340FD"/>
    <w:rPr>
      <w:rFonts w:ascii="Symbol" w:hAnsi="Symbol"/>
    </w:rPr>
  </w:style>
  <w:style w:type="character" w:customStyle="1" w:styleId="WW8Num103z4">
    <w:name w:val="WW8Num103z4"/>
    <w:rsid w:val="00A340FD"/>
    <w:rPr>
      <w:rFonts w:ascii="Courier New" w:hAnsi="Courier New"/>
    </w:rPr>
  </w:style>
  <w:style w:type="character" w:customStyle="1" w:styleId="WW8Num104z0">
    <w:name w:val="WW8Num104z0"/>
    <w:rsid w:val="00A340FD"/>
    <w:rPr>
      <w:rFonts w:ascii="Symbol" w:hAnsi="Symbol"/>
    </w:rPr>
  </w:style>
  <w:style w:type="character" w:customStyle="1" w:styleId="WW8Num104z1">
    <w:name w:val="WW8Num104z1"/>
    <w:rsid w:val="00A340FD"/>
    <w:rPr>
      <w:rFonts w:ascii="Courier New" w:hAnsi="Courier New"/>
    </w:rPr>
  </w:style>
  <w:style w:type="character" w:customStyle="1" w:styleId="WW8Num104z2">
    <w:name w:val="WW8Num104z2"/>
    <w:rsid w:val="00A340FD"/>
    <w:rPr>
      <w:rFonts w:ascii="Wingdings" w:hAnsi="Wingdings"/>
    </w:rPr>
  </w:style>
  <w:style w:type="character" w:customStyle="1" w:styleId="WW8Num106z1">
    <w:name w:val="WW8Num106z1"/>
    <w:rsid w:val="00A340FD"/>
    <w:rPr>
      <w:rFonts w:ascii="Courier New" w:hAnsi="Courier New"/>
    </w:rPr>
  </w:style>
  <w:style w:type="character" w:customStyle="1" w:styleId="WW8Num106z3">
    <w:name w:val="WW8Num106z3"/>
    <w:rsid w:val="00A340FD"/>
    <w:rPr>
      <w:rFonts w:ascii="Symbol" w:hAnsi="Symbol"/>
    </w:rPr>
  </w:style>
  <w:style w:type="character" w:customStyle="1" w:styleId="WW8Num107z0">
    <w:name w:val="WW8Num107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08z1">
    <w:name w:val="WW8Num108z1"/>
    <w:rsid w:val="00A340FD"/>
    <w:rPr>
      <w:rFonts w:ascii="Courier New" w:hAnsi="Courier New" w:cs="Courier New"/>
    </w:rPr>
  </w:style>
  <w:style w:type="character" w:customStyle="1" w:styleId="WW8Num108z3">
    <w:name w:val="WW8Num108z3"/>
    <w:rsid w:val="00A340FD"/>
    <w:rPr>
      <w:rFonts w:ascii="Symbol" w:hAnsi="Symbol"/>
    </w:rPr>
  </w:style>
  <w:style w:type="character" w:customStyle="1" w:styleId="WW8Num110z0">
    <w:name w:val="WW8Num110z0"/>
    <w:rsid w:val="00A340FD"/>
    <w:rPr>
      <w:rFonts w:ascii="Symbol" w:hAnsi="Symbol"/>
    </w:rPr>
  </w:style>
  <w:style w:type="character" w:customStyle="1" w:styleId="WW8Num110z1">
    <w:name w:val="WW8Num110z1"/>
    <w:rsid w:val="00A340FD"/>
    <w:rPr>
      <w:rFonts w:ascii="Courier New" w:hAnsi="Courier New"/>
    </w:rPr>
  </w:style>
  <w:style w:type="character" w:customStyle="1" w:styleId="WW8Num110z3">
    <w:name w:val="WW8Num110z3"/>
    <w:rsid w:val="00A340FD"/>
    <w:rPr>
      <w:rFonts w:ascii="Symbol" w:hAnsi="Symbol"/>
    </w:rPr>
  </w:style>
  <w:style w:type="character" w:customStyle="1" w:styleId="WW8Num111z1">
    <w:name w:val="WW8Num111z1"/>
    <w:rsid w:val="00A340FD"/>
    <w:rPr>
      <w:rFonts w:ascii="Symbol" w:hAnsi="Symbol"/>
      <w:b/>
    </w:rPr>
  </w:style>
  <w:style w:type="character" w:customStyle="1" w:styleId="WW8Num112z1">
    <w:name w:val="WW8Num112z1"/>
    <w:rsid w:val="00A340FD"/>
    <w:rPr>
      <w:rFonts w:ascii="Courier New" w:hAnsi="Courier New"/>
    </w:rPr>
  </w:style>
  <w:style w:type="character" w:customStyle="1" w:styleId="WW8Num112z2">
    <w:name w:val="WW8Num112z2"/>
    <w:rsid w:val="00A340FD"/>
    <w:rPr>
      <w:rFonts w:ascii="Wingdings" w:hAnsi="Wingdings"/>
    </w:rPr>
  </w:style>
  <w:style w:type="character" w:customStyle="1" w:styleId="WW8Num113z0">
    <w:name w:val="WW8Num11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13z1">
    <w:name w:val="WW8Num113z1"/>
    <w:rsid w:val="00A340FD"/>
    <w:rPr>
      <w:rFonts w:ascii="Courier New" w:hAnsi="Courier New"/>
    </w:rPr>
  </w:style>
  <w:style w:type="character" w:customStyle="1" w:styleId="WW8Num113z2">
    <w:name w:val="WW8Num113z2"/>
    <w:rsid w:val="00A340FD"/>
    <w:rPr>
      <w:rFonts w:ascii="Wingdings" w:hAnsi="Wingdings"/>
    </w:rPr>
  </w:style>
  <w:style w:type="character" w:customStyle="1" w:styleId="WW8Num114z1">
    <w:name w:val="WW8Num114z1"/>
    <w:rsid w:val="00A340FD"/>
    <w:rPr>
      <w:rFonts w:ascii="Courier New" w:hAnsi="Courier New"/>
    </w:rPr>
  </w:style>
  <w:style w:type="character" w:customStyle="1" w:styleId="WW8Num114z2">
    <w:name w:val="WW8Num114z2"/>
    <w:rsid w:val="00A340FD"/>
    <w:rPr>
      <w:rFonts w:ascii="Wingdings" w:hAnsi="Wingdings"/>
    </w:rPr>
  </w:style>
  <w:style w:type="character" w:customStyle="1" w:styleId="WW8Num114z3">
    <w:name w:val="WW8Num114z3"/>
    <w:rsid w:val="00A340FD"/>
    <w:rPr>
      <w:rFonts w:ascii="Symbol" w:hAnsi="Symbol"/>
    </w:rPr>
  </w:style>
  <w:style w:type="character" w:customStyle="1" w:styleId="WW8Num115z0">
    <w:name w:val="WW8Num115z0"/>
    <w:rsid w:val="00A340FD"/>
    <w:rPr>
      <w:rFonts w:ascii="Symbol" w:hAnsi="Symbol"/>
    </w:rPr>
  </w:style>
  <w:style w:type="character" w:customStyle="1" w:styleId="WW8Num115z1">
    <w:name w:val="WW8Num115z1"/>
    <w:rsid w:val="00A340FD"/>
    <w:rPr>
      <w:rFonts w:ascii="Courier New" w:hAnsi="Courier New"/>
    </w:rPr>
  </w:style>
  <w:style w:type="character" w:customStyle="1" w:styleId="WW8Num116z0">
    <w:name w:val="WW8Num116z0"/>
    <w:rsid w:val="00A340FD"/>
    <w:rPr>
      <w:rFonts w:ascii="Symbol" w:hAnsi="Symbol"/>
    </w:rPr>
  </w:style>
  <w:style w:type="character" w:customStyle="1" w:styleId="WW8Num116z1">
    <w:name w:val="WW8Num116z1"/>
    <w:rsid w:val="00A340FD"/>
    <w:rPr>
      <w:rFonts w:ascii="Courier New" w:hAnsi="Courier New"/>
    </w:rPr>
  </w:style>
  <w:style w:type="character" w:customStyle="1" w:styleId="WW8Num116z2">
    <w:name w:val="WW8Num116z2"/>
    <w:rsid w:val="00A340FD"/>
    <w:rPr>
      <w:rFonts w:ascii="Wingdings" w:hAnsi="Wingdings"/>
    </w:rPr>
  </w:style>
  <w:style w:type="character" w:customStyle="1" w:styleId="WW8Num117z1">
    <w:name w:val="WW8Num117z1"/>
    <w:rsid w:val="00A340FD"/>
    <w:rPr>
      <w:rFonts w:ascii="Courier New" w:hAnsi="Courier New" w:cs="Courier New"/>
    </w:rPr>
  </w:style>
  <w:style w:type="character" w:customStyle="1" w:styleId="WW8Num117z2">
    <w:name w:val="WW8Num117z2"/>
    <w:rsid w:val="00A340FD"/>
    <w:rPr>
      <w:rFonts w:ascii="Wingdings" w:hAnsi="Wingdings" w:cs="Times New Roman"/>
    </w:rPr>
  </w:style>
  <w:style w:type="character" w:customStyle="1" w:styleId="WW8Num118z1">
    <w:name w:val="WW8Num118z1"/>
    <w:rsid w:val="00A340FD"/>
    <w:rPr>
      <w:rFonts w:ascii="Courier New" w:hAnsi="Courier New"/>
    </w:rPr>
  </w:style>
  <w:style w:type="character" w:customStyle="1" w:styleId="WW8Num118z2">
    <w:name w:val="WW8Num118z2"/>
    <w:rsid w:val="00A340FD"/>
    <w:rPr>
      <w:rFonts w:ascii="Wingdings" w:hAnsi="Wingdings"/>
    </w:rPr>
  </w:style>
  <w:style w:type="character" w:customStyle="1" w:styleId="WW8Num118z3">
    <w:name w:val="WW8Num118z3"/>
    <w:rsid w:val="00A340FD"/>
    <w:rPr>
      <w:rFonts w:ascii="Symbol" w:hAnsi="Symbol"/>
    </w:rPr>
  </w:style>
  <w:style w:type="character" w:customStyle="1" w:styleId="WW8Num119z1">
    <w:name w:val="WW8Num119z1"/>
    <w:rsid w:val="00A340FD"/>
    <w:rPr>
      <w:rFonts w:ascii="Courier New" w:hAnsi="Courier New" w:cs="Courier New"/>
    </w:rPr>
  </w:style>
  <w:style w:type="character" w:customStyle="1" w:styleId="WW8Num119z2">
    <w:name w:val="WW8Num119z2"/>
    <w:rsid w:val="00A340FD"/>
    <w:rPr>
      <w:rFonts w:ascii="Wingdings" w:hAnsi="Wingdings"/>
    </w:rPr>
  </w:style>
  <w:style w:type="character" w:customStyle="1" w:styleId="WW8Num120z0">
    <w:name w:val="WW8Num120z0"/>
    <w:rsid w:val="00A340FD"/>
    <w:rPr>
      <w:rFonts w:ascii="Times New Roman" w:eastAsia="Times New Roman" w:hAnsi="Times New Roman"/>
    </w:rPr>
  </w:style>
  <w:style w:type="character" w:customStyle="1" w:styleId="WW8Num120z2">
    <w:name w:val="WW8Num120z2"/>
    <w:rsid w:val="00A340FD"/>
    <w:rPr>
      <w:rFonts w:ascii="Wingdings" w:hAnsi="Wingdings" w:cs="Times New Roman"/>
    </w:rPr>
  </w:style>
  <w:style w:type="character" w:customStyle="1" w:styleId="WW8Num122z3">
    <w:name w:val="WW8Num122z3"/>
    <w:rsid w:val="00A340FD"/>
    <w:rPr>
      <w:rFonts w:ascii="Symbol" w:hAnsi="Symbol"/>
    </w:rPr>
  </w:style>
  <w:style w:type="character" w:customStyle="1" w:styleId="WW8Num125z0">
    <w:name w:val="WW8Num125z0"/>
    <w:rsid w:val="00A340FD"/>
    <w:rPr>
      <w:rFonts w:ascii="Wingdings" w:hAnsi="Wingdings"/>
    </w:rPr>
  </w:style>
  <w:style w:type="character" w:customStyle="1" w:styleId="WW8Num125z1">
    <w:name w:val="WW8Num125z1"/>
    <w:rsid w:val="00A340FD"/>
    <w:rPr>
      <w:rFonts w:ascii="Courier New" w:hAnsi="Courier New"/>
    </w:rPr>
  </w:style>
  <w:style w:type="character" w:customStyle="1" w:styleId="WW8Num125z3">
    <w:name w:val="WW8Num125z3"/>
    <w:rsid w:val="00A340FD"/>
    <w:rPr>
      <w:rFonts w:ascii="Symbol" w:hAnsi="Symbol"/>
    </w:rPr>
  </w:style>
  <w:style w:type="character" w:customStyle="1" w:styleId="WW8Num126z1">
    <w:name w:val="WW8Num126z1"/>
    <w:rsid w:val="00A340FD"/>
    <w:rPr>
      <w:rFonts w:ascii="Courier New" w:hAnsi="Courier New" w:cs="Courier New"/>
    </w:rPr>
  </w:style>
  <w:style w:type="character" w:customStyle="1" w:styleId="WW8Num126z2">
    <w:name w:val="WW8Num126z2"/>
    <w:rsid w:val="00A340FD"/>
    <w:rPr>
      <w:rFonts w:ascii="Wingdings" w:hAnsi="Wingdings"/>
    </w:rPr>
  </w:style>
  <w:style w:type="character" w:customStyle="1" w:styleId="WW-Domylnaczcionkaakapitu">
    <w:name w:val="WW-Domyślna czcionka akapitu"/>
    <w:rsid w:val="00A340FD"/>
  </w:style>
  <w:style w:type="character" w:customStyle="1" w:styleId="WW8Num1z1">
    <w:name w:val="WW8Num1z1"/>
    <w:rsid w:val="00A340FD"/>
    <w:rPr>
      <w:rFonts w:ascii="Courier New" w:hAnsi="Courier New"/>
    </w:rPr>
  </w:style>
  <w:style w:type="character" w:customStyle="1" w:styleId="WW8Num1z2">
    <w:name w:val="WW8Num1z2"/>
    <w:rsid w:val="00A340FD"/>
    <w:rPr>
      <w:rFonts w:ascii="Wingdings" w:hAnsi="Wingdings"/>
    </w:rPr>
  </w:style>
  <w:style w:type="character" w:customStyle="1" w:styleId="WW8Num2z4">
    <w:name w:val="WW8Num2z4"/>
    <w:rsid w:val="00A340FD"/>
    <w:rPr>
      <w:rFonts w:ascii="Courier New" w:hAnsi="Courier New"/>
    </w:rPr>
  </w:style>
  <w:style w:type="character" w:customStyle="1" w:styleId="WW8Num3z3">
    <w:name w:val="WW8Num3z3"/>
    <w:rsid w:val="00A340FD"/>
    <w:rPr>
      <w:rFonts w:ascii="Symbol" w:hAnsi="Symbol"/>
    </w:rPr>
  </w:style>
  <w:style w:type="character" w:customStyle="1" w:styleId="WW8Num7z1">
    <w:name w:val="WW8Num7z1"/>
    <w:rsid w:val="00A340FD"/>
    <w:rPr>
      <w:rFonts w:ascii="Courier New" w:hAnsi="Courier New"/>
    </w:rPr>
  </w:style>
  <w:style w:type="character" w:customStyle="1" w:styleId="WW8Num7z5">
    <w:name w:val="WW8Num7z5"/>
    <w:rsid w:val="00A340FD"/>
    <w:rPr>
      <w:rFonts w:ascii="Wingdings" w:hAnsi="Wingdings"/>
    </w:rPr>
  </w:style>
  <w:style w:type="character" w:customStyle="1" w:styleId="WW8Num8z2">
    <w:name w:val="WW8Num8z2"/>
    <w:rsid w:val="00A340FD"/>
    <w:rPr>
      <w:rFonts w:ascii="Wingdings" w:hAnsi="Wingdings"/>
    </w:rPr>
  </w:style>
  <w:style w:type="character" w:customStyle="1" w:styleId="WW8Num11z1">
    <w:name w:val="WW8Num11z1"/>
    <w:rsid w:val="00A340FD"/>
    <w:rPr>
      <w:rFonts w:ascii="Courier New" w:hAnsi="Courier New"/>
    </w:rPr>
  </w:style>
  <w:style w:type="character" w:customStyle="1" w:styleId="WW8Num11z3">
    <w:name w:val="WW8Num11z3"/>
    <w:rsid w:val="00A340FD"/>
    <w:rPr>
      <w:rFonts w:ascii="Symbol" w:hAnsi="Symbol"/>
    </w:rPr>
  </w:style>
  <w:style w:type="character" w:customStyle="1" w:styleId="WW8Num14z1">
    <w:name w:val="WW8Num14z1"/>
    <w:rsid w:val="00A340FD"/>
    <w:rPr>
      <w:rFonts w:ascii="Courier New" w:hAnsi="Courier New"/>
    </w:rPr>
  </w:style>
  <w:style w:type="character" w:customStyle="1" w:styleId="WW8Num14z3">
    <w:name w:val="WW8Num14z3"/>
    <w:rsid w:val="00A340FD"/>
    <w:rPr>
      <w:rFonts w:ascii="Symbol" w:hAnsi="Symbol"/>
    </w:rPr>
  </w:style>
  <w:style w:type="character" w:customStyle="1" w:styleId="WW8Num20z0">
    <w:name w:val="WW8Num20z0"/>
    <w:rsid w:val="00A340FD"/>
    <w:rPr>
      <w:rFonts w:ascii="Times New Roman" w:hAnsi="Times New Roman"/>
    </w:rPr>
  </w:style>
  <w:style w:type="character" w:customStyle="1" w:styleId="WW8Num20z1">
    <w:name w:val="WW8Num20z1"/>
    <w:rsid w:val="00A340FD"/>
    <w:rPr>
      <w:rFonts w:ascii="Courier New" w:hAnsi="Courier New"/>
    </w:rPr>
  </w:style>
  <w:style w:type="character" w:customStyle="1" w:styleId="WW8Num20z2">
    <w:name w:val="WW8Num20z2"/>
    <w:rsid w:val="00A340FD"/>
    <w:rPr>
      <w:rFonts w:ascii="Wingdings" w:hAnsi="Wingdings"/>
    </w:rPr>
  </w:style>
  <w:style w:type="character" w:customStyle="1" w:styleId="WW8Num23z0">
    <w:name w:val="WW8Num23z0"/>
    <w:rsid w:val="00A340FD"/>
    <w:rPr>
      <w:rFonts w:ascii="Symbol" w:hAnsi="Symbol"/>
    </w:rPr>
  </w:style>
  <w:style w:type="character" w:customStyle="1" w:styleId="WW8Num26z2">
    <w:name w:val="WW8Num26z2"/>
    <w:rsid w:val="00A340FD"/>
    <w:rPr>
      <w:rFonts w:ascii="Wingdings" w:hAnsi="Wingdings"/>
    </w:rPr>
  </w:style>
  <w:style w:type="character" w:customStyle="1" w:styleId="WW8Num26z4">
    <w:name w:val="WW8Num26z4"/>
    <w:rsid w:val="00A340FD"/>
    <w:rPr>
      <w:rFonts w:ascii="Courier New" w:hAnsi="Courier New" w:cs="Courier New"/>
    </w:rPr>
  </w:style>
  <w:style w:type="character" w:customStyle="1" w:styleId="WW8Num31z1">
    <w:name w:val="WW8Num31z1"/>
    <w:rsid w:val="00A340FD"/>
    <w:rPr>
      <w:rFonts w:ascii="Courier New" w:hAnsi="Courier New"/>
    </w:rPr>
  </w:style>
  <w:style w:type="character" w:customStyle="1" w:styleId="WW8Num33z0">
    <w:name w:val="WW8Num33z0"/>
    <w:rsid w:val="00A340FD"/>
    <w:rPr>
      <w:rFonts w:ascii="Times New Roman" w:eastAsia="Times New Roman" w:hAnsi="Times New Roman"/>
    </w:rPr>
  </w:style>
  <w:style w:type="character" w:customStyle="1" w:styleId="WW8Num33z4">
    <w:name w:val="WW8Num33z4"/>
    <w:rsid w:val="00A340FD"/>
    <w:rPr>
      <w:rFonts w:ascii="Courier New" w:hAnsi="Courier New" w:cs="Courier New"/>
    </w:rPr>
  </w:style>
  <w:style w:type="character" w:customStyle="1" w:styleId="WW8Num41z1">
    <w:name w:val="WW8Num41z1"/>
    <w:rsid w:val="00A340FD"/>
    <w:rPr>
      <w:rFonts w:ascii="Courier New" w:hAnsi="Courier New" w:cs="Courier New"/>
    </w:rPr>
  </w:style>
  <w:style w:type="character" w:customStyle="1" w:styleId="WW8Num41z3">
    <w:name w:val="WW8Num41z3"/>
    <w:rsid w:val="00A340FD"/>
    <w:rPr>
      <w:rFonts w:ascii="Symbol" w:hAnsi="Symbol" w:cs="Times New Roman"/>
    </w:rPr>
  </w:style>
  <w:style w:type="character" w:customStyle="1" w:styleId="WW8Num43z1">
    <w:name w:val="WW8Num43z1"/>
    <w:rsid w:val="00A340FD"/>
    <w:rPr>
      <w:rFonts w:ascii="Courier New" w:hAnsi="Courier New" w:cs="Courier New"/>
    </w:rPr>
  </w:style>
  <w:style w:type="character" w:customStyle="1" w:styleId="WW8Num43z2">
    <w:name w:val="WW8Num43z2"/>
    <w:rsid w:val="00A340FD"/>
    <w:rPr>
      <w:rFonts w:ascii="Wingdings" w:hAnsi="Wingdings"/>
    </w:rPr>
  </w:style>
  <w:style w:type="character" w:customStyle="1" w:styleId="WW8Num45z0">
    <w:name w:val="WW8Num45z0"/>
    <w:rsid w:val="00A340FD"/>
    <w:rPr>
      <w:rFonts w:ascii="Wingdings" w:hAnsi="Wingdings"/>
    </w:rPr>
  </w:style>
  <w:style w:type="character" w:customStyle="1" w:styleId="WW8Num46z1">
    <w:name w:val="WW8Num46z1"/>
    <w:rsid w:val="00A340FD"/>
    <w:rPr>
      <w:rFonts w:ascii="Courier New" w:hAnsi="Courier New"/>
    </w:rPr>
  </w:style>
  <w:style w:type="character" w:customStyle="1" w:styleId="WW8Num46z2">
    <w:name w:val="WW8Num46z2"/>
    <w:rsid w:val="00A340FD"/>
    <w:rPr>
      <w:rFonts w:ascii="Wingdings" w:hAnsi="Wingdings"/>
    </w:rPr>
  </w:style>
  <w:style w:type="character" w:customStyle="1" w:styleId="WW8Num47z3">
    <w:name w:val="WW8Num47z3"/>
    <w:rsid w:val="00A340FD"/>
    <w:rPr>
      <w:rFonts w:ascii="Symbol" w:hAnsi="Symbol"/>
    </w:rPr>
  </w:style>
  <w:style w:type="character" w:customStyle="1" w:styleId="WW8Num47z4">
    <w:name w:val="WW8Num47z4"/>
    <w:rsid w:val="00A340FD"/>
    <w:rPr>
      <w:rFonts w:ascii="Courier New" w:hAnsi="Courier New"/>
    </w:rPr>
  </w:style>
  <w:style w:type="character" w:customStyle="1" w:styleId="WW8Num47z5">
    <w:name w:val="WW8Num47z5"/>
    <w:rsid w:val="00A340FD"/>
    <w:rPr>
      <w:rFonts w:ascii="Wingdings" w:hAnsi="Wingdings"/>
    </w:rPr>
  </w:style>
  <w:style w:type="character" w:customStyle="1" w:styleId="WW8Num49z4">
    <w:name w:val="WW8Num49z4"/>
    <w:rsid w:val="00A340FD"/>
    <w:rPr>
      <w:rFonts w:ascii="Courier New" w:hAnsi="Courier New" w:cs="Courier New"/>
    </w:rPr>
  </w:style>
  <w:style w:type="character" w:customStyle="1" w:styleId="WW8Num54z0">
    <w:name w:val="WW8Num54z0"/>
    <w:rsid w:val="00A340FD"/>
    <w:rPr>
      <w:b/>
      <w:i w:val="0"/>
      <w:sz w:val="24"/>
    </w:rPr>
  </w:style>
  <w:style w:type="character" w:customStyle="1" w:styleId="WW8Num58z1">
    <w:name w:val="WW8Num58z1"/>
    <w:rsid w:val="00A340FD"/>
    <w:rPr>
      <w:rFonts w:ascii="Courier New" w:hAnsi="Courier New" w:cs="Courier New"/>
    </w:rPr>
  </w:style>
  <w:style w:type="character" w:customStyle="1" w:styleId="WW-Absatz-Standardschriftart11">
    <w:name w:val="WW-Absatz-Standardschriftart11"/>
    <w:rsid w:val="00A340FD"/>
  </w:style>
  <w:style w:type="character" w:customStyle="1" w:styleId="WW-Absatz-Standardschriftart111">
    <w:name w:val="WW-Absatz-Standardschriftart111"/>
    <w:rsid w:val="00A340FD"/>
  </w:style>
  <w:style w:type="character" w:customStyle="1" w:styleId="WW-Absatz-Standardschriftart1111">
    <w:name w:val="WW-Absatz-Standardschriftart1111"/>
    <w:rsid w:val="00A340FD"/>
  </w:style>
  <w:style w:type="character" w:customStyle="1" w:styleId="WW-Absatz-Standardschriftart11111">
    <w:name w:val="WW-Absatz-Standardschriftart11111"/>
    <w:rsid w:val="00A340FD"/>
  </w:style>
  <w:style w:type="character" w:customStyle="1" w:styleId="WW-Absatz-Standardschriftart111111">
    <w:name w:val="WW-Absatz-Standardschriftart111111"/>
    <w:rsid w:val="00A340FD"/>
  </w:style>
  <w:style w:type="character" w:customStyle="1" w:styleId="WW8Num7z2">
    <w:name w:val="WW8Num7z2"/>
    <w:rsid w:val="00A340FD"/>
    <w:rPr>
      <w:rFonts w:ascii="Courier New" w:hAnsi="Courier New"/>
    </w:rPr>
  </w:style>
  <w:style w:type="character" w:customStyle="1" w:styleId="WW8Num26z1">
    <w:name w:val="WW8Num26z1"/>
    <w:rsid w:val="00A340FD"/>
    <w:rPr>
      <w:rFonts w:ascii="Courier New" w:hAnsi="Courier New"/>
    </w:rPr>
  </w:style>
  <w:style w:type="character" w:customStyle="1" w:styleId="WW-Absatz-Standardschriftart1111111">
    <w:name w:val="WW-Absatz-Standardschriftart1111111"/>
    <w:rsid w:val="00A340FD"/>
  </w:style>
  <w:style w:type="character" w:customStyle="1" w:styleId="WW8Num23z2">
    <w:name w:val="WW8Num23z2"/>
    <w:rsid w:val="00A340FD"/>
    <w:rPr>
      <w:rFonts w:ascii="Wingdings" w:hAnsi="Wingdings"/>
    </w:rPr>
  </w:style>
  <w:style w:type="character" w:customStyle="1" w:styleId="WW8Num24z1">
    <w:name w:val="WW8Num24z1"/>
    <w:rsid w:val="00A340FD"/>
    <w:rPr>
      <w:rFonts w:ascii="Courier New" w:hAnsi="Courier New"/>
    </w:rPr>
  </w:style>
  <w:style w:type="character" w:customStyle="1" w:styleId="WW8Num24z2">
    <w:name w:val="WW8Num24z2"/>
    <w:rsid w:val="00A340FD"/>
    <w:rPr>
      <w:rFonts w:ascii="Wingdings" w:hAnsi="Wingdings"/>
    </w:rPr>
  </w:style>
  <w:style w:type="character" w:customStyle="1" w:styleId="WW8Num24z3">
    <w:name w:val="WW8Num24z3"/>
    <w:rsid w:val="00A340FD"/>
    <w:rPr>
      <w:rFonts w:ascii="Symbol" w:hAnsi="Symbol"/>
    </w:rPr>
  </w:style>
  <w:style w:type="character" w:customStyle="1" w:styleId="WW8Num29z3">
    <w:name w:val="WW8Num29z3"/>
    <w:rsid w:val="00A340FD"/>
    <w:rPr>
      <w:rFonts w:ascii="Symbol" w:hAnsi="Symbol"/>
    </w:rPr>
  </w:style>
  <w:style w:type="character" w:customStyle="1" w:styleId="WW8Num30z1">
    <w:name w:val="WW8Num30z1"/>
    <w:rsid w:val="00A340FD"/>
    <w:rPr>
      <w:rFonts w:ascii="Courier New" w:hAnsi="Courier New"/>
    </w:rPr>
  </w:style>
  <w:style w:type="character" w:customStyle="1" w:styleId="WW8Num30z2">
    <w:name w:val="WW8Num30z2"/>
    <w:rsid w:val="00A340FD"/>
    <w:rPr>
      <w:rFonts w:ascii="Wingdings" w:hAnsi="Wingdings"/>
    </w:rPr>
  </w:style>
  <w:style w:type="character" w:customStyle="1" w:styleId="WW8Num40z2">
    <w:name w:val="WW8Num40z2"/>
    <w:rsid w:val="00A340FD"/>
    <w:rPr>
      <w:rFonts w:ascii="Wingdings" w:hAnsi="Wingdings"/>
    </w:rPr>
  </w:style>
  <w:style w:type="character" w:customStyle="1" w:styleId="WW8Num40z3">
    <w:name w:val="WW8Num40z3"/>
    <w:rsid w:val="00A340FD"/>
    <w:rPr>
      <w:rFonts w:ascii="Symbol" w:hAnsi="Symbol"/>
    </w:rPr>
  </w:style>
  <w:style w:type="character" w:customStyle="1" w:styleId="WW8Num52z1">
    <w:name w:val="WW8Num52z1"/>
    <w:rsid w:val="00A340FD"/>
    <w:rPr>
      <w:rFonts w:ascii="Courier New" w:hAnsi="Courier New"/>
    </w:rPr>
  </w:style>
  <w:style w:type="character" w:customStyle="1" w:styleId="WW8Num52z3">
    <w:name w:val="WW8Num52z3"/>
    <w:rsid w:val="00A340FD"/>
    <w:rPr>
      <w:rFonts w:ascii="Symbol" w:hAnsi="Symbol"/>
    </w:rPr>
  </w:style>
  <w:style w:type="character" w:customStyle="1" w:styleId="WW8Num53z4">
    <w:name w:val="WW8Num53z4"/>
    <w:rsid w:val="00A340FD"/>
    <w:rPr>
      <w:rFonts w:ascii="Courier New" w:hAnsi="Courier New"/>
    </w:rPr>
  </w:style>
  <w:style w:type="character" w:customStyle="1" w:styleId="WW8Num58z3">
    <w:name w:val="WW8Num58z3"/>
    <w:rsid w:val="00A340FD"/>
    <w:rPr>
      <w:rFonts w:ascii="Symbol" w:hAnsi="Symbol"/>
    </w:rPr>
  </w:style>
  <w:style w:type="character" w:customStyle="1" w:styleId="WW8Num59z2">
    <w:name w:val="WW8Num59z2"/>
    <w:rsid w:val="00A340FD"/>
    <w:rPr>
      <w:rFonts w:ascii="Wingdings" w:hAnsi="Wingdings"/>
    </w:rPr>
  </w:style>
  <w:style w:type="character" w:customStyle="1" w:styleId="WW8Num59z3">
    <w:name w:val="WW8Num59z3"/>
    <w:rsid w:val="00A340FD"/>
    <w:rPr>
      <w:rFonts w:ascii="Symbol" w:hAnsi="Symbol"/>
    </w:rPr>
  </w:style>
  <w:style w:type="character" w:customStyle="1" w:styleId="WW8Num60z3">
    <w:name w:val="WW8Num60z3"/>
    <w:rsid w:val="00A340FD"/>
    <w:rPr>
      <w:rFonts w:ascii="Symbol" w:hAnsi="Symbol"/>
    </w:rPr>
  </w:style>
  <w:style w:type="character" w:customStyle="1" w:styleId="WW8Num67z3">
    <w:name w:val="WW8Num67z3"/>
    <w:rsid w:val="00A340FD"/>
    <w:rPr>
      <w:rFonts w:ascii="Symbol" w:hAnsi="Symbol"/>
    </w:rPr>
  </w:style>
  <w:style w:type="character" w:customStyle="1" w:styleId="WW8Num78z1">
    <w:name w:val="WW8Num78z1"/>
    <w:rsid w:val="00A340FD"/>
    <w:rPr>
      <w:rFonts w:ascii="Courier New" w:hAnsi="Courier New"/>
    </w:rPr>
  </w:style>
  <w:style w:type="character" w:customStyle="1" w:styleId="WW8Num78z2">
    <w:name w:val="WW8Num78z2"/>
    <w:rsid w:val="00A340FD"/>
    <w:rPr>
      <w:rFonts w:ascii="Wingdings" w:hAnsi="Wingdings"/>
    </w:rPr>
  </w:style>
  <w:style w:type="character" w:customStyle="1" w:styleId="WW8Num83z2">
    <w:name w:val="WW8Num83z2"/>
    <w:rsid w:val="00A340FD"/>
    <w:rPr>
      <w:rFonts w:ascii="Wingdings" w:hAnsi="Wingdings"/>
    </w:rPr>
  </w:style>
  <w:style w:type="character" w:customStyle="1" w:styleId="WW8Num98z2">
    <w:name w:val="WW8Num98z2"/>
    <w:rsid w:val="00A340FD"/>
    <w:rPr>
      <w:rFonts w:ascii="Wingdings" w:hAnsi="Wingdings"/>
    </w:rPr>
  </w:style>
  <w:style w:type="character" w:customStyle="1" w:styleId="WW8Num99z0">
    <w:name w:val="WW8Num99z0"/>
    <w:rsid w:val="00A340FD"/>
    <w:rPr>
      <w:rFonts w:ascii="Times New Roman" w:hAnsi="Times New Roman" w:cs="Times New Roman"/>
    </w:rPr>
  </w:style>
  <w:style w:type="character" w:customStyle="1" w:styleId="WW8Num105z1">
    <w:name w:val="WW8Num105z1"/>
    <w:rsid w:val="00A340FD"/>
    <w:rPr>
      <w:rFonts w:ascii="Courier New" w:hAnsi="Courier New"/>
    </w:rPr>
  </w:style>
  <w:style w:type="character" w:customStyle="1" w:styleId="WW8Num105z2">
    <w:name w:val="WW8Num105z2"/>
    <w:rsid w:val="00A340FD"/>
    <w:rPr>
      <w:rFonts w:ascii="Wingdings" w:hAnsi="Wingdings"/>
    </w:rPr>
  </w:style>
  <w:style w:type="character" w:customStyle="1" w:styleId="WW8Num107z1">
    <w:name w:val="WW8Num107z1"/>
    <w:rsid w:val="00A340FD"/>
    <w:rPr>
      <w:rFonts w:ascii="Courier New" w:hAnsi="Courier New" w:cs="Courier New"/>
    </w:rPr>
  </w:style>
  <w:style w:type="character" w:customStyle="1" w:styleId="WW8Num107z3">
    <w:name w:val="WW8Num107z3"/>
    <w:rsid w:val="00A340FD"/>
    <w:rPr>
      <w:rFonts w:ascii="Symbol" w:hAnsi="Symbol"/>
    </w:rPr>
  </w:style>
  <w:style w:type="character" w:customStyle="1" w:styleId="WW8Num109z3">
    <w:name w:val="WW8Num109z3"/>
    <w:rsid w:val="00A340FD"/>
    <w:rPr>
      <w:rFonts w:ascii="Symbol" w:hAnsi="Symbol"/>
    </w:rPr>
  </w:style>
  <w:style w:type="character" w:customStyle="1" w:styleId="WW8Num124z0">
    <w:name w:val="WW8Num124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27z2">
    <w:name w:val="WW8Num127z2"/>
    <w:rsid w:val="00A340FD"/>
    <w:rPr>
      <w:rFonts w:ascii="Wingdings" w:hAnsi="Wingdings"/>
    </w:rPr>
  </w:style>
  <w:style w:type="character" w:customStyle="1" w:styleId="WW8Num127z3">
    <w:name w:val="WW8Num127z3"/>
    <w:rsid w:val="00A340FD"/>
    <w:rPr>
      <w:rFonts w:ascii="Symbol" w:hAnsi="Symbol"/>
    </w:rPr>
  </w:style>
  <w:style w:type="character" w:customStyle="1" w:styleId="WW8Num128z5">
    <w:name w:val="WW8Num128z5"/>
    <w:rsid w:val="00A340FD"/>
    <w:rPr>
      <w:rFonts w:ascii="Wingdings" w:hAnsi="Wingdings"/>
    </w:rPr>
  </w:style>
  <w:style w:type="character" w:customStyle="1" w:styleId="WW8Num129z0">
    <w:name w:val="WW8Num129z0"/>
    <w:rsid w:val="00A340FD"/>
    <w:rPr>
      <w:rFonts w:ascii="Symbol" w:hAnsi="Symbol"/>
    </w:rPr>
  </w:style>
  <w:style w:type="character" w:customStyle="1" w:styleId="WW8Num133z0">
    <w:name w:val="WW8Num133z0"/>
    <w:rsid w:val="00A340FD"/>
    <w:rPr>
      <w:rFonts w:ascii="Courier New" w:hAnsi="Courier New" w:cs="Courier New"/>
    </w:rPr>
  </w:style>
  <w:style w:type="character" w:customStyle="1" w:styleId="WW8Num133z2">
    <w:name w:val="WW8Num133z2"/>
    <w:rsid w:val="00A340FD"/>
    <w:rPr>
      <w:rFonts w:ascii="Wingdings" w:hAnsi="Wingdings"/>
    </w:rPr>
  </w:style>
  <w:style w:type="character" w:customStyle="1" w:styleId="WW8Num133z3">
    <w:name w:val="WW8Num133z3"/>
    <w:rsid w:val="00A340FD"/>
    <w:rPr>
      <w:rFonts w:ascii="Symbol" w:hAnsi="Symbol"/>
    </w:rPr>
  </w:style>
  <w:style w:type="character" w:customStyle="1" w:styleId="WW8Num135z0">
    <w:name w:val="WW8Num135z0"/>
    <w:rsid w:val="00A340FD"/>
    <w:rPr>
      <w:b/>
      <w:i w:val="0"/>
      <w:sz w:val="24"/>
    </w:rPr>
  </w:style>
  <w:style w:type="character" w:customStyle="1" w:styleId="WW8Num138z0">
    <w:name w:val="WW8Num138z0"/>
    <w:rsid w:val="00A340FD"/>
    <w:rPr>
      <w:rFonts w:ascii="Symbol" w:hAnsi="Symbol" w:cs="Times New Roman"/>
    </w:rPr>
  </w:style>
  <w:style w:type="character" w:customStyle="1" w:styleId="WW8Num143z0">
    <w:name w:val="WW8Num143z0"/>
    <w:rsid w:val="00A340FD"/>
    <w:rPr>
      <w:b w:val="0"/>
    </w:rPr>
  </w:style>
  <w:style w:type="character" w:customStyle="1" w:styleId="WW8Num147z1">
    <w:name w:val="WW8Num147z1"/>
    <w:rsid w:val="00A340FD"/>
    <w:rPr>
      <w:b/>
    </w:rPr>
  </w:style>
  <w:style w:type="character" w:customStyle="1" w:styleId="WW8Num147z2">
    <w:name w:val="WW8Num147z2"/>
    <w:rsid w:val="00A340FD"/>
    <w:rPr>
      <w:rFonts w:ascii="Wingdings" w:hAnsi="Wingdings"/>
    </w:rPr>
  </w:style>
  <w:style w:type="character" w:customStyle="1" w:styleId="WW8Num148z0">
    <w:name w:val="WW8Num148z0"/>
    <w:rsid w:val="00A340FD"/>
    <w:rPr>
      <w:rFonts w:ascii="Times New Roman" w:eastAsia="Times New Roman" w:hAnsi="Times New Roman"/>
    </w:rPr>
  </w:style>
  <w:style w:type="character" w:customStyle="1" w:styleId="WW8Num149z1">
    <w:name w:val="WW8Num149z1"/>
    <w:rsid w:val="00A340FD"/>
    <w:rPr>
      <w:rFonts w:ascii="Courier New" w:hAnsi="Courier New"/>
    </w:rPr>
  </w:style>
  <w:style w:type="character" w:customStyle="1" w:styleId="WW8Num149z2">
    <w:name w:val="WW8Num149z2"/>
    <w:rsid w:val="00A340FD"/>
    <w:rPr>
      <w:rFonts w:ascii="Wingdings" w:hAnsi="Wingdings"/>
    </w:rPr>
  </w:style>
  <w:style w:type="character" w:customStyle="1" w:styleId="WW8Num149z3">
    <w:name w:val="WW8Num149z3"/>
    <w:rsid w:val="00A340FD"/>
    <w:rPr>
      <w:rFonts w:ascii="Symbol" w:hAnsi="Symbol"/>
    </w:rPr>
  </w:style>
  <w:style w:type="character" w:customStyle="1" w:styleId="WW8Num152z1">
    <w:name w:val="WW8Num152z1"/>
    <w:rsid w:val="00A340FD"/>
    <w:rPr>
      <w:rFonts w:ascii="Courier New" w:hAnsi="Courier New" w:cs="Courier New"/>
    </w:rPr>
  </w:style>
  <w:style w:type="character" w:customStyle="1" w:styleId="WW8Num152z2">
    <w:name w:val="WW8Num152z2"/>
    <w:rsid w:val="00A340FD"/>
    <w:rPr>
      <w:rFonts w:ascii="Wingdings" w:hAnsi="Wingdings"/>
    </w:rPr>
  </w:style>
  <w:style w:type="character" w:customStyle="1" w:styleId="WW8Num155z0">
    <w:name w:val="WW8Num155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60z0">
    <w:name w:val="WW8Num160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61z0">
    <w:name w:val="WW8Num16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62z0">
    <w:name w:val="WW8Num162z0"/>
    <w:rsid w:val="00A340FD"/>
    <w:rPr>
      <w:rFonts w:ascii="Symbol" w:hAnsi="Symbol" w:cs="Times New Roman"/>
    </w:rPr>
  </w:style>
  <w:style w:type="character" w:customStyle="1" w:styleId="WW8Num164z0">
    <w:name w:val="WW8Num164z0"/>
    <w:rsid w:val="00A340FD"/>
    <w:rPr>
      <w:rFonts w:ascii="Times New Roman" w:eastAsia="Times New Roman" w:hAnsi="Times New Roman"/>
      <w:i w:val="0"/>
    </w:rPr>
  </w:style>
  <w:style w:type="character" w:customStyle="1" w:styleId="WW8Num164z1">
    <w:name w:val="WW8Num164z1"/>
    <w:rsid w:val="00A340FD"/>
    <w:rPr>
      <w:rFonts w:ascii="Courier New" w:hAnsi="Courier New" w:cs="Courier New"/>
    </w:rPr>
  </w:style>
  <w:style w:type="character" w:customStyle="1" w:styleId="WW8Num164z2">
    <w:name w:val="WW8Num164z2"/>
    <w:rsid w:val="00A340FD"/>
    <w:rPr>
      <w:rFonts w:ascii="Wingdings" w:hAnsi="Wingdings" w:cs="Times New Roman"/>
    </w:rPr>
  </w:style>
  <w:style w:type="character" w:customStyle="1" w:styleId="WW8Num164z3">
    <w:name w:val="WW8Num164z3"/>
    <w:rsid w:val="00A340FD"/>
    <w:rPr>
      <w:rFonts w:ascii="Symbol" w:hAnsi="Symbol" w:cs="Times New Roman"/>
    </w:rPr>
  </w:style>
  <w:style w:type="character" w:customStyle="1" w:styleId="WW8Num166z0">
    <w:name w:val="WW8Num166z0"/>
    <w:rsid w:val="00A340FD"/>
    <w:rPr>
      <w:b/>
      <w:i w:val="0"/>
      <w:sz w:val="24"/>
    </w:rPr>
  </w:style>
  <w:style w:type="character" w:customStyle="1" w:styleId="WW8Num166z1">
    <w:name w:val="WW8Num166z1"/>
    <w:rsid w:val="00A340FD"/>
    <w:rPr>
      <w:rFonts w:ascii="Courier New" w:hAnsi="Courier New" w:cs="Courier New"/>
    </w:rPr>
  </w:style>
  <w:style w:type="character" w:customStyle="1" w:styleId="WW8Num166z2">
    <w:name w:val="WW8Num166z2"/>
    <w:rsid w:val="00A340FD"/>
    <w:rPr>
      <w:rFonts w:ascii="Wingdings" w:hAnsi="Wingdings"/>
    </w:rPr>
  </w:style>
  <w:style w:type="character" w:customStyle="1" w:styleId="WW8Num168z0">
    <w:name w:val="WW8Num168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69z0">
    <w:name w:val="WW8Num169z0"/>
    <w:rsid w:val="00A340FD"/>
    <w:rPr>
      <w:rFonts w:ascii="Wingdings" w:hAnsi="Wingdings"/>
    </w:rPr>
  </w:style>
  <w:style w:type="character" w:customStyle="1" w:styleId="WW8Num170z1">
    <w:name w:val="WW8Num170z1"/>
    <w:rsid w:val="00A340FD"/>
    <w:rPr>
      <w:rFonts w:ascii="Courier New" w:hAnsi="Courier New"/>
    </w:rPr>
  </w:style>
  <w:style w:type="character" w:customStyle="1" w:styleId="WW8Num173z0">
    <w:name w:val="WW8Num173z0"/>
    <w:rsid w:val="00A340FD"/>
    <w:rPr>
      <w:rFonts w:ascii="Times New Roman" w:eastAsia="Times New Roman" w:hAnsi="Times New Roman" w:cs="Times New Roman"/>
    </w:rPr>
  </w:style>
  <w:style w:type="character" w:customStyle="1" w:styleId="WW8Num173z1">
    <w:name w:val="WW8Num173z1"/>
    <w:rsid w:val="00A340FD"/>
    <w:rPr>
      <w:rFonts w:ascii="Courier New" w:hAnsi="Courier New"/>
    </w:rPr>
  </w:style>
  <w:style w:type="character" w:customStyle="1" w:styleId="WW8Num173z2">
    <w:name w:val="WW8Num173z2"/>
    <w:rsid w:val="00A340FD"/>
    <w:rPr>
      <w:rFonts w:ascii="Wingdings" w:hAnsi="Wingdings"/>
    </w:rPr>
  </w:style>
  <w:style w:type="character" w:customStyle="1" w:styleId="WW8Num173z3">
    <w:name w:val="WW8Num173z3"/>
    <w:rsid w:val="00A340FD"/>
    <w:rPr>
      <w:rFonts w:ascii="Symbol" w:hAnsi="Symbol"/>
    </w:rPr>
  </w:style>
  <w:style w:type="character" w:customStyle="1" w:styleId="WW8Num174z0">
    <w:name w:val="WW8Num174z0"/>
    <w:rsid w:val="00A340FD"/>
    <w:rPr>
      <w:rFonts w:ascii="Symbol" w:hAnsi="Symbol" w:cs="Times New Roman"/>
    </w:rPr>
  </w:style>
  <w:style w:type="character" w:customStyle="1" w:styleId="WW8Num175z0">
    <w:name w:val="WW8Num175z0"/>
    <w:rsid w:val="00A340FD"/>
    <w:rPr>
      <w:b/>
    </w:rPr>
  </w:style>
  <w:style w:type="character" w:customStyle="1" w:styleId="WW8Num179z1">
    <w:name w:val="WW8Num179z1"/>
    <w:rsid w:val="00A340FD"/>
    <w:rPr>
      <w:rFonts w:ascii="Courier New" w:hAnsi="Courier New" w:cs="Courier New"/>
    </w:rPr>
  </w:style>
  <w:style w:type="character" w:customStyle="1" w:styleId="WW8Num179z2">
    <w:name w:val="WW8Num179z2"/>
    <w:rsid w:val="00A340FD"/>
    <w:rPr>
      <w:rFonts w:ascii="Wingdings" w:hAnsi="Wingdings"/>
    </w:rPr>
  </w:style>
  <w:style w:type="character" w:customStyle="1" w:styleId="WW8Num181z1">
    <w:name w:val="WW8Num181z1"/>
    <w:rsid w:val="00A340FD"/>
    <w:rPr>
      <w:rFonts w:ascii="Courier New" w:hAnsi="Courier New"/>
    </w:rPr>
  </w:style>
  <w:style w:type="character" w:customStyle="1" w:styleId="WW8Num182z0">
    <w:name w:val="WW8Num182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85z0">
    <w:name w:val="WW8Num185z0"/>
    <w:rsid w:val="00A340FD"/>
    <w:rPr>
      <w:rFonts w:ascii="Symbol" w:hAnsi="Symbol"/>
    </w:rPr>
  </w:style>
  <w:style w:type="character" w:customStyle="1" w:styleId="WW8Num185z1">
    <w:name w:val="WW8Num185z1"/>
    <w:rsid w:val="00A340FD"/>
    <w:rPr>
      <w:rFonts w:ascii="Courier New" w:hAnsi="Courier New" w:cs="Courier New"/>
    </w:rPr>
  </w:style>
  <w:style w:type="character" w:customStyle="1" w:styleId="WW8Num185z2">
    <w:name w:val="WW8Num185z2"/>
    <w:rsid w:val="00A340FD"/>
    <w:rPr>
      <w:rFonts w:ascii="Wingdings" w:hAnsi="Wingdings"/>
    </w:rPr>
  </w:style>
  <w:style w:type="character" w:customStyle="1" w:styleId="WW8Num187z0">
    <w:name w:val="WW8Num187z0"/>
    <w:rsid w:val="00A340FD"/>
    <w:rPr>
      <w:rFonts w:ascii="Symbol" w:hAnsi="Symbol"/>
    </w:rPr>
  </w:style>
  <w:style w:type="character" w:customStyle="1" w:styleId="WW8Num189z1">
    <w:name w:val="WW8Num189z1"/>
    <w:rsid w:val="00A340FD"/>
    <w:rPr>
      <w:rFonts w:ascii="Courier New" w:hAnsi="Courier New"/>
    </w:rPr>
  </w:style>
  <w:style w:type="character" w:customStyle="1" w:styleId="WW8Num189z2">
    <w:name w:val="WW8Num189z2"/>
    <w:rsid w:val="00A340FD"/>
    <w:rPr>
      <w:rFonts w:ascii="Wingdings" w:hAnsi="Wingdings"/>
    </w:rPr>
  </w:style>
  <w:style w:type="character" w:customStyle="1" w:styleId="WW8Num191z0">
    <w:name w:val="WW8Num191z0"/>
    <w:rsid w:val="00A340FD"/>
    <w:rPr>
      <w:rFonts w:ascii="Symbol" w:hAnsi="Symbol"/>
    </w:rPr>
  </w:style>
  <w:style w:type="character" w:customStyle="1" w:styleId="WW8Num195z1">
    <w:name w:val="WW8Num195z1"/>
    <w:rsid w:val="00A340FD"/>
    <w:rPr>
      <w:rFonts w:ascii="Courier New" w:hAnsi="Courier New"/>
    </w:rPr>
  </w:style>
  <w:style w:type="character" w:customStyle="1" w:styleId="WW8Num195z2">
    <w:name w:val="WW8Num195z2"/>
    <w:rsid w:val="00A340FD"/>
    <w:rPr>
      <w:rFonts w:ascii="Wingdings" w:hAnsi="Wingdings"/>
    </w:rPr>
  </w:style>
  <w:style w:type="character" w:customStyle="1" w:styleId="WW8Num195z3">
    <w:name w:val="WW8Num195z3"/>
    <w:rsid w:val="00A340FD"/>
    <w:rPr>
      <w:rFonts w:ascii="Symbol" w:hAnsi="Symbol"/>
    </w:rPr>
  </w:style>
  <w:style w:type="character" w:customStyle="1" w:styleId="WW8Num199z3">
    <w:name w:val="WW8Num199z3"/>
    <w:rsid w:val="00A340FD"/>
    <w:rPr>
      <w:rFonts w:ascii="Symbol" w:hAnsi="Symbol"/>
    </w:rPr>
  </w:style>
  <w:style w:type="character" w:customStyle="1" w:styleId="WW8Num203z0">
    <w:name w:val="WW8Num203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205z0">
    <w:name w:val="WW8Num205z0"/>
    <w:rsid w:val="00A340FD"/>
    <w:rPr>
      <w:rFonts w:ascii="Symbol" w:hAnsi="Symbol"/>
    </w:rPr>
  </w:style>
  <w:style w:type="character" w:customStyle="1" w:styleId="WW8Num206z0">
    <w:name w:val="WW8Num206z0"/>
    <w:rsid w:val="00A340FD"/>
    <w:rPr>
      <w:rFonts w:ascii="Symbol" w:hAnsi="Symbol"/>
    </w:rPr>
  </w:style>
  <w:style w:type="character" w:customStyle="1" w:styleId="WW8Num208z1">
    <w:name w:val="WW8Num208z1"/>
    <w:rsid w:val="00A340FD"/>
    <w:rPr>
      <w:rFonts w:ascii="Courier New" w:hAnsi="Courier New"/>
    </w:rPr>
  </w:style>
  <w:style w:type="character" w:customStyle="1" w:styleId="WW8Num208z2">
    <w:name w:val="WW8Num208z2"/>
    <w:rsid w:val="00A340FD"/>
    <w:rPr>
      <w:rFonts w:ascii="Wingdings" w:hAnsi="Wingdings"/>
    </w:rPr>
  </w:style>
  <w:style w:type="character" w:customStyle="1" w:styleId="WW8Num210z0">
    <w:name w:val="WW8Num21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212z0">
    <w:name w:val="WW8Num212z0"/>
    <w:rsid w:val="00A340FD"/>
    <w:rPr>
      <w:rFonts w:ascii="Symbol" w:hAnsi="Symbol"/>
    </w:rPr>
  </w:style>
  <w:style w:type="character" w:customStyle="1" w:styleId="WW8Num212z1">
    <w:name w:val="WW8Num212z1"/>
    <w:rsid w:val="00A340FD"/>
    <w:rPr>
      <w:rFonts w:ascii="Courier New" w:hAnsi="Courier New"/>
    </w:rPr>
  </w:style>
  <w:style w:type="character" w:customStyle="1" w:styleId="WW8Num212z2">
    <w:name w:val="WW8Num212z2"/>
    <w:rsid w:val="00A340FD"/>
    <w:rPr>
      <w:rFonts w:ascii="Wingdings" w:hAnsi="Wingdings"/>
    </w:rPr>
  </w:style>
  <w:style w:type="character" w:customStyle="1" w:styleId="WW8Num217z0">
    <w:name w:val="WW8Num217z0"/>
    <w:rsid w:val="00A340FD"/>
    <w:rPr>
      <w:rFonts w:ascii="Courier New" w:hAnsi="Courier New" w:cs="Courier New"/>
    </w:rPr>
  </w:style>
  <w:style w:type="character" w:customStyle="1" w:styleId="WW8Num217z2">
    <w:name w:val="WW8Num217z2"/>
    <w:rsid w:val="00A340FD"/>
    <w:rPr>
      <w:rFonts w:ascii="Wingdings" w:hAnsi="Wingdings"/>
    </w:rPr>
  </w:style>
  <w:style w:type="character" w:customStyle="1" w:styleId="WW8Num217z3">
    <w:name w:val="WW8Num217z3"/>
    <w:rsid w:val="00A340FD"/>
    <w:rPr>
      <w:rFonts w:ascii="Symbol" w:hAnsi="Symbol"/>
    </w:rPr>
  </w:style>
  <w:style w:type="character" w:customStyle="1" w:styleId="WW8Num220z0">
    <w:name w:val="WW8Num220z0"/>
    <w:rsid w:val="00A340FD"/>
    <w:rPr>
      <w:rFonts w:ascii="Symbol" w:hAnsi="Symbol"/>
    </w:rPr>
  </w:style>
  <w:style w:type="character" w:customStyle="1" w:styleId="WW8Num222z0">
    <w:name w:val="WW8Num222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227z0">
    <w:name w:val="WW8Num227z0"/>
    <w:rsid w:val="00A340FD"/>
    <w:rPr>
      <w:b/>
      <w:i w:val="0"/>
      <w:sz w:val="24"/>
    </w:rPr>
  </w:style>
  <w:style w:type="character" w:customStyle="1" w:styleId="WW8Num232z0">
    <w:name w:val="WW8Num232z0"/>
    <w:rsid w:val="00A340FD"/>
    <w:rPr>
      <w:rFonts w:ascii="Symbol" w:hAnsi="Symbol"/>
    </w:rPr>
  </w:style>
  <w:style w:type="character" w:customStyle="1" w:styleId="WW8Num233z1">
    <w:name w:val="WW8Num233z1"/>
    <w:rsid w:val="00A340FD"/>
    <w:rPr>
      <w:rFonts w:ascii="Courier New" w:hAnsi="Courier New"/>
    </w:rPr>
  </w:style>
  <w:style w:type="character" w:customStyle="1" w:styleId="WW8Num233z2">
    <w:name w:val="WW8Num233z2"/>
    <w:rsid w:val="00A340FD"/>
    <w:rPr>
      <w:rFonts w:ascii="Wingdings" w:hAnsi="Wingdings"/>
    </w:rPr>
  </w:style>
  <w:style w:type="character" w:customStyle="1" w:styleId="WW8Num233z3">
    <w:name w:val="WW8Num233z3"/>
    <w:rsid w:val="00A340FD"/>
    <w:rPr>
      <w:rFonts w:ascii="Symbol" w:hAnsi="Symbol"/>
    </w:rPr>
  </w:style>
  <w:style w:type="character" w:customStyle="1" w:styleId="WW8Num234z0">
    <w:name w:val="WW8Num234z0"/>
    <w:rsid w:val="00A340FD"/>
    <w:rPr>
      <w:rFonts w:ascii="Times New Roman" w:hAnsi="Times New Roman"/>
    </w:rPr>
  </w:style>
  <w:style w:type="character" w:customStyle="1" w:styleId="WW8Num236z1">
    <w:name w:val="WW8Num236z1"/>
    <w:rsid w:val="00A340FD"/>
    <w:rPr>
      <w:rFonts w:ascii="Courier New" w:hAnsi="Courier New" w:cs="Courier New"/>
    </w:rPr>
  </w:style>
  <w:style w:type="character" w:customStyle="1" w:styleId="WW8Num236z2">
    <w:name w:val="WW8Num236z2"/>
    <w:rsid w:val="00A340FD"/>
    <w:rPr>
      <w:rFonts w:ascii="Wingdings" w:hAnsi="Wingdings" w:cs="Times New Roman"/>
    </w:rPr>
  </w:style>
  <w:style w:type="character" w:customStyle="1" w:styleId="WW8Num236z3">
    <w:name w:val="WW8Num236z3"/>
    <w:rsid w:val="00A340FD"/>
    <w:rPr>
      <w:rFonts w:ascii="Symbol" w:hAnsi="Symbol" w:cs="Times New Roman"/>
    </w:rPr>
  </w:style>
  <w:style w:type="character" w:customStyle="1" w:styleId="WW8Num241z0">
    <w:name w:val="WW8Num241z0"/>
    <w:rsid w:val="00A340FD"/>
    <w:rPr>
      <w:rFonts w:ascii="Times New Roman" w:hAnsi="Times New Roman"/>
    </w:rPr>
  </w:style>
  <w:style w:type="character" w:customStyle="1" w:styleId="WW8Num246z0">
    <w:name w:val="WW8Num246z0"/>
    <w:rsid w:val="00A340FD"/>
    <w:rPr>
      <w:rFonts w:ascii="Wingdings" w:hAnsi="Wingdings"/>
    </w:rPr>
  </w:style>
  <w:style w:type="character" w:customStyle="1" w:styleId="WW8Num248z0">
    <w:name w:val="WW8Num248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249z0">
    <w:name w:val="WW8Num249z0"/>
    <w:rsid w:val="00A340FD"/>
    <w:rPr>
      <w:rFonts w:ascii="Symbol" w:hAnsi="Symbol"/>
    </w:rPr>
  </w:style>
  <w:style w:type="character" w:customStyle="1" w:styleId="WW8Num251z0">
    <w:name w:val="WW8Num251z0"/>
    <w:rsid w:val="00A340FD"/>
    <w:rPr>
      <w:rFonts w:ascii="Times New Roman" w:hAnsi="Times New Roman"/>
    </w:rPr>
  </w:style>
  <w:style w:type="character" w:customStyle="1" w:styleId="WW8Num255z0">
    <w:name w:val="WW8Num255z0"/>
    <w:rsid w:val="00A340FD"/>
    <w:rPr>
      <w:rFonts w:ascii="Symbol" w:hAnsi="Symbol"/>
    </w:rPr>
  </w:style>
  <w:style w:type="character" w:customStyle="1" w:styleId="WW8Num258z0">
    <w:name w:val="WW8Num258z0"/>
    <w:rsid w:val="00A340FD"/>
    <w:rPr>
      <w:rFonts w:ascii="Symbol" w:hAnsi="Symbol"/>
    </w:rPr>
  </w:style>
  <w:style w:type="character" w:customStyle="1" w:styleId="WW8Num265z0">
    <w:name w:val="WW8Num265z0"/>
    <w:rsid w:val="00A340FD"/>
    <w:rPr>
      <w:rFonts w:ascii="Wingdings" w:hAnsi="Wingdings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266z0">
    <w:name w:val="WW8Num266z0"/>
    <w:rsid w:val="00A340FD"/>
    <w:rPr>
      <w:rFonts w:ascii="Symbol" w:hAnsi="Symbol"/>
    </w:rPr>
  </w:style>
  <w:style w:type="character" w:customStyle="1" w:styleId="WW8Num267z1">
    <w:name w:val="WW8Num267z1"/>
    <w:rsid w:val="00A340FD"/>
    <w:rPr>
      <w:rFonts w:ascii="Courier New" w:hAnsi="Courier New"/>
    </w:rPr>
  </w:style>
  <w:style w:type="character" w:customStyle="1" w:styleId="WW8Num267z3">
    <w:name w:val="WW8Num267z3"/>
    <w:rsid w:val="00A340FD"/>
    <w:rPr>
      <w:rFonts w:ascii="Symbol" w:hAnsi="Symbol"/>
    </w:rPr>
  </w:style>
  <w:style w:type="character" w:customStyle="1" w:styleId="WW8Num268z3">
    <w:name w:val="WW8Num268z3"/>
    <w:rsid w:val="00A340FD"/>
    <w:rPr>
      <w:rFonts w:ascii="Symbol" w:hAnsi="Symbol"/>
    </w:rPr>
  </w:style>
  <w:style w:type="character" w:customStyle="1" w:styleId="WW8Num278z1">
    <w:name w:val="WW8Num278z1"/>
    <w:rsid w:val="00A340FD"/>
    <w:rPr>
      <w:rFonts w:ascii="Courier New" w:hAnsi="Courier New"/>
    </w:rPr>
  </w:style>
  <w:style w:type="character" w:customStyle="1" w:styleId="WW8Num278z2">
    <w:name w:val="WW8Num278z2"/>
    <w:rsid w:val="00A340FD"/>
    <w:rPr>
      <w:rFonts w:ascii="Wingdings" w:hAnsi="Wingdings"/>
    </w:rPr>
  </w:style>
  <w:style w:type="character" w:customStyle="1" w:styleId="WW8Num286z0">
    <w:name w:val="WW8Num286z0"/>
    <w:rsid w:val="00A340FD"/>
    <w:rPr>
      <w:rFonts w:ascii="Symbol" w:hAnsi="Symbol"/>
    </w:rPr>
  </w:style>
  <w:style w:type="character" w:customStyle="1" w:styleId="WW8Num289z0">
    <w:name w:val="WW8Num289z0"/>
    <w:rsid w:val="00A340FD"/>
    <w:rPr>
      <w:rFonts w:ascii="Courier New" w:hAnsi="Courier New"/>
    </w:rPr>
  </w:style>
  <w:style w:type="character" w:customStyle="1" w:styleId="WW8Num289z2">
    <w:name w:val="WW8Num289z2"/>
    <w:rsid w:val="00A340FD"/>
    <w:rPr>
      <w:rFonts w:ascii="Wingdings" w:hAnsi="Wingdings"/>
    </w:rPr>
  </w:style>
  <w:style w:type="character" w:customStyle="1" w:styleId="WW8Num289z3">
    <w:name w:val="WW8Num289z3"/>
    <w:rsid w:val="00A340FD"/>
    <w:rPr>
      <w:rFonts w:ascii="Symbol" w:hAnsi="Symbol"/>
    </w:rPr>
  </w:style>
  <w:style w:type="character" w:customStyle="1" w:styleId="WW8Num290z0">
    <w:name w:val="WW8Num290z0"/>
    <w:rsid w:val="00A340FD"/>
    <w:rPr>
      <w:rFonts w:ascii="Symbol" w:hAnsi="Symbol"/>
    </w:rPr>
  </w:style>
  <w:style w:type="character" w:customStyle="1" w:styleId="WW8Num292z0">
    <w:name w:val="WW8Num292z0"/>
    <w:rsid w:val="00A340FD"/>
    <w:rPr>
      <w:rFonts w:ascii="Arial" w:hAnsi="Arial"/>
      <w:b/>
      <w:i w:val="0"/>
      <w:sz w:val="24"/>
      <w:u w:val="none"/>
    </w:rPr>
  </w:style>
  <w:style w:type="character" w:customStyle="1" w:styleId="WW8Num293z4">
    <w:name w:val="WW8Num293z4"/>
    <w:rsid w:val="00A340FD"/>
    <w:rPr>
      <w:rFonts w:ascii="Courier New" w:hAnsi="Courier New" w:cs="Courier New"/>
    </w:rPr>
  </w:style>
  <w:style w:type="character" w:customStyle="1" w:styleId="WW8Num294z0">
    <w:name w:val="WW8Num294z0"/>
    <w:rsid w:val="00A340FD"/>
    <w:rPr>
      <w:rFonts w:ascii="Symbol" w:hAnsi="Symbol"/>
      <w:sz w:val="16"/>
    </w:rPr>
  </w:style>
  <w:style w:type="character" w:customStyle="1" w:styleId="WW8Num296z0">
    <w:name w:val="WW8Num296z0"/>
    <w:rsid w:val="00A340FD"/>
    <w:rPr>
      <w:rFonts w:ascii="Wingdings" w:hAnsi="Wingdings"/>
    </w:rPr>
  </w:style>
  <w:style w:type="character" w:customStyle="1" w:styleId="WW8Num296z1">
    <w:name w:val="WW8Num296z1"/>
    <w:rsid w:val="00A340FD"/>
    <w:rPr>
      <w:rFonts w:ascii="Courier New" w:hAnsi="Courier New" w:cs="Courier New"/>
    </w:rPr>
  </w:style>
  <w:style w:type="character" w:customStyle="1" w:styleId="WW8Num296z3">
    <w:name w:val="WW8Num296z3"/>
    <w:rsid w:val="00A340FD"/>
    <w:rPr>
      <w:rFonts w:ascii="Symbol" w:hAnsi="Symbol"/>
    </w:rPr>
  </w:style>
  <w:style w:type="character" w:customStyle="1" w:styleId="WW8Num299z1">
    <w:name w:val="WW8Num299z1"/>
    <w:rsid w:val="00A340FD"/>
    <w:rPr>
      <w:rFonts w:ascii="Courier New" w:hAnsi="Courier New"/>
    </w:rPr>
  </w:style>
  <w:style w:type="character" w:customStyle="1" w:styleId="WW8Num299z2">
    <w:name w:val="WW8Num299z2"/>
    <w:rsid w:val="00A340FD"/>
    <w:rPr>
      <w:rFonts w:ascii="Wingdings" w:hAnsi="Wingdings"/>
    </w:rPr>
  </w:style>
  <w:style w:type="character" w:customStyle="1" w:styleId="WW8Num299z3">
    <w:name w:val="WW8Num299z3"/>
    <w:rsid w:val="00A340FD"/>
    <w:rPr>
      <w:rFonts w:ascii="Symbol" w:hAnsi="Symbol"/>
    </w:rPr>
  </w:style>
  <w:style w:type="character" w:customStyle="1" w:styleId="WW8Num302z4">
    <w:name w:val="WW8Num302z4"/>
    <w:rsid w:val="00A340FD"/>
    <w:rPr>
      <w:rFonts w:ascii="Courier New" w:hAnsi="Courier New" w:cs="Courier New"/>
    </w:rPr>
  </w:style>
  <w:style w:type="character" w:customStyle="1" w:styleId="WW8Num305z0">
    <w:name w:val="WW8Num305z0"/>
    <w:rsid w:val="00A340FD"/>
    <w:rPr>
      <w:rFonts w:ascii="Symbol" w:hAnsi="Symbol"/>
    </w:rPr>
  </w:style>
  <w:style w:type="character" w:customStyle="1" w:styleId="WW8Num308z0">
    <w:name w:val="WW8Num308z0"/>
    <w:rsid w:val="00A340FD"/>
    <w:rPr>
      <w:rFonts w:ascii="Courier New" w:hAnsi="Courier New"/>
    </w:rPr>
  </w:style>
  <w:style w:type="character" w:customStyle="1" w:styleId="WW8Num308z2">
    <w:name w:val="WW8Num308z2"/>
    <w:rsid w:val="00A340FD"/>
    <w:rPr>
      <w:rFonts w:ascii="Wingdings" w:hAnsi="Wingdings"/>
    </w:rPr>
  </w:style>
  <w:style w:type="character" w:customStyle="1" w:styleId="WW8Num308z3">
    <w:name w:val="WW8Num308z3"/>
    <w:rsid w:val="00A340FD"/>
    <w:rPr>
      <w:rFonts w:ascii="Symbol" w:hAnsi="Symbol"/>
    </w:rPr>
  </w:style>
  <w:style w:type="character" w:customStyle="1" w:styleId="WW8Num315z3">
    <w:name w:val="WW8Num315z3"/>
    <w:rsid w:val="00A340FD"/>
    <w:rPr>
      <w:rFonts w:ascii="Symbol" w:hAnsi="Symbol"/>
    </w:rPr>
  </w:style>
  <w:style w:type="character" w:customStyle="1" w:styleId="WW8Num323z0">
    <w:name w:val="WW8Num323z0"/>
    <w:rsid w:val="00A340FD"/>
    <w:rPr>
      <w:rFonts w:ascii="Symbol" w:hAnsi="Symbol"/>
    </w:rPr>
  </w:style>
  <w:style w:type="character" w:customStyle="1" w:styleId="WW8Num323z1">
    <w:name w:val="WW8Num323z1"/>
    <w:rsid w:val="00A340FD"/>
    <w:rPr>
      <w:rFonts w:ascii="Courier New" w:hAnsi="Courier New"/>
    </w:rPr>
  </w:style>
  <w:style w:type="character" w:customStyle="1" w:styleId="WW8Num323z2">
    <w:name w:val="WW8Num323z2"/>
    <w:rsid w:val="00A340FD"/>
    <w:rPr>
      <w:rFonts w:ascii="Wingdings" w:hAnsi="Wingdings"/>
    </w:rPr>
  </w:style>
  <w:style w:type="character" w:customStyle="1" w:styleId="WW8Num325z0">
    <w:name w:val="WW8Num325z0"/>
    <w:rsid w:val="00A340FD"/>
    <w:rPr>
      <w:rFonts w:ascii="Symbol" w:hAnsi="Symbol"/>
    </w:rPr>
  </w:style>
  <w:style w:type="character" w:customStyle="1" w:styleId="WW8Num325z1">
    <w:name w:val="WW8Num325z1"/>
    <w:rsid w:val="00A340FD"/>
    <w:rPr>
      <w:rFonts w:ascii="Courier New" w:hAnsi="Courier New"/>
    </w:rPr>
  </w:style>
  <w:style w:type="character" w:customStyle="1" w:styleId="WW8Num325z2">
    <w:name w:val="WW8Num325z2"/>
    <w:rsid w:val="00A340FD"/>
    <w:rPr>
      <w:rFonts w:ascii="Wingdings" w:hAnsi="Wingdings"/>
    </w:rPr>
  </w:style>
  <w:style w:type="character" w:customStyle="1" w:styleId="WW8Num326z0">
    <w:name w:val="WW8Num326z0"/>
    <w:rsid w:val="00A340FD"/>
    <w:rPr>
      <w:rFonts w:ascii="Symbol" w:hAnsi="Symbol"/>
    </w:rPr>
  </w:style>
  <w:style w:type="character" w:customStyle="1" w:styleId="WW8Num330z1">
    <w:name w:val="WW8Num330z1"/>
    <w:rsid w:val="00A340FD"/>
    <w:rPr>
      <w:rFonts w:ascii="Courier New" w:hAnsi="Courier New"/>
    </w:rPr>
  </w:style>
  <w:style w:type="character" w:customStyle="1" w:styleId="WW8Num330z3">
    <w:name w:val="WW8Num330z3"/>
    <w:rsid w:val="00A340FD"/>
    <w:rPr>
      <w:rFonts w:ascii="Symbol" w:hAnsi="Symbol"/>
    </w:rPr>
  </w:style>
  <w:style w:type="character" w:customStyle="1" w:styleId="WW8Num330z5">
    <w:name w:val="WW8Num330z5"/>
    <w:rsid w:val="00A340FD"/>
    <w:rPr>
      <w:rFonts w:ascii="Wingdings" w:hAnsi="Wingdings"/>
    </w:rPr>
  </w:style>
  <w:style w:type="character" w:customStyle="1" w:styleId="WW8Num331z0">
    <w:name w:val="WW8Num331z0"/>
    <w:rsid w:val="00A340FD"/>
    <w:rPr>
      <w:rFonts w:ascii="Wingdings" w:hAnsi="Wingdings"/>
    </w:rPr>
  </w:style>
  <w:style w:type="character" w:customStyle="1" w:styleId="WW8Num331z1">
    <w:name w:val="WW8Num331z1"/>
    <w:rsid w:val="00A340FD"/>
    <w:rPr>
      <w:rFonts w:ascii="Courier New" w:hAnsi="Courier New" w:cs="Courier New"/>
    </w:rPr>
  </w:style>
  <w:style w:type="character" w:customStyle="1" w:styleId="WW8Num331z3">
    <w:name w:val="WW8Num331z3"/>
    <w:rsid w:val="00A340FD"/>
    <w:rPr>
      <w:rFonts w:ascii="Symbol" w:hAnsi="Symbol"/>
    </w:rPr>
  </w:style>
  <w:style w:type="character" w:customStyle="1" w:styleId="WW8Num332z0">
    <w:name w:val="WW8Num332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36z1">
    <w:name w:val="WW8Num336z1"/>
    <w:rsid w:val="00A340FD"/>
    <w:rPr>
      <w:rFonts w:ascii="Courier New" w:hAnsi="Courier New"/>
    </w:rPr>
  </w:style>
  <w:style w:type="character" w:customStyle="1" w:styleId="WW8Num336z2">
    <w:name w:val="WW8Num336z2"/>
    <w:rsid w:val="00A340FD"/>
    <w:rPr>
      <w:rFonts w:ascii="Wingdings" w:hAnsi="Wingdings"/>
    </w:rPr>
  </w:style>
  <w:style w:type="character" w:customStyle="1" w:styleId="WW8Num347z0">
    <w:name w:val="WW8Num347z0"/>
    <w:rsid w:val="00A340FD"/>
    <w:rPr>
      <w:rFonts w:ascii="Symbol" w:hAnsi="Symbol"/>
    </w:rPr>
  </w:style>
  <w:style w:type="character" w:customStyle="1" w:styleId="WW8Num348z0">
    <w:name w:val="WW8Num348z0"/>
    <w:rsid w:val="00A340FD"/>
    <w:rPr>
      <w:rFonts w:ascii="Wingdings" w:hAnsi="Wingdings"/>
    </w:rPr>
  </w:style>
  <w:style w:type="character" w:customStyle="1" w:styleId="WW8Num356z0">
    <w:name w:val="WW8Num356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357z0">
    <w:name w:val="WW8Num357z0"/>
    <w:rsid w:val="00A340FD"/>
    <w:rPr>
      <w:rFonts w:ascii="Courier New" w:hAnsi="Courier New" w:cs="Courier New"/>
    </w:rPr>
  </w:style>
  <w:style w:type="character" w:customStyle="1" w:styleId="WW8Num357z2">
    <w:name w:val="WW8Num357z2"/>
    <w:rsid w:val="00A340FD"/>
    <w:rPr>
      <w:rFonts w:ascii="Wingdings" w:hAnsi="Wingdings"/>
    </w:rPr>
  </w:style>
  <w:style w:type="character" w:customStyle="1" w:styleId="WW8Num357z3">
    <w:name w:val="WW8Num357z3"/>
    <w:rsid w:val="00A340FD"/>
    <w:rPr>
      <w:rFonts w:ascii="Symbol" w:hAnsi="Symbol"/>
    </w:rPr>
  </w:style>
  <w:style w:type="character" w:customStyle="1" w:styleId="WW8Num358z0">
    <w:name w:val="WW8Num358z0"/>
    <w:rsid w:val="00A340FD"/>
    <w:rPr>
      <w:rFonts w:ascii="Times New Roman" w:hAnsi="Times New Roman"/>
    </w:rPr>
  </w:style>
  <w:style w:type="character" w:customStyle="1" w:styleId="WW8Num366z0">
    <w:name w:val="WW8Num36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69z1">
    <w:name w:val="WW8Num369z1"/>
    <w:rsid w:val="00A340FD"/>
    <w:rPr>
      <w:rFonts w:ascii="Times New Roman" w:eastAsia="Times New Roman" w:hAnsi="Times New Roman" w:cs="Times New Roman"/>
    </w:rPr>
  </w:style>
  <w:style w:type="character" w:customStyle="1" w:styleId="WW8Num369z2">
    <w:name w:val="WW8Num369z2"/>
    <w:rsid w:val="00A340FD"/>
    <w:rPr>
      <w:rFonts w:ascii="Wingdings" w:hAnsi="Wingdings"/>
    </w:rPr>
  </w:style>
  <w:style w:type="character" w:customStyle="1" w:styleId="WW8Num369z3">
    <w:name w:val="WW8Num369z3"/>
    <w:rsid w:val="00A340FD"/>
    <w:rPr>
      <w:rFonts w:ascii="Symbol" w:hAnsi="Symbol"/>
    </w:rPr>
  </w:style>
  <w:style w:type="character" w:customStyle="1" w:styleId="WW8Num370z0">
    <w:name w:val="WW8Num370z0"/>
    <w:rsid w:val="00A340FD"/>
    <w:rPr>
      <w:rFonts w:ascii="Symbol" w:hAnsi="Symbol"/>
    </w:rPr>
  </w:style>
  <w:style w:type="character" w:customStyle="1" w:styleId="WW8Num373z0">
    <w:name w:val="WW8Num37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76z1">
    <w:name w:val="WW8Num376z1"/>
    <w:rsid w:val="00A340FD"/>
    <w:rPr>
      <w:rFonts w:ascii="Courier New" w:hAnsi="Courier New" w:cs="Courier New"/>
    </w:rPr>
  </w:style>
  <w:style w:type="character" w:customStyle="1" w:styleId="WW8Num376z2">
    <w:name w:val="WW8Num376z2"/>
    <w:rsid w:val="00A340FD"/>
    <w:rPr>
      <w:rFonts w:ascii="Wingdings" w:hAnsi="Wingdings" w:cs="Times New Roman"/>
    </w:rPr>
  </w:style>
  <w:style w:type="character" w:customStyle="1" w:styleId="WW8Num378z0">
    <w:name w:val="WW8Num378z0"/>
    <w:rsid w:val="00A340FD"/>
    <w:rPr>
      <w:rFonts w:ascii="Symbol" w:hAnsi="Symbol"/>
    </w:rPr>
  </w:style>
  <w:style w:type="character" w:customStyle="1" w:styleId="WW8Num383z0">
    <w:name w:val="WW8Num383z0"/>
    <w:rsid w:val="00A340FD"/>
    <w:rPr>
      <w:rFonts w:ascii="Symbol" w:hAnsi="Symbol"/>
    </w:rPr>
  </w:style>
  <w:style w:type="character" w:customStyle="1" w:styleId="WW8Num383z1">
    <w:name w:val="WW8Num383z1"/>
    <w:rsid w:val="00A340FD"/>
    <w:rPr>
      <w:rFonts w:ascii="Courier New" w:hAnsi="Courier New"/>
    </w:rPr>
  </w:style>
  <w:style w:type="character" w:customStyle="1" w:styleId="WW8Num383z2">
    <w:name w:val="WW8Num383z2"/>
    <w:rsid w:val="00A340FD"/>
    <w:rPr>
      <w:rFonts w:ascii="Wingdings" w:hAnsi="Wingdings"/>
    </w:rPr>
  </w:style>
  <w:style w:type="character" w:customStyle="1" w:styleId="WW8Num384z0">
    <w:name w:val="WW8Num384z0"/>
    <w:rsid w:val="00A340FD"/>
    <w:rPr>
      <w:rFonts w:ascii="Wingdings" w:hAnsi="Wingdings"/>
    </w:rPr>
  </w:style>
  <w:style w:type="character" w:customStyle="1" w:styleId="WW8Num384z1">
    <w:name w:val="WW8Num384z1"/>
    <w:rsid w:val="00A340FD"/>
    <w:rPr>
      <w:rFonts w:ascii="Courier New" w:hAnsi="Courier New"/>
    </w:rPr>
  </w:style>
  <w:style w:type="character" w:customStyle="1" w:styleId="WW8Num384z3">
    <w:name w:val="WW8Num384z3"/>
    <w:rsid w:val="00A340FD"/>
    <w:rPr>
      <w:rFonts w:ascii="Symbol" w:hAnsi="Symbol"/>
    </w:rPr>
  </w:style>
  <w:style w:type="character" w:customStyle="1" w:styleId="WW8Num386z0">
    <w:name w:val="WW8Num386z0"/>
    <w:rsid w:val="00A340FD"/>
    <w:rPr>
      <w:rFonts w:ascii="Times New Roman" w:hAnsi="Times New Roman" w:cs="Times New Roman"/>
    </w:rPr>
  </w:style>
  <w:style w:type="character" w:customStyle="1" w:styleId="WW8Num387z0">
    <w:name w:val="WW8Num387z0"/>
    <w:rsid w:val="00A340FD"/>
    <w:rPr>
      <w:rFonts w:ascii="Times New Roman" w:eastAsia="Times New Roman" w:hAnsi="Times New Roman" w:cs="Times New Roman"/>
    </w:rPr>
  </w:style>
  <w:style w:type="character" w:customStyle="1" w:styleId="WW8Num387z1">
    <w:name w:val="WW8Num387z1"/>
    <w:rsid w:val="00A340FD"/>
    <w:rPr>
      <w:rFonts w:ascii="Courier New" w:hAnsi="Courier New"/>
    </w:rPr>
  </w:style>
  <w:style w:type="character" w:customStyle="1" w:styleId="WW8Num387z2">
    <w:name w:val="WW8Num387z2"/>
    <w:rsid w:val="00A340FD"/>
    <w:rPr>
      <w:rFonts w:ascii="Wingdings" w:hAnsi="Wingdings"/>
    </w:rPr>
  </w:style>
  <w:style w:type="character" w:customStyle="1" w:styleId="WW8Num387z3">
    <w:name w:val="WW8Num387z3"/>
    <w:rsid w:val="00A340FD"/>
    <w:rPr>
      <w:rFonts w:ascii="Symbol" w:hAnsi="Symbol"/>
    </w:rPr>
  </w:style>
  <w:style w:type="character" w:customStyle="1" w:styleId="WW8Num388z1">
    <w:name w:val="WW8Num388z1"/>
    <w:rsid w:val="00A340FD"/>
    <w:rPr>
      <w:rFonts w:ascii="Courier New" w:hAnsi="Courier New" w:cs="Courier New"/>
    </w:rPr>
  </w:style>
  <w:style w:type="character" w:customStyle="1" w:styleId="WW8Num388z2">
    <w:name w:val="WW8Num388z2"/>
    <w:rsid w:val="00A340FD"/>
    <w:rPr>
      <w:rFonts w:ascii="Wingdings" w:hAnsi="Wingdings" w:cs="Times New Roman"/>
    </w:rPr>
  </w:style>
  <w:style w:type="character" w:customStyle="1" w:styleId="WW8Num392z0">
    <w:name w:val="WW8Num392z0"/>
    <w:rsid w:val="00A340FD"/>
    <w:rPr>
      <w:rFonts w:ascii="Symbol" w:hAnsi="Symbol"/>
    </w:rPr>
  </w:style>
  <w:style w:type="character" w:customStyle="1" w:styleId="WW8Num394z0">
    <w:name w:val="WW8Num394z0"/>
    <w:rsid w:val="00A340FD"/>
    <w:rPr>
      <w:rFonts w:ascii="Times New Roman" w:hAnsi="Times New Roman"/>
    </w:rPr>
  </w:style>
  <w:style w:type="character" w:customStyle="1" w:styleId="WW8Num398z0">
    <w:name w:val="WW8Num398z0"/>
    <w:rsid w:val="00A340FD"/>
    <w:rPr>
      <w:rFonts w:ascii="Symbol" w:hAnsi="Symbol"/>
    </w:rPr>
  </w:style>
  <w:style w:type="character" w:customStyle="1" w:styleId="WW8Num402z0">
    <w:name w:val="WW8Num402z0"/>
    <w:rsid w:val="00A340FD"/>
    <w:rPr>
      <w:rFonts w:ascii="Symbol" w:hAnsi="Symbol"/>
    </w:rPr>
  </w:style>
  <w:style w:type="character" w:customStyle="1" w:styleId="WW8Num405z0">
    <w:name w:val="WW8Num405z0"/>
    <w:rsid w:val="00A340FD"/>
    <w:rPr>
      <w:rFonts w:ascii="Times New Roman" w:hAnsi="Times New Roman"/>
    </w:rPr>
  </w:style>
  <w:style w:type="character" w:customStyle="1" w:styleId="WW8Num411z2">
    <w:name w:val="WW8Num411z2"/>
    <w:rsid w:val="00A340FD"/>
    <w:rPr>
      <w:rFonts w:ascii="Wingdings" w:hAnsi="Wingdings"/>
    </w:rPr>
  </w:style>
  <w:style w:type="character" w:customStyle="1" w:styleId="WW8Num411z3">
    <w:name w:val="WW8Num411z3"/>
    <w:rsid w:val="00A340FD"/>
    <w:rPr>
      <w:rFonts w:ascii="Symbol" w:hAnsi="Symbol"/>
    </w:rPr>
  </w:style>
  <w:style w:type="character" w:customStyle="1" w:styleId="WW8Num412z0">
    <w:name w:val="WW8Num412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14z0">
    <w:name w:val="WW8Num414z0"/>
    <w:rsid w:val="00A340FD"/>
    <w:rPr>
      <w:rFonts w:ascii="Symbol" w:hAnsi="Symbol"/>
    </w:rPr>
  </w:style>
  <w:style w:type="character" w:customStyle="1" w:styleId="WW8Num418z1">
    <w:name w:val="WW8Num418z1"/>
    <w:rsid w:val="00A340FD"/>
    <w:rPr>
      <w:rFonts w:ascii="Courier New" w:hAnsi="Courier New" w:cs="Courier New"/>
    </w:rPr>
  </w:style>
  <w:style w:type="character" w:customStyle="1" w:styleId="WW8Num418z3">
    <w:name w:val="WW8Num418z3"/>
    <w:rsid w:val="00A340FD"/>
    <w:rPr>
      <w:rFonts w:ascii="Symbol" w:hAnsi="Symbol"/>
    </w:rPr>
  </w:style>
  <w:style w:type="character" w:customStyle="1" w:styleId="WW8Num420z1">
    <w:name w:val="WW8Num420z1"/>
    <w:rsid w:val="00A340FD"/>
    <w:rPr>
      <w:rFonts w:ascii="Courier New" w:hAnsi="Courier New"/>
    </w:rPr>
  </w:style>
  <w:style w:type="character" w:customStyle="1" w:styleId="WW8Num420z2">
    <w:name w:val="WW8Num420z2"/>
    <w:rsid w:val="00A340FD"/>
    <w:rPr>
      <w:rFonts w:ascii="Wingdings" w:hAnsi="Wingdings"/>
    </w:rPr>
  </w:style>
  <w:style w:type="character" w:customStyle="1" w:styleId="WW8Num420z3">
    <w:name w:val="WW8Num420z3"/>
    <w:rsid w:val="00A340FD"/>
    <w:rPr>
      <w:rFonts w:ascii="Symbol" w:hAnsi="Symbol"/>
    </w:rPr>
  </w:style>
  <w:style w:type="character" w:customStyle="1" w:styleId="WW8Num424z0">
    <w:name w:val="WW8Num424z0"/>
    <w:rsid w:val="00A340FD"/>
    <w:rPr>
      <w:rFonts w:ascii="Arial" w:hAnsi="Arial"/>
      <w:b/>
      <w:i w:val="0"/>
      <w:sz w:val="24"/>
      <w:u w:val="none"/>
    </w:rPr>
  </w:style>
  <w:style w:type="character" w:customStyle="1" w:styleId="WW8Num431z1">
    <w:name w:val="WW8Num431z1"/>
    <w:rsid w:val="00A340FD"/>
    <w:rPr>
      <w:rFonts w:ascii="Courier New" w:hAnsi="Courier New" w:cs="Courier New"/>
    </w:rPr>
  </w:style>
  <w:style w:type="character" w:customStyle="1" w:styleId="WW8Num431z2">
    <w:name w:val="WW8Num431z2"/>
    <w:rsid w:val="00A340FD"/>
    <w:rPr>
      <w:rFonts w:ascii="Wingdings" w:hAnsi="Wingdings"/>
    </w:rPr>
  </w:style>
  <w:style w:type="character" w:customStyle="1" w:styleId="WW8Num432z0">
    <w:name w:val="WW8Num432z0"/>
    <w:rsid w:val="00A340FD"/>
    <w:rPr>
      <w:rFonts w:ascii="Wingdings" w:hAnsi="Wingdings"/>
    </w:rPr>
  </w:style>
  <w:style w:type="character" w:customStyle="1" w:styleId="WW8Num434z0">
    <w:name w:val="WW8Num434z0"/>
    <w:rsid w:val="00A340FD"/>
    <w:rPr>
      <w:rFonts w:ascii="Times New Roman" w:hAnsi="Times New Roman"/>
    </w:rPr>
  </w:style>
  <w:style w:type="character" w:customStyle="1" w:styleId="WW8Num442z0">
    <w:name w:val="WW8Num442z0"/>
    <w:rsid w:val="00A340FD"/>
    <w:rPr>
      <w:rFonts w:ascii="Symbol" w:hAnsi="Symbol" w:cs="Times New Roman"/>
    </w:rPr>
  </w:style>
  <w:style w:type="character" w:customStyle="1" w:styleId="WW8Num443z1">
    <w:name w:val="WW8Num443z1"/>
    <w:rsid w:val="00A340FD"/>
    <w:rPr>
      <w:rFonts w:ascii="Wingdings" w:hAnsi="Wingdings"/>
    </w:rPr>
  </w:style>
  <w:style w:type="character" w:customStyle="1" w:styleId="WW8Num450z1">
    <w:name w:val="WW8Num450z1"/>
    <w:rsid w:val="00A340FD"/>
    <w:rPr>
      <w:rFonts w:ascii="Wingdings" w:hAnsi="Wingdings"/>
    </w:rPr>
  </w:style>
  <w:style w:type="character" w:customStyle="1" w:styleId="WW8Num455z0">
    <w:name w:val="WW8Num455z0"/>
    <w:rsid w:val="00A340FD"/>
    <w:rPr>
      <w:rFonts w:ascii="Symbol" w:hAnsi="Symbol"/>
    </w:rPr>
  </w:style>
  <w:style w:type="character" w:customStyle="1" w:styleId="WW8Num455z1">
    <w:name w:val="WW8Num455z1"/>
    <w:rsid w:val="00A340FD"/>
    <w:rPr>
      <w:rFonts w:ascii="Courier New" w:hAnsi="Courier New"/>
    </w:rPr>
  </w:style>
  <w:style w:type="character" w:customStyle="1" w:styleId="WW8Num455z2">
    <w:name w:val="WW8Num455z2"/>
    <w:rsid w:val="00A340FD"/>
    <w:rPr>
      <w:rFonts w:ascii="Wingdings" w:hAnsi="Wingdings"/>
    </w:rPr>
  </w:style>
  <w:style w:type="character" w:customStyle="1" w:styleId="WW8Num456z0">
    <w:name w:val="WW8Num456z0"/>
    <w:rsid w:val="00A340FD"/>
    <w:rPr>
      <w:rFonts w:ascii="Symbol" w:hAnsi="Symbol"/>
    </w:rPr>
  </w:style>
  <w:style w:type="character" w:customStyle="1" w:styleId="WW8Num457z0">
    <w:name w:val="WW8Num457z0"/>
    <w:rsid w:val="00A340FD"/>
    <w:rPr>
      <w:rFonts w:ascii="Wingdings" w:hAnsi="Wingdings"/>
    </w:rPr>
  </w:style>
  <w:style w:type="character" w:customStyle="1" w:styleId="WW8Num457z1">
    <w:name w:val="WW8Num457z1"/>
    <w:rsid w:val="00A340FD"/>
    <w:rPr>
      <w:rFonts w:ascii="Courier New" w:hAnsi="Courier New" w:cs="Courier New"/>
    </w:rPr>
  </w:style>
  <w:style w:type="character" w:customStyle="1" w:styleId="WW8Num457z3">
    <w:name w:val="WW8Num457z3"/>
    <w:rsid w:val="00A340FD"/>
    <w:rPr>
      <w:rFonts w:ascii="Symbol" w:hAnsi="Symbol"/>
    </w:rPr>
  </w:style>
  <w:style w:type="character" w:customStyle="1" w:styleId="WW8Num461z0">
    <w:name w:val="WW8Num461z0"/>
    <w:rsid w:val="00A340FD"/>
    <w:rPr>
      <w:rFonts w:ascii="Symbol" w:hAnsi="Symbol"/>
    </w:rPr>
  </w:style>
  <w:style w:type="character" w:customStyle="1" w:styleId="WW8Num461z1">
    <w:name w:val="WW8Num461z1"/>
    <w:rsid w:val="00A340FD"/>
    <w:rPr>
      <w:rFonts w:ascii="Courier New" w:hAnsi="Courier New"/>
    </w:rPr>
  </w:style>
  <w:style w:type="character" w:customStyle="1" w:styleId="WW8Num461z2">
    <w:name w:val="WW8Num461z2"/>
    <w:rsid w:val="00A340FD"/>
    <w:rPr>
      <w:rFonts w:ascii="Wingdings" w:hAnsi="Wingdings"/>
    </w:rPr>
  </w:style>
  <w:style w:type="character" w:customStyle="1" w:styleId="WW8Num463z0">
    <w:name w:val="WW8Num463z0"/>
    <w:rsid w:val="00A340FD"/>
    <w:rPr>
      <w:rFonts w:ascii="Symbol" w:hAnsi="Symbol"/>
    </w:rPr>
  </w:style>
  <w:style w:type="character" w:customStyle="1" w:styleId="WW8Num466z0">
    <w:name w:val="WW8Num466z0"/>
    <w:rsid w:val="00A340FD"/>
    <w:rPr>
      <w:rFonts w:ascii="Wingdings" w:hAnsi="Wingdings"/>
    </w:rPr>
  </w:style>
  <w:style w:type="character" w:customStyle="1" w:styleId="WW8Num466z1">
    <w:name w:val="WW8Num466z1"/>
    <w:rsid w:val="00A340FD"/>
    <w:rPr>
      <w:rFonts w:ascii="Courier New" w:hAnsi="Courier New" w:cs="Courier New"/>
    </w:rPr>
  </w:style>
  <w:style w:type="character" w:customStyle="1" w:styleId="WW8Num466z3">
    <w:name w:val="WW8Num466z3"/>
    <w:rsid w:val="00A340FD"/>
    <w:rPr>
      <w:rFonts w:ascii="Symbol" w:hAnsi="Symbol"/>
    </w:rPr>
  </w:style>
  <w:style w:type="character" w:customStyle="1" w:styleId="WW8Num469z0">
    <w:name w:val="WW8Num469z0"/>
    <w:rsid w:val="00A340FD"/>
    <w:rPr>
      <w:rFonts w:ascii="Symbol" w:hAnsi="Symbol"/>
    </w:rPr>
  </w:style>
  <w:style w:type="character" w:customStyle="1" w:styleId="WW8Num469z1">
    <w:name w:val="WW8Num469z1"/>
    <w:rsid w:val="00A340FD"/>
    <w:rPr>
      <w:rFonts w:ascii="Symbol" w:hAnsi="Symbol"/>
      <w:color w:val="auto"/>
    </w:rPr>
  </w:style>
  <w:style w:type="character" w:customStyle="1" w:styleId="WW8Num469z2">
    <w:name w:val="WW8Num469z2"/>
    <w:rsid w:val="00A340FD"/>
    <w:rPr>
      <w:rFonts w:ascii="Wingdings" w:hAnsi="Wingdings"/>
    </w:rPr>
  </w:style>
  <w:style w:type="character" w:customStyle="1" w:styleId="WW8Num469z4">
    <w:name w:val="WW8Num469z4"/>
    <w:rsid w:val="00A340FD"/>
    <w:rPr>
      <w:rFonts w:ascii="Courier New" w:hAnsi="Courier New" w:cs="Courier New"/>
    </w:rPr>
  </w:style>
  <w:style w:type="character" w:customStyle="1" w:styleId="WW8Num470z1">
    <w:name w:val="WW8Num470z1"/>
    <w:rsid w:val="00A340FD"/>
    <w:rPr>
      <w:rFonts w:ascii="Courier New" w:hAnsi="Courier New"/>
    </w:rPr>
  </w:style>
  <w:style w:type="character" w:customStyle="1" w:styleId="WW8Num470z2">
    <w:name w:val="WW8Num470z2"/>
    <w:rsid w:val="00A340FD"/>
    <w:rPr>
      <w:rFonts w:ascii="Wingdings" w:hAnsi="Wingdings"/>
    </w:rPr>
  </w:style>
  <w:style w:type="character" w:customStyle="1" w:styleId="WW8Num472z0">
    <w:name w:val="WW8Num472z0"/>
    <w:rsid w:val="00A340FD"/>
    <w:rPr>
      <w:rFonts w:ascii="Times New Roman" w:hAnsi="Times New Roman"/>
    </w:rPr>
  </w:style>
  <w:style w:type="character" w:customStyle="1" w:styleId="WW8Num487z0">
    <w:name w:val="WW8Num487z0"/>
    <w:rsid w:val="00A340FD"/>
    <w:rPr>
      <w:rFonts w:ascii="Symbol" w:hAnsi="Symbol"/>
    </w:rPr>
  </w:style>
  <w:style w:type="character" w:customStyle="1" w:styleId="WW8Num489z0">
    <w:name w:val="WW8Num489z0"/>
    <w:rsid w:val="00A340FD"/>
    <w:rPr>
      <w:rFonts w:ascii="Symbol" w:hAnsi="Symbol"/>
      <w:sz w:val="24"/>
    </w:rPr>
  </w:style>
  <w:style w:type="character" w:customStyle="1" w:styleId="WW8Num490z1">
    <w:name w:val="WW8Num490z1"/>
    <w:rsid w:val="00A340FD"/>
    <w:rPr>
      <w:rFonts w:ascii="Courier New" w:hAnsi="Courier New"/>
    </w:rPr>
  </w:style>
  <w:style w:type="character" w:customStyle="1" w:styleId="WW8Num490z2">
    <w:name w:val="WW8Num490z2"/>
    <w:rsid w:val="00A340FD"/>
    <w:rPr>
      <w:rFonts w:ascii="Wingdings" w:hAnsi="Wingdings"/>
    </w:rPr>
  </w:style>
  <w:style w:type="character" w:customStyle="1" w:styleId="WW8Num491z0">
    <w:name w:val="WW8Num491z0"/>
    <w:rsid w:val="00A340FD"/>
    <w:rPr>
      <w:rFonts w:ascii="Symbol" w:hAnsi="Symbol"/>
    </w:rPr>
  </w:style>
  <w:style w:type="character" w:customStyle="1" w:styleId="WW8Num494z0">
    <w:name w:val="WW8Num494z0"/>
    <w:rsid w:val="00A340FD"/>
    <w:rPr>
      <w:b/>
      <w:i w:val="0"/>
      <w:sz w:val="24"/>
    </w:rPr>
  </w:style>
  <w:style w:type="character" w:customStyle="1" w:styleId="WW8Num503z0">
    <w:name w:val="WW8Num503z0"/>
    <w:rsid w:val="00A340FD"/>
    <w:rPr>
      <w:b/>
    </w:rPr>
  </w:style>
  <w:style w:type="character" w:customStyle="1" w:styleId="WW8Num505z1">
    <w:name w:val="WW8Num505z1"/>
    <w:rsid w:val="00A340FD"/>
    <w:rPr>
      <w:rFonts w:ascii="Courier New" w:hAnsi="Courier New"/>
    </w:rPr>
  </w:style>
  <w:style w:type="character" w:customStyle="1" w:styleId="WW8Num505z2">
    <w:name w:val="WW8Num505z2"/>
    <w:rsid w:val="00A340FD"/>
    <w:rPr>
      <w:rFonts w:ascii="Wingdings" w:hAnsi="Wingdings"/>
    </w:rPr>
  </w:style>
  <w:style w:type="character" w:customStyle="1" w:styleId="WW8Num505z3">
    <w:name w:val="WW8Num505z3"/>
    <w:rsid w:val="00A340FD"/>
    <w:rPr>
      <w:rFonts w:ascii="Symbol" w:hAnsi="Symbol"/>
    </w:rPr>
  </w:style>
  <w:style w:type="character" w:customStyle="1" w:styleId="WW8Num506z3">
    <w:name w:val="WW8Num506z3"/>
    <w:rsid w:val="00A340FD"/>
    <w:rPr>
      <w:rFonts w:ascii="Symbol" w:hAnsi="Symbol"/>
    </w:rPr>
  </w:style>
  <w:style w:type="character" w:customStyle="1" w:styleId="WW8Num506z4">
    <w:name w:val="WW8Num506z4"/>
    <w:rsid w:val="00A340FD"/>
    <w:rPr>
      <w:rFonts w:ascii="Courier New" w:hAnsi="Courier New" w:cs="Courier New"/>
    </w:rPr>
  </w:style>
  <w:style w:type="character" w:customStyle="1" w:styleId="WW8Num509z1">
    <w:name w:val="WW8Num509z1"/>
    <w:rsid w:val="00A340FD"/>
    <w:rPr>
      <w:rFonts w:ascii="Courier New" w:hAnsi="Courier New"/>
    </w:rPr>
  </w:style>
  <w:style w:type="character" w:customStyle="1" w:styleId="WW8Num509z2">
    <w:name w:val="WW8Num509z2"/>
    <w:rsid w:val="00A340FD"/>
    <w:rPr>
      <w:rFonts w:ascii="Wingdings" w:hAnsi="Wingdings"/>
    </w:rPr>
  </w:style>
  <w:style w:type="character" w:customStyle="1" w:styleId="WW8Num509z3">
    <w:name w:val="WW8Num509z3"/>
    <w:rsid w:val="00A340FD"/>
    <w:rPr>
      <w:rFonts w:ascii="Symbol" w:hAnsi="Symbol"/>
    </w:rPr>
  </w:style>
  <w:style w:type="character" w:customStyle="1" w:styleId="WW8Num510z0">
    <w:name w:val="WW8Num510z0"/>
    <w:rsid w:val="00A340FD"/>
    <w:rPr>
      <w:rFonts w:ascii="Symbol" w:hAnsi="Symbol" w:cs="Times New Roman"/>
    </w:rPr>
  </w:style>
  <w:style w:type="character" w:customStyle="1" w:styleId="WW8Num510z1">
    <w:name w:val="WW8Num510z1"/>
    <w:rsid w:val="00A340FD"/>
    <w:rPr>
      <w:rFonts w:ascii="Courier New" w:hAnsi="Courier New" w:cs="Courier New"/>
    </w:rPr>
  </w:style>
  <w:style w:type="character" w:customStyle="1" w:styleId="WW8Num510z2">
    <w:name w:val="WW8Num510z2"/>
    <w:rsid w:val="00A340FD"/>
    <w:rPr>
      <w:rFonts w:ascii="Wingdings" w:hAnsi="Wingdings" w:cs="Times New Roman"/>
    </w:rPr>
  </w:style>
  <w:style w:type="character" w:customStyle="1" w:styleId="WW8Num511z0">
    <w:name w:val="WW8Num511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513z1">
    <w:name w:val="WW8Num513z1"/>
    <w:rsid w:val="00A340FD"/>
    <w:rPr>
      <w:rFonts w:ascii="Courier New" w:hAnsi="Courier New"/>
    </w:rPr>
  </w:style>
  <w:style w:type="character" w:customStyle="1" w:styleId="WW8Num513z2">
    <w:name w:val="WW8Num513z2"/>
    <w:rsid w:val="00A340FD"/>
    <w:rPr>
      <w:rFonts w:ascii="Wingdings" w:hAnsi="Wingdings"/>
    </w:rPr>
  </w:style>
  <w:style w:type="character" w:customStyle="1" w:styleId="WW8Num514z1">
    <w:name w:val="WW8Num514z1"/>
    <w:rsid w:val="00A340FD"/>
    <w:rPr>
      <w:rFonts w:ascii="Courier New" w:hAnsi="Courier New"/>
    </w:rPr>
  </w:style>
  <w:style w:type="character" w:customStyle="1" w:styleId="WW8Num514z2">
    <w:name w:val="WW8Num514z2"/>
    <w:rsid w:val="00A340FD"/>
    <w:rPr>
      <w:rFonts w:ascii="Wingdings" w:hAnsi="Wingdings"/>
    </w:rPr>
  </w:style>
  <w:style w:type="character" w:customStyle="1" w:styleId="WW8Num514z3">
    <w:name w:val="WW8Num514z3"/>
    <w:rsid w:val="00A340FD"/>
    <w:rPr>
      <w:rFonts w:ascii="Symbol" w:hAnsi="Symbol"/>
    </w:rPr>
  </w:style>
  <w:style w:type="character" w:customStyle="1" w:styleId="WW8Num515z1">
    <w:name w:val="WW8Num515z1"/>
    <w:rsid w:val="00A340FD"/>
    <w:rPr>
      <w:rFonts w:ascii="Courier New" w:hAnsi="Courier New"/>
    </w:rPr>
  </w:style>
  <w:style w:type="character" w:customStyle="1" w:styleId="WW8Num515z3">
    <w:name w:val="WW8Num515z3"/>
    <w:rsid w:val="00A340FD"/>
    <w:rPr>
      <w:rFonts w:ascii="Symbol" w:hAnsi="Symbol"/>
    </w:rPr>
  </w:style>
  <w:style w:type="character" w:customStyle="1" w:styleId="WW8Num516z0">
    <w:name w:val="WW8Num516z0"/>
    <w:rsid w:val="00A340FD"/>
    <w:rPr>
      <w:rFonts w:ascii="Times New Roman" w:hAnsi="Times New Roman"/>
    </w:rPr>
  </w:style>
  <w:style w:type="character" w:customStyle="1" w:styleId="WW8Num518z0">
    <w:name w:val="WW8Num518z0"/>
    <w:rsid w:val="00A340FD"/>
    <w:rPr>
      <w:rFonts w:ascii="Symbol" w:hAnsi="Symbol"/>
    </w:rPr>
  </w:style>
  <w:style w:type="character" w:customStyle="1" w:styleId="WW8Num523z0">
    <w:name w:val="WW8Num523z0"/>
    <w:rsid w:val="00A340FD"/>
    <w:rPr>
      <w:rFonts w:ascii="Times New Roman" w:hAnsi="Times New Roman"/>
    </w:rPr>
  </w:style>
  <w:style w:type="character" w:customStyle="1" w:styleId="WW8Num525z1">
    <w:name w:val="WW8Num525z1"/>
    <w:rsid w:val="00A340FD"/>
    <w:rPr>
      <w:rFonts w:ascii="Courier New" w:hAnsi="Courier New"/>
    </w:rPr>
  </w:style>
  <w:style w:type="character" w:customStyle="1" w:styleId="WW8Num525z2">
    <w:name w:val="WW8Num525z2"/>
    <w:rsid w:val="00A340FD"/>
    <w:rPr>
      <w:rFonts w:ascii="Wingdings" w:hAnsi="Wingdings"/>
    </w:rPr>
  </w:style>
  <w:style w:type="character" w:customStyle="1" w:styleId="WW8Num525z3">
    <w:name w:val="WW8Num525z3"/>
    <w:rsid w:val="00A340FD"/>
    <w:rPr>
      <w:rFonts w:ascii="Symbol" w:hAnsi="Symbol"/>
    </w:rPr>
  </w:style>
  <w:style w:type="character" w:customStyle="1" w:styleId="WW8Num526z0">
    <w:name w:val="WW8Num526z0"/>
    <w:rsid w:val="00A340FD"/>
    <w:rPr>
      <w:rFonts w:ascii="Times New Roman" w:hAnsi="Times New Roman"/>
    </w:rPr>
  </w:style>
  <w:style w:type="character" w:customStyle="1" w:styleId="WW8Num527z0">
    <w:name w:val="WW8Num527z0"/>
    <w:rsid w:val="00A340FD"/>
    <w:rPr>
      <w:rFonts w:ascii="Times New Roman" w:hAnsi="Times New Roman"/>
      <w:b/>
    </w:rPr>
  </w:style>
  <w:style w:type="character" w:customStyle="1" w:styleId="WW8Num529z1">
    <w:name w:val="WW8Num529z1"/>
    <w:rsid w:val="00A340FD"/>
    <w:rPr>
      <w:rFonts w:ascii="Courier New" w:hAnsi="Courier New"/>
    </w:rPr>
  </w:style>
  <w:style w:type="character" w:customStyle="1" w:styleId="WW8Num529z2">
    <w:name w:val="WW8Num529z2"/>
    <w:rsid w:val="00A340FD"/>
    <w:rPr>
      <w:rFonts w:ascii="Wingdings" w:hAnsi="Wingdings"/>
    </w:rPr>
  </w:style>
  <w:style w:type="character" w:customStyle="1" w:styleId="WW8Num537z0">
    <w:name w:val="WW8Num537z0"/>
    <w:rsid w:val="00A340FD"/>
    <w:rPr>
      <w:rFonts w:ascii="Symbol" w:hAnsi="Symbol"/>
    </w:rPr>
  </w:style>
  <w:style w:type="character" w:customStyle="1" w:styleId="WW8Num539z0">
    <w:name w:val="WW8Num539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542z0">
    <w:name w:val="WW8Num542z0"/>
    <w:rsid w:val="00A340FD"/>
    <w:rPr>
      <w:rFonts w:ascii="Times New Roman" w:hAnsi="Times New Roman"/>
    </w:rPr>
  </w:style>
  <w:style w:type="character" w:customStyle="1" w:styleId="WW8Num543z0">
    <w:name w:val="WW8Num543z0"/>
    <w:rsid w:val="00A340FD"/>
    <w:rPr>
      <w:rFonts w:ascii="Times New Roman" w:hAnsi="Times New Roman"/>
    </w:rPr>
  </w:style>
  <w:style w:type="character" w:customStyle="1" w:styleId="WW8Num544z0">
    <w:name w:val="WW8Num544z0"/>
    <w:rsid w:val="00A340FD"/>
    <w:rPr>
      <w:rFonts w:ascii="Times New Roman" w:hAnsi="Times New Roman"/>
    </w:rPr>
  </w:style>
  <w:style w:type="character" w:customStyle="1" w:styleId="WW8Num546z0">
    <w:name w:val="WW8Num546z0"/>
    <w:rsid w:val="00A340FD"/>
    <w:rPr>
      <w:rFonts w:ascii="Times New Roman" w:hAnsi="Times New Roman"/>
    </w:rPr>
  </w:style>
  <w:style w:type="character" w:customStyle="1" w:styleId="WW8Num547z0">
    <w:name w:val="WW8Num547z0"/>
    <w:rsid w:val="00A340FD"/>
    <w:rPr>
      <w:rFonts w:ascii="Symbol" w:hAnsi="Symbol"/>
    </w:rPr>
  </w:style>
  <w:style w:type="character" w:customStyle="1" w:styleId="WW8Num547z1">
    <w:name w:val="WW8Num547z1"/>
    <w:rsid w:val="00A340FD"/>
    <w:rPr>
      <w:rFonts w:ascii="Courier New" w:hAnsi="Courier New" w:cs="Courier New"/>
    </w:rPr>
  </w:style>
  <w:style w:type="character" w:customStyle="1" w:styleId="WW8Num547z5">
    <w:name w:val="WW8Num547z5"/>
    <w:rsid w:val="00A340FD"/>
    <w:rPr>
      <w:rFonts w:ascii="Wingdings" w:hAnsi="Wingdings"/>
    </w:rPr>
  </w:style>
  <w:style w:type="character" w:customStyle="1" w:styleId="WW8Num549z0">
    <w:name w:val="WW8Num549z0"/>
    <w:rsid w:val="00A340FD"/>
    <w:rPr>
      <w:rFonts w:ascii="Times New Roman" w:hAnsi="Times New Roman"/>
    </w:rPr>
  </w:style>
  <w:style w:type="character" w:customStyle="1" w:styleId="WW8Num550z0">
    <w:name w:val="WW8Num550z0"/>
    <w:rsid w:val="00A340FD"/>
    <w:rPr>
      <w:rFonts w:ascii="Times New Roman" w:hAnsi="Times New Roman"/>
    </w:rPr>
  </w:style>
  <w:style w:type="character" w:customStyle="1" w:styleId="WW8Num551z0">
    <w:name w:val="WW8Num551z0"/>
    <w:rsid w:val="00A340FD"/>
    <w:rPr>
      <w:b/>
    </w:rPr>
  </w:style>
  <w:style w:type="character" w:customStyle="1" w:styleId="WW8Num552z0">
    <w:name w:val="WW8Num552z0"/>
    <w:rsid w:val="00A340FD"/>
    <w:rPr>
      <w:rFonts w:ascii="Symbol" w:hAnsi="Symbol"/>
    </w:rPr>
  </w:style>
  <w:style w:type="character" w:customStyle="1" w:styleId="WW8Num553z0">
    <w:name w:val="WW8Num55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555z0">
    <w:name w:val="WW8Num555z0"/>
    <w:rsid w:val="00A340FD"/>
    <w:rPr>
      <w:rFonts w:ascii="Symbol" w:hAnsi="Symbol"/>
    </w:rPr>
  </w:style>
  <w:style w:type="character" w:customStyle="1" w:styleId="WW8Num557z0">
    <w:name w:val="WW8Num557z0"/>
    <w:rsid w:val="00A340FD"/>
    <w:rPr>
      <w:rFonts w:ascii="Symbol" w:hAnsi="Symbol"/>
    </w:rPr>
  </w:style>
  <w:style w:type="character" w:customStyle="1" w:styleId="WW8Num560z0">
    <w:name w:val="WW8Num560z0"/>
    <w:rsid w:val="00A340FD"/>
    <w:rPr>
      <w:rFonts w:ascii="Symbol" w:hAnsi="Symbol"/>
    </w:rPr>
  </w:style>
  <w:style w:type="character" w:customStyle="1" w:styleId="WW8Num560z1">
    <w:name w:val="WW8Num560z1"/>
    <w:rsid w:val="00A340FD"/>
    <w:rPr>
      <w:rFonts w:ascii="Courier New" w:hAnsi="Courier New" w:cs="Courier New"/>
    </w:rPr>
  </w:style>
  <w:style w:type="character" w:customStyle="1" w:styleId="WW8Num560z2">
    <w:name w:val="WW8Num560z2"/>
    <w:rsid w:val="00A340FD"/>
    <w:rPr>
      <w:rFonts w:ascii="Wingdings" w:hAnsi="Wingdings"/>
    </w:rPr>
  </w:style>
  <w:style w:type="character" w:customStyle="1" w:styleId="WW8Num564z0">
    <w:name w:val="WW8Num564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565z0">
    <w:name w:val="WW8Num565z0"/>
    <w:rsid w:val="00A340FD"/>
    <w:rPr>
      <w:rFonts w:ascii="Symbol" w:hAnsi="Symbol"/>
    </w:rPr>
  </w:style>
  <w:style w:type="character" w:customStyle="1" w:styleId="WW8Num569z0">
    <w:name w:val="WW8Num569z0"/>
    <w:rsid w:val="00A340FD"/>
    <w:rPr>
      <w:rFonts w:ascii="Wingdings" w:hAnsi="Wingdings"/>
    </w:rPr>
  </w:style>
  <w:style w:type="character" w:customStyle="1" w:styleId="WW8Num569z1">
    <w:name w:val="WW8Num569z1"/>
    <w:rsid w:val="00A340FD"/>
    <w:rPr>
      <w:rFonts w:ascii="Courier New" w:hAnsi="Courier New"/>
    </w:rPr>
  </w:style>
  <w:style w:type="character" w:customStyle="1" w:styleId="WW8Num569z3">
    <w:name w:val="WW8Num569z3"/>
    <w:rsid w:val="00A340FD"/>
    <w:rPr>
      <w:rFonts w:ascii="Symbol" w:hAnsi="Symbol"/>
    </w:rPr>
  </w:style>
  <w:style w:type="character" w:customStyle="1" w:styleId="WW8Num571z0">
    <w:name w:val="WW8Num571z0"/>
    <w:rsid w:val="00A340FD"/>
    <w:rPr>
      <w:rFonts w:ascii="Times New Roman" w:hAnsi="Times New Roman"/>
    </w:rPr>
  </w:style>
  <w:style w:type="character" w:customStyle="1" w:styleId="WW8Num572z0">
    <w:name w:val="WW8Num572z0"/>
    <w:rsid w:val="00A340FD"/>
    <w:rPr>
      <w:rFonts w:ascii="Symbol" w:hAnsi="Symbol"/>
    </w:rPr>
  </w:style>
  <w:style w:type="character" w:customStyle="1" w:styleId="WW8Num574z0">
    <w:name w:val="WW8Num574z0"/>
    <w:rsid w:val="00A340FD"/>
    <w:rPr>
      <w:rFonts w:ascii="Courier New" w:hAnsi="Courier New" w:cs="Courier New"/>
    </w:rPr>
  </w:style>
  <w:style w:type="character" w:customStyle="1" w:styleId="WW8Num574z2">
    <w:name w:val="WW8Num574z2"/>
    <w:rsid w:val="00A340FD"/>
    <w:rPr>
      <w:rFonts w:ascii="Wingdings" w:hAnsi="Wingdings"/>
    </w:rPr>
  </w:style>
  <w:style w:type="character" w:customStyle="1" w:styleId="WW8Num574z3">
    <w:name w:val="WW8Num574z3"/>
    <w:rsid w:val="00A340FD"/>
    <w:rPr>
      <w:rFonts w:ascii="Symbol" w:hAnsi="Symbol"/>
    </w:rPr>
  </w:style>
  <w:style w:type="character" w:customStyle="1" w:styleId="WW8Num575z0">
    <w:name w:val="WW8Num575z0"/>
    <w:rsid w:val="00A340FD"/>
    <w:rPr>
      <w:rFonts w:ascii="Wingdings" w:hAnsi="Wingdings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576z0">
    <w:name w:val="WW8Num576z0"/>
    <w:rsid w:val="00A340FD"/>
    <w:rPr>
      <w:rFonts w:ascii="Wingdings" w:hAnsi="Wingdings"/>
    </w:rPr>
  </w:style>
  <w:style w:type="character" w:customStyle="1" w:styleId="WW8Num576z1">
    <w:name w:val="WW8Num576z1"/>
    <w:rsid w:val="00A340FD"/>
    <w:rPr>
      <w:rFonts w:ascii="Courier New" w:hAnsi="Courier New" w:cs="Courier New"/>
    </w:rPr>
  </w:style>
  <w:style w:type="character" w:customStyle="1" w:styleId="WW8Num576z3">
    <w:name w:val="WW8Num576z3"/>
    <w:rsid w:val="00A340FD"/>
    <w:rPr>
      <w:rFonts w:ascii="Symbol" w:hAnsi="Symbol"/>
    </w:rPr>
  </w:style>
  <w:style w:type="character" w:customStyle="1" w:styleId="WW8Num577z0">
    <w:name w:val="WW8Num577z0"/>
    <w:rsid w:val="00A340FD"/>
    <w:rPr>
      <w:rFonts w:ascii="Symbol" w:hAnsi="Symbol"/>
    </w:rPr>
  </w:style>
  <w:style w:type="character" w:customStyle="1" w:styleId="WW8Num579z0">
    <w:name w:val="WW8Num579z0"/>
    <w:rsid w:val="00A340FD"/>
    <w:rPr>
      <w:sz w:val="20"/>
    </w:rPr>
  </w:style>
  <w:style w:type="character" w:customStyle="1" w:styleId="WW8Num580z0">
    <w:name w:val="WW8Num580z0"/>
    <w:rsid w:val="00A340FD"/>
    <w:rPr>
      <w:rFonts w:ascii="Times New Roman" w:hAnsi="Times New Roman"/>
    </w:rPr>
  </w:style>
  <w:style w:type="character" w:customStyle="1" w:styleId="WW8Num583z0">
    <w:name w:val="WW8Num583z0"/>
    <w:rsid w:val="00A340FD"/>
    <w:rPr>
      <w:rFonts w:ascii="Symbol" w:hAnsi="Symbol"/>
    </w:rPr>
  </w:style>
  <w:style w:type="character" w:customStyle="1" w:styleId="WW8Num584z1">
    <w:name w:val="WW8Num584z1"/>
    <w:rsid w:val="00A340FD"/>
    <w:rPr>
      <w:rFonts w:ascii="Courier New" w:hAnsi="Courier New"/>
    </w:rPr>
  </w:style>
  <w:style w:type="character" w:customStyle="1" w:styleId="WW8Num584z2">
    <w:name w:val="WW8Num584z2"/>
    <w:rsid w:val="00A340FD"/>
    <w:rPr>
      <w:rFonts w:ascii="Wingdings" w:hAnsi="Wingdings"/>
    </w:rPr>
  </w:style>
  <w:style w:type="character" w:customStyle="1" w:styleId="WW8Num584z3">
    <w:name w:val="WW8Num584z3"/>
    <w:rsid w:val="00A340FD"/>
    <w:rPr>
      <w:rFonts w:ascii="Symbol" w:hAnsi="Symbol"/>
    </w:rPr>
  </w:style>
  <w:style w:type="character" w:customStyle="1" w:styleId="WW8Num589z0">
    <w:name w:val="WW8Num589z0"/>
    <w:rsid w:val="00A340FD"/>
    <w:rPr>
      <w:rFonts w:ascii="Times New Roman" w:hAnsi="Times New Roman" w:cs="Times New Roman"/>
    </w:rPr>
  </w:style>
  <w:style w:type="character" w:customStyle="1" w:styleId="WW8Num589z1">
    <w:name w:val="WW8Num589z1"/>
    <w:rsid w:val="00A340FD"/>
    <w:rPr>
      <w:rFonts w:ascii="Courier New" w:hAnsi="Courier New"/>
    </w:rPr>
  </w:style>
  <w:style w:type="character" w:customStyle="1" w:styleId="WW8Num589z2">
    <w:name w:val="WW8Num589z2"/>
    <w:rsid w:val="00A340FD"/>
    <w:rPr>
      <w:rFonts w:ascii="Wingdings" w:hAnsi="Wingdings"/>
    </w:rPr>
  </w:style>
  <w:style w:type="character" w:customStyle="1" w:styleId="WW8Num589z3">
    <w:name w:val="WW8Num589z3"/>
    <w:rsid w:val="00A340FD"/>
    <w:rPr>
      <w:rFonts w:ascii="Symbol" w:hAnsi="Symbol"/>
    </w:rPr>
  </w:style>
  <w:style w:type="character" w:customStyle="1" w:styleId="WW8Num590z0">
    <w:name w:val="WW8Num590z0"/>
    <w:rsid w:val="00A340FD"/>
    <w:rPr>
      <w:rFonts w:ascii="Times New Roman" w:hAnsi="Times New Roman"/>
    </w:rPr>
  </w:style>
  <w:style w:type="character" w:customStyle="1" w:styleId="WW8Num591z0">
    <w:name w:val="WW8Num591z0"/>
    <w:rsid w:val="00A340FD"/>
    <w:rPr>
      <w:rFonts w:ascii="Times New Roman" w:hAnsi="Times New Roman"/>
    </w:rPr>
  </w:style>
  <w:style w:type="character" w:customStyle="1" w:styleId="WW8Num592z0">
    <w:name w:val="WW8Num592z0"/>
    <w:rsid w:val="00A340FD"/>
    <w:rPr>
      <w:rFonts w:ascii="Times New Roman" w:hAnsi="Times New Roman"/>
    </w:rPr>
  </w:style>
  <w:style w:type="character" w:customStyle="1" w:styleId="WW8Num593z0">
    <w:name w:val="WW8Num593z0"/>
    <w:rsid w:val="00A340FD"/>
    <w:rPr>
      <w:rFonts w:ascii="Symbol" w:hAnsi="Symbol"/>
    </w:rPr>
  </w:style>
  <w:style w:type="character" w:customStyle="1" w:styleId="WW8Num593z1">
    <w:name w:val="WW8Num593z1"/>
    <w:rsid w:val="00A340FD"/>
    <w:rPr>
      <w:rFonts w:ascii="Courier New" w:hAnsi="Courier New"/>
    </w:rPr>
  </w:style>
  <w:style w:type="character" w:customStyle="1" w:styleId="WW8Num593z2">
    <w:name w:val="WW8Num593z2"/>
    <w:rsid w:val="00A340FD"/>
    <w:rPr>
      <w:rFonts w:ascii="Wingdings" w:hAnsi="Wingdings"/>
    </w:rPr>
  </w:style>
  <w:style w:type="character" w:customStyle="1" w:styleId="WW8Num594z0">
    <w:name w:val="WW8Num594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595z0">
    <w:name w:val="WW8Num595z0"/>
    <w:rsid w:val="00A340FD"/>
    <w:rPr>
      <w:b/>
    </w:rPr>
  </w:style>
  <w:style w:type="character" w:customStyle="1" w:styleId="WW8Num598z0">
    <w:name w:val="WW8Num598z0"/>
    <w:rsid w:val="00A340FD"/>
    <w:rPr>
      <w:rFonts w:ascii="Times New Roman" w:hAnsi="Times New Roman"/>
    </w:rPr>
  </w:style>
  <w:style w:type="character" w:customStyle="1" w:styleId="WW8Num599z0">
    <w:name w:val="WW8Num599z0"/>
    <w:rsid w:val="00A340FD"/>
    <w:rPr>
      <w:b w:val="0"/>
    </w:rPr>
  </w:style>
  <w:style w:type="character" w:customStyle="1" w:styleId="WW8Num602z1">
    <w:name w:val="WW8Num602z1"/>
    <w:rsid w:val="00A340FD"/>
    <w:rPr>
      <w:rFonts w:ascii="Courier New" w:hAnsi="Courier New" w:cs="Courier New"/>
    </w:rPr>
  </w:style>
  <w:style w:type="character" w:customStyle="1" w:styleId="WW8Num602z2">
    <w:name w:val="WW8Num602z2"/>
    <w:rsid w:val="00A340FD"/>
    <w:rPr>
      <w:rFonts w:ascii="Wingdings" w:hAnsi="Wingdings"/>
    </w:rPr>
  </w:style>
  <w:style w:type="character" w:customStyle="1" w:styleId="WW8Num602z3">
    <w:name w:val="WW8Num602z3"/>
    <w:rsid w:val="00A340FD"/>
    <w:rPr>
      <w:rFonts w:ascii="Symbol" w:hAnsi="Symbol"/>
    </w:rPr>
  </w:style>
  <w:style w:type="character" w:customStyle="1" w:styleId="WW8Num604z0">
    <w:name w:val="WW8Num604z0"/>
    <w:rsid w:val="00A340FD"/>
    <w:rPr>
      <w:b/>
    </w:rPr>
  </w:style>
  <w:style w:type="character" w:customStyle="1" w:styleId="WW8Num607z0">
    <w:name w:val="WW8Num607z0"/>
    <w:rsid w:val="00A340FD"/>
    <w:rPr>
      <w:rFonts w:ascii="Symbol" w:hAnsi="Symbol"/>
    </w:rPr>
  </w:style>
  <w:style w:type="character" w:customStyle="1" w:styleId="WW8Num608z0">
    <w:name w:val="WW8Num60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09z0">
    <w:name w:val="WW8Num609z0"/>
    <w:rsid w:val="00A340FD"/>
    <w:rPr>
      <w:rFonts w:ascii="Symbol" w:hAnsi="Symbol"/>
    </w:rPr>
  </w:style>
  <w:style w:type="character" w:customStyle="1" w:styleId="WW8Num610z0">
    <w:name w:val="WW8Num610z0"/>
    <w:rsid w:val="00A340FD"/>
    <w:rPr>
      <w:rFonts w:ascii="Times New Roman" w:hAnsi="Times New Roman" w:cs="Times New Roman"/>
    </w:rPr>
  </w:style>
  <w:style w:type="character" w:customStyle="1" w:styleId="WW8Num610z1">
    <w:name w:val="WW8Num610z1"/>
    <w:rsid w:val="00A340FD"/>
    <w:rPr>
      <w:rFonts w:ascii="Courier New" w:hAnsi="Courier New"/>
    </w:rPr>
  </w:style>
  <w:style w:type="character" w:customStyle="1" w:styleId="WW8Num610z2">
    <w:name w:val="WW8Num610z2"/>
    <w:rsid w:val="00A340FD"/>
    <w:rPr>
      <w:rFonts w:ascii="Wingdings" w:hAnsi="Wingdings"/>
    </w:rPr>
  </w:style>
  <w:style w:type="character" w:customStyle="1" w:styleId="WW8Num610z3">
    <w:name w:val="WW8Num610z3"/>
    <w:rsid w:val="00A340FD"/>
    <w:rPr>
      <w:rFonts w:ascii="Symbol" w:hAnsi="Symbol"/>
    </w:rPr>
  </w:style>
  <w:style w:type="character" w:customStyle="1" w:styleId="WW8Num611z0">
    <w:name w:val="WW8Num611z0"/>
    <w:rsid w:val="00A340FD"/>
    <w:rPr>
      <w:rFonts w:ascii="Symbol" w:hAnsi="Symbol"/>
    </w:rPr>
  </w:style>
  <w:style w:type="character" w:customStyle="1" w:styleId="WW8Num612z0">
    <w:name w:val="WW8Num612z0"/>
    <w:rsid w:val="00A340FD"/>
    <w:rPr>
      <w:rFonts w:ascii="Symbol" w:hAnsi="Symbol"/>
      <w:sz w:val="16"/>
    </w:rPr>
  </w:style>
  <w:style w:type="character" w:customStyle="1" w:styleId="WW8Num612z1">
    <w:name w:val="WW8Num612z1"/>
    <w:rsid w:val="00A340FD"/>
    <w:rPr>
      <w:rFonts w:ascii="Symbol" w:hAnsi="Symbol" w:cs="StarSymbol"/>
      <w:sz w:val="18"/>
      <w:szCs w:val="18"/>
    </w:rPr>
  </w:style>
  <w:style w:type="character" w:customStyle="1" w:styleId="WW8Num613z0">
    <w:name w:val="WW8Num613z0"/>
    <w:rsid w:val="00A340FD"/>
    <w:rPr>
      <w:rFonts w:ascii="Symbol" w:hAnsi="Symbol"/>
      <w:color w:val="auto"/>
    </w:rPr>
  </w:style>
  <w:style w:type="character" w:customStyle="1" w:styleId="WW8Num613z1">
    <w:name w:val="WW8Num613z1"/>
    <w:rsid w:val="00A340FD"/>
    <w:rPr>
      <w:rFonts w:ascii="Courier New" w:hAnsi="Courier New"/>
    </w:rPr>
  </w:style>
  <w:style w:type="character" w:customStyle="1" w:styleId="WW8Num613z2">
    <w:name w:val="WW8Num613z2"/>
    <w:rsid w:val="00A340FD"/>
    <w:rPr>
      <w:rFonts w:ascii="Wingdings" w:hAnsi="Wingdings"/>
    </w:rPr>
  </w:style>
  <w:style w:type="character" w:customStyle="1" w:styleId="WW8Num613z3">
    <w:name w:val="WW8Num613z3"/>
    <w:rsid w:val="00A340FD"/>
    <w:rPr>
      <w:rFonts w:ascii="Symbol" w:hAnsi="Symbol"/>
    </w:rPr>
  </w:style>
  <w:style w:type="character" w:customStyle="1" w:styleId="WW8Num614z0">
    <w:name w:val="WW8Num614z0"/>
    <w:rsid w:val="00A340FD"/>
    <w:rPr>
      <w:rFonts w:ascii="Symbol" w:hAnsi="Symbol"/>
      <w:sz w:val="16"/>
    </w:rPr>
  </w:style>
  <w:style w:type="character" w:customStyle="1" w:styleId="WW8Num614z1">
    <w:name w:val="WW8Num614z1"/>
    <w:rsid w:val="00A340FD"/>
    <w:rPr>
      <w:rFonts w:ascii="Symbol" w:hAnsi="Symbol" w:cs="StarSymbol"/>
      <w:sz w:val="18"/>
      <w:szCs w:val="18"/>
    </w:rPr>
  </w:style>
  <w:style w:type="character" w:customStyle="1" w:styleId="WW8Num616z0">
    <w:name w:val="WW8Num616z0"/>
    <w:rsid w:val="00A340FD"/>
    <w:rPr>
      <w:rFonts w:ascii="Courier New" w:hAnsi="Courier New" w:cs="Courier New"/>
    </w:rPr>
  </w:style>
  <w:style w:type="character" w:customStyle="1" w:styleId="WW8Num616z2">
    <w:name w:val="WW8Num616z2"/>
    <w:rsid w:val="00A340FD"/>
    <w:rPr>
      <w:rFonts w:ascii="Wingdings" w:hAnsi="Wingdings"/>
    </w:rPr>
  </w:style>
  <w:style w:type="character" w:customStyle="1" w:styleId="WW8Num616z3">
    <w:name w:val="WW8Num616z3"/>
    <w:rsid w:val="00A340FD"/>
    <w:rPr>
      <w:rFonts w:ascii="Symbol" w:hAnsi="Symbol"/>
    </w:rPr>
  </w:style>
  <w:style w:type="character" w:customStyle="1" w:styleId="WW8Num617z0">
    <w:name w:val="WW8Num617z0"/>
    <w:rsid w:val="00A340FD"/>
    <w:rPr>
      <w:rFonts w:ascii="Symbol" w:hAnsi="Symbol"/>
    </w:rPr>
  </w:style>
  <w:style w:type="character" w:customStyle="1" w:styleId="WW8Num617z1">
    <w:name w:val="WW8Num617z1"/>
    <w:rsid w:val="00A340FD"/>
    <w:rPr>
      <w:rFonts w:ascii="Courier New" w:hAnsi="Courier New"/>
    </w:rPr>
  </w:style>
  <w:style w:type="character" w:customStyle="1" w:styleId="WW8Num617z2">
    <w:name w:val="WW8Num617z2"/>
    <w:rsid w:val="00A340FD"/>
    <w:rPr>
      <w:rFonts w:ascii="Wingdings" w:hAnsi="Wingdings"/>
    </w:rPr>
  </w:style>
  <w:style w:type="character" w:customStyle="1" w:styleId="WW8Num617z4">
    <w:name w:val="WW8Num617z4"/>
    <w:rsid w:val="00A340FD"/>
    <w:rPr>
      <w:rFonts w:ascii="Courier New" w:hAnsi="Courier New" w:cs="Courier New"/>
    </w:rPr>
  </w:style>
  <w:style w:type="character" w:customStyle="1" w:styleId="WW8Num619z0">
    <w:name w:val="WW8Num619z0"/>
    <w:rsid w:val="00A340FD"/>
    <w:rPr>
      <w:rFonts w:ascii="Times New Roman" w:hAnsi="Times New Roman"/>
    </w:rPr>
  </w:style>
  <w:style w:type="character" w:customStyle="1" w:styleId="WW8Num620z0">
    <w:name w:val="WW8Num620z0"/>
    <w:rsid w:val="00A340FD"/>
    <w:rPr>
      <w:rFonts w:ascii="Symbol" w:hAnsi="Symbol"/>
    </w:rPr>
  </w:style>
  <w:style w:type="character" w:customStyle="1" w:styleId="WW8Num621z0">
    <w:name w:val="WW8Num621z0"/>
    <w:rsid w:val="00A340FD"/>
    <w:rPr>
      <w:rFonts w:ascii="Symbol" w:hAnsi="Symbol"/>
    </w:rPr>
  </w:style>
  <w:style w:type="character" w:customStyle="1" w:styleId="WW8Num623z0">
    <w:name w:val="WW8Num623z0"/>
    <w:rsid w:val="00A340FD"/>
    <w:rPr>
      <w:rFonts w:ascii="Symbol" w:hAnsi="Symbol"/>
    </w:rPr>
  </w:style>
  <w:style w:type="character" w:customStyle="1" w:styleId="WW8Num624z1">
    <w:name w:val="WW8Num624z1"/>
    <w:rsid w:val="00A340FD"/>
    <w:rPr>
      <w:rFonts w:ascii="Symbol" w:hAnsi="Symbol"/>
      <w:b w:val="0"/>
      <w:i w:val="0"/>
      <w:color w:val="auto"/>
      <w:sz w:val="22"/>
    </w:rPr>
  </w:style>
  <w:style w:type="character" w:customStyle="1" w:styleId="WW8Num624z2">
    <w:name w:val="WW8Num624z2"/>
    <w:rsid w:val="00A340FD"/>
    <w:rPr>
      <w:rFonts w:ascii="Wingdings" w:hAnsi="Wingdings"/>
    </w:rPr>
  </w:style>
  <w:style w:type="character" w:customStyle="1" w:styleId="WW8Num625z0">
    <w:name w:val="WW8Num625z0"/>
    <w:rsid w:val="00A340FD"/>
    <w:rPr>
      <w:rFonts w:ascii="Symbol" w:hAnsi="Symbol"/>
    </w:rPr>
  </w:style>
  <w:style w:type="character" w:customStyle="1" w:styleId="WW8Num626z0">
    <w:name w:val="WW8Num626z0"/>
    <w:rsid w:val="00A340FD"/>
    <w:rPr>
      <w:b/>
    </w:rPr>
  </w:style>
  <w:style w:type="character" w:customStyle="1" w:styleId="WW8Num627z0">
    <w:name w:val="WW8Num627z0"/>
    <w:rsid w:val="00A340FD"/>
    <w:rPr>
      <w:rFonts w:ascii="Times New Roman" w:eastAsia="Times New Roman" w:hAnsi="Times New Roman" w:cs="Times New Roman"/>
    </w:rPr>
  </w:style>
  <w:style w:type="character" w:customStyle="1" w:styleId="WW8Num627z1">
    <w:name w:val="WW8Num627z1"/>
    <w:rsid w:val="00A340FD"/>
    <w:rPr>
      <w:rFonts w:ascii="Courier New" w:hAnsi="Courier New"/>
    </w:rPr>
  </w:style>
  <w:style w:type="character" w:customStyle="1" w:styleId="WW8Num627z2">
    <w:name w:val="WW8Num627z2"/>
    <w:rsid w:val="00A340FD"/>
    <w:rPr>
      <w:rFonts w:ascii="Wingdings" w:hAnsi="Wingdings"/>
    </w:rPr>
  </w:style>
  <w:style w:type="character" w:customStyle="1" w:styleId="WW8Num627z3">
    <w:name w:val="WW8Num627z3"/>
    <w:rsid w:val="00A340FD"/>
    <w:rPr>
      <w:rFonts w:ascii="Symbol" w:hAnsi="Symbol"/>
    </w:rPr>
  </w:style>
  <w:style w:type="character" w:customStyle="1" w:styleId="WW8Num628z0">
    <w:name w:val="WW8Num628z0"/>
    <w:rsid w:val="00A340FD"/>
    <w:rPr>
      <w:rFonts w:ascii="Symbol" w:hAnsi="Symbol"/>
    </w:rPr>
  </w:style>
  <w:style w:type="character" w:customStyle="1" w:styleId="WW8Num628z1">
    <w:name w:val="WW8Num628z1"/>
    <w:rsid w:val="00A340FD"/>
    <w:rPr>
      <w:rFonts w:ascii="Courier New" w:hAnsi="Courier New"/>
    </w:rPr>
  </w:style>
  <w:style w:type="character" w:customStyle="1" w:styleId="WW8Num628z2">
    <w:name w:val="WW8Num628z2"/>
    <w:rsid w:val="00A340FD"/>
    <w:rPr>
      <w:rFonts w:ascii="Wingdings" w:hAnsi="Wingdings"/>
    </w:rPr>
  </w:style>
  <w:style w:type="character" w:customStyle="1" w:styleId="WW8Num629z0">
    <w:name w:val="WW8Num629z0"/>
    <w:rsid w:val="00A340FD"/>
    <w:rPr>
      <w:rFonts w:ascii="Symbol" w:hAnsi="Symbol"/>
    </w:rPr>
  </w:style>
  <w:style w:type="character" w:customStyle="1" w:styleId="WW8Num630z0">
    <w:name w:val="WW8Num630z0"/>
    <w:rsid w:val="00A340FD"/>
    <w:rPr>
      <w:rFonts w:ascii="Symbol" w:hAnsi="Symbol"/>
    </w:rPr>
  </w:style>
  <w:style w:type="character" w:customStyle="1" w:styleId="WW8Num630z1">
    <w:name w:val="WW8Num630z1"/>
    <w:rsid w:val="00A340FD"/>
    <w:rPr>
      <w:rFonts w:ascii="Courier New" w:hAnsi="Courier New" w:cs="Courier New"/>
    </w:rPr>
  </w:style>
  <w:style w:type="character" w:customStyle="1" w:styleId="WW8Num630z2">
    <w:name w:val="WW8Num630z2"/>
    <w:rsid w:val="00A340FD"/>
    <w:rPr>
      <w:rFonts w:ascii="Wingdings" w:hAnsi="Wingdings"/>
    </w:rPr>
  </w:style>
  <w:style w:type="character" w:customStyle="1" w:styleId="WW8Num632z0">
    <w:name w:val="WW8Num632z0"/>
    <w:rsid w:val="00A340FD"/>
    <w:rPr>
      <w:rFonts w:ascii="Symbol" w:hAnsi="Symbol"/>
    </w:rPr>
  </w:style>
  <w:style w:type="character" w:customStyle="1" w:styleId="WW8Num632z1">
    <w:name w:val="WW8Num632z1"/>
    <w:rsid w:val="00A340FD"/>
    <w:rPr>
      <w:rFonts w:ascii="Courier New" w:hAnsi="Courier New"/>
    </w:rPr>
  </w:style>
  <w:style w:type="character" w:customStyle="1" w:styleId="WW8Num632z2">
    <w:name w:val="WW8Num632z2"/>
    <w:rsid w:val="00A340FD"/>
    <w:rPr>
      <w:rFonts w:ascii="Wingdings" w:hAnsi="Wingdings"/>
    </w:rPr>
  </w:style>
  <w:style w:type="character" w:customStyle="1" w:styleId="WW8Num634z0">
    <w:name w:val="WW8Num634z0"/>
    <w:rsid w:val="00A340FD"/>
    <w:rPr>
      <w:rFonts w:ascii="Times New Roman" w:hAnsi="Times New Roman"/>
    </w:rPr>
  </w:style>
  <w:style w:type="character" w:customStyle="1" w:styleId="WW8Num636z0">
    <w:name w:val="WW8Num636z0"/>
    <w:rsid w:val="00A340FD"/>
    <w:rPr>
      <w:rFonts w:ascii="Arial" w:hAnsi="Arial"/>
      <w:b/>
      <w:i w:val="0"/>
      <w:sz w:val="24"/>
      <w:u w:val="none"/>
    </w:rPr>
  </w:style>
  <w:style w:type="character" w:customStyle="1" w:styleId="WW8Num637z0">
    <w:name w:val="WW8Num637z0"/>
    <w:rsid w:val="00A340FD"/>
    <w:rPr>
      <w:rFonts w:ascii="Symbol" w:hAnsi="Symbol"/>
    </w:rPr>
  </w:style>
  <w:style w:type="character" w:customStyle="1" w:styleId="WW8Num637z1">
    <w:name w:val="WW8Num637z1"/>
    <w:rsid w:val="00A340FD"/>
    <w:rPr>
      <w:rFonts w:ascii="Courier New" w:hAnsi="Courier New"/>
    </w:rPr>
  </w:style>
  <w:style w:type="character" w:customStyle="1" w:styleId="WW8Num637z2">
    <w:name w:val="WW8Num637z2"/>
    <w:rsid w:val="00A340FD"/>
    <w:rPr>
      <w:rFonts w:ascii="Wingdings" w:hAnsi="Wingdings"/>
    </w:rPr>
  </w:style>
  <w:style w:type="character" w:customStyle="1" w:styleId="WW8Num639z0">
    <w:name w:val="WW8Num639z0"/>
    <w:rsid w:val="00A340FD"/>
    <w:rPr>
      <w:rFonts w:ascii="Times New Roman" w:hAnsi="Times New Roman"/>
    </w:rPr>
  </w:style>
  <w:style w:type="character" w:customStyle="1" w:styleId="WW8Num640z0">
    <w:name w:val="WW8Num64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42z0">
    <w:name w:val="WW8Num642z0"/>
    <w:rsid w:val="00A340FD"/>
    <w:rPr>
      <w:u w:val="none"/>
    </w:rPr>
  </w:style>
  <w:style w:type="character" w:customStyle="1" w:styleId="WW8Num644z0">
    <w:name w:val="WW8Num644z0"/>
    <w:rsid w:val="00A340FD"/>
    <w:rPr>
      <w:rFonts w:ascii="Symbol" w:hAnsi="Symbol"/>
      <w:sz w:val="24"/>
    </w:rPr>
  </w:style>
  <w:style w:type="character" w:customStyle="1" w:styleId="WW8Num645z0">
    <w:name w:val="WW8Num64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46z0">
    <w:name w:val="WW8Num646z0"/>
    <w:rsid w:val="00A340FD"/>
    <w:rPr>
      <w:rFonts w:ascii="Times New Roman" w:hAnsi="Times New Roman"/>
    </w:rPr>
  </w:style>
  <w:style w:type="character" w:customStyle="1" w:styleId="WW8Num647z0">
    <w:name w:val="WW8Num647z0"/>
    <w:rsid w:val="00A340FD"/>
    <w:rPr>
      <w:rFonts w:ascii="Symbol" w:hAnsi="Symbol"/>
    </w:rPr>
  </w:style>
  <w:style w:type="character" w:customStyle="1" w:styleId="WW8Num647z1">
    <w:name w:val="WW8Num647z1"/>
    <w:rsid w:val="00A340FD"/>
    <w:rPr>
      <w:rFonts w:ascii="Courier New" w:hAnsi="Courier New" w:cs="Courier New"/>
    </w:rPr>
  </w:style>
  <w:style w:type="character" w:customStyle="1" w:styleId="WW8Num647z2">
    <w:name w:val="WW8Num647z2"/>
    <w:rsid w:val="00A340FD"/>
    <w:rPr>
      <w:rFonts w:ascii="Wingdings" w:hAnsi="Wingdings"/>
    </w:rPr>
  </w:style>
  <w:style w:type="character" w:customStyle="1" w:styleId="WW8Num652z0">
    <w:name w:val="WW8Num652z0"/>
    <w:rsid w:val="00A340FD"/>
    <w:rPr>
      <w:b/>
    </w:rPr>
  </w:style>
  <w:style w:type="character" w:customStyle="1" w:styleId="WW8Num653z0">
    <w:name w:val="WW8Num653z0"/>
    <w:rsid w:val="00A340FD"/>
    <w:rPr>
      <w:rFonts w:ascii="Wingdings" w:hAnsi="Wingdings"/>
    </w:rPr>
  </w:style>
  <w:style w:type="character" w:customStyle="1" w:styleId="WW8Num653z1">
    <w:name w:val="WW8Num653z1"/>
    <w:rsid w:val="00A340FD"/>
    <w:rPr>
      <w:rFonts w:ascii="Courier New" w:hAnsi="Courier New" w:cs="Courier New"/>
    </w:rPr>
  </w:style>
  <w:style w:type="character" w:customStyle="1" w:styleId="WW8Num653z3">
    <w:name w:val="WW8Num653z3"/>
    <w:rsid w:val="00A340FD"/>
    <w:rPr>
      <w:rFonts w:ascii="Symbol" w:hAnsi="Symbol"/>
    </w:rPr>
  </w:style>
  <w:style w:type="character" w:customStyle="1" w:styleId="WW8Num655z0">
    <w:name w:val="WW8Num655z0"/>
    <w:rsid w:val="00A340FD"/>
    <w:rPr>
      <w:rFonts w:ascii="Wingdings" w:hAnsi="Wingdings"/>
    </w:rPr>
  </w:style>
  <w:style w:type="character" w:customStyle="1" w:styleId="WW8Num656z0">
    <w:name w:val="WW8Num656z0"/>
    <w:rsid w:val="00A340FD"/>
    <w:rPr>
      <w:rFonts w:ascii="Times New Roman" w:hAnsi="Times New Roman"/>
    </w:rPr>
  </w:style>
  <w:style w:type="character" w:customStyle="1" w:styleId="WW8Num657z0">
    <w:name w:val="WW8Num657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659z0">
    <w:name w:val="WW8Num65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660z0">
    <w:name w:val="WW8Num66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62z0">
    <w:name w:val="WW8Num662z0"/>
    <w:rsid w:val="00A340FD"/>
    <w:rPr>
      <w:rFonts w:ascii="Courier New" w:hAnsi="Courier New"/>
    </w:rPr>
  </w:style>
  <w:style w:type="character" w:customStyle="1" w:styleId="WW8Num662z2">
    <w:name w:val="WW8Num662z2"/>
    <w:rsid w:val="00A340FD"/>
    <w:rPr>
      <w:rFonts w:ascii="Wingdings" w:hAnsi="Wingdings"/>
    </w:rPr>
  </w:style>
  <w:style w:type="character" w:customStyle="1" w:styleId="WW8Num662z3">
    <w:name w:val="WW8Num662z3"/>
    <w:rsid w:val="00A340FD"/>
    <w:rPr>
      <w:rFonts w:ascii="Symbol" w:hAnsi="Symbol"/>
    </w:rPr>
  </w:style>
  <w:style w:type="character" w:customStyle="1" w:styleId="WW8Num663z0">
    <w:name w:val="WW8Num663z0"/>
    <w:rsid w:val="00A340FD"/>
    <w:rPr>
      <w:rFonts w:ascii="Symbol" w:hAnsi="Symbol"/>
    </w:rPr>
  </w:style>
  <w:style w:type="character" w:customStyle="1" w:styleId="WW8Num663z1">
    <w:name w:val="WW8Num663z1"/>
    <w:rsid w:val="00A340FD"/>
    <w:rPr>
      <w:rFonts w:ascii="Courier New" w:hAnsi="Courier New"/>
    </w:rPr>
  </w:style>
  <w:style w:type="character" w:customStyle="1" w:styleId="WW8Num663z2">
    <w:name w:val="WW8Num663z2"/>
    <w:rsid w:val="00A340FD"/>
    <w:rPr>
      <w:rFonts w:ascii="Wingdings" w:hAnsi="Wingdings"/>
    </w:rPr>
  </w:style>
  <w:style w:type="character" w:customStyle="1" w:styleId="WW8Num666z1">
    <w:name w:val="WW8Num666z1"/>
    <w:rsid w:val="00A340FD"/>
    <w:rPr>
      <w:rFonts w:ascii="Courier New" w:hAnsi="Courier New"/>
    </w:rPr>
  </w:style>
  <w:style w:type="character" w:customStyle="1" w:styleId="WW8Num666z2">
    <w:name w:val="WW8Num666z2"/>
    <w:rsid w:val="00A340FD"/>
    <w:rPr>
      <w:rFonts w:ascii="Wingdings" w:hAnsi="Wingdings"/>
    </w:rPr>
  </w:style>
  <w:style w:type="character" w:customStyle="1" w:styleId="WW8Num666z3">
    <w:name w:val="WW8Num666z3"/>
    <w:rsid w:val="00A340FD"/>
    <w:rPr>
      <w:rFonts w:ascii="Symbol" w:hAnsi="Symbol"/>
    </w:rPr>
  </w:style>
  <w:style w:type="character" w:customStyle="1" w:styleId="WW8Num667z0">
    <w:name w:val="WW8Num667z0"/>
    <w:rsid w:val="00A340FD"/>
    <w:rPr>
      <w:rFonts w:ascii="Symbol" w:hAnsi="Symbol"/>
      <w:sz w:val="16"/>
    </w:rPr>
  </w:style>
  <w:style w:type="character" w:customStyle="1" w:styleId="WW8Num667z1">
    <w:name w:val="WW8Num667z1"/>
    <w:rsid w:val="00A340FD"/>
    <w:rPr>
      <w:rFonts w:ascii="Symbol" w:hAnsi="Symbol" w:cs="StarSymbol"/>
      <w:sz w:val="18"/>
      <w:szCs w:val="18"/>
    </w:rPr>
  </w:style>
  <w:style w:type="character" w:customStyle="1" w:styleId="WW8Num668z0">
    <w:name w:val="WW8Num668z0"/>
    <w:rsid w:val="00A340FD"/>
    <w:rPr>
      <w:rFonts w:ascii="Times New Roman" w:eastAsia="Times New Roman" w:hAnsi="Times New Roman" w:cs="Times New Roman"/>
    </w:rPr>
  </w:style>
  <w:style w:type="character" w:customStyle="1" w:styleId="WW8Num668z1">
    <w:name w:val="WW8Num668z1"/>
    <w:rsid w:val="00A340FD"/>
    <w:rPr>
      <w:rFonts w:ascii="Courier New" w:hAnsi="Courier New"/>
    </w:rPr>
  </w:style>
  <w:style w:type="character" w:customStyle="1" w:styleId="WW8Num668z2">
    <w:name w:val="WW8Num668z2"/>
    <w:rsid w:val="00A340FD"/>
    <w:rPr>
      <w:rFonts w:ascii="Wingdings" w:hAnsi="Wingdings"/>
    </w:rPr>
  </w:style>
  <w:style w:type="character" w:customStyle="1" w:styleId="WW8Num668z3">
    <w:name w:val="WW8Num668z3"/>
    <w:rsid w:val="00A340FD"/>
    <w:rPr>
      <w:rFonts w:ascii="Symbol" w:hAnsi="Symbol"/>
    </w:rPr>
  </w:style>
  <w:style w:type="character" w:customStyle="1" w:styleId="WW8Num670z0">
    <w:name w:val="WW8Num670z0"/>
    <w:rsid w:val="00A340FD"/>
    <w:rPr>
      <w:rFonts w:ascii="Symbol" w:hAnsi="Symbol"/>
    </w:rPr>
  </w:style>
  <w:style w:type="character" w:customStyle="1" w:styleId="WW8Num671z0">
    <w:name w:val="WW8Num67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72z0">
    <w:name w:val="WW8Num672z0"/>
    <w:rsid w:val="00A340FD"/>
    <w:rPr>
      <w:rFonts w:ascii="Symbol" w:hAnsi="Symbol"/>
    </w:rPr>
  </w:style>
  <w:style w:type="character" w:customStyle="1" w:styleId="WW8Num673z0">
    <w:name w:val="WW8Num673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674z0">
    <w:name w:val="WW8Num674z0"/>
    <w:rsid w:val="00A340FD"/>
    <w:rPr>
      <w:rFonts w:ascii="Symbol" w:hAnsi="Symbol"/>
    </w:rPr>
  </w:style>
  <w:style w:type="character" w:customStyle="1" w:styleId="WW8Num677z0">
    <w:name w:val="WW8Num677z0"/>
    <w:rsid w:val="00A340FD"/>
    <w:rPr>
      <w:rFonts w:ascii="Times New Roman" w:eastAsia="Times New Roman" w:hAnsi="Times New Roman" w:cs="Times New Roman"/>
    </w:rPr>
  </w:style>
  <w:style w:type="character" w:customStyle="1" w:styleId="WW8Num677z1">
    <w:name w:val="WW8Num677z1"/>
    <w:rsid w:val="00A340FD"/>
    <w:rPr>
      <w:rFonts w:ascii="Courier New" w:hAnsi="Courier New"/>
    </w:rPr>
  </w:style>
  <w:style w:type="character" w:customStyle="1" w:styleId="WW8Num677z2">
    <w:name w:val="WW8Num677z2"/>
    <w:rsid w:val="00A340FD"/>
    <w:rPr>
      <w:rFonts w:ascii="Wingdings" w:hAnsi="Wingdings"/>
    </w:rPr>
  </w:style>
  <w:style w:type="character" w:customStyle="1" w:styleId="WW8Num677z3">
    <w:name w:val="WW8Num677z3"/>
    <w:rsid w:val="00A340FD"/>
    <w:rPr>
      <w:rFonts w:ascii="Symbol" w:hAnsi="Symbol"/>
    </w:rPr>
  </w:style>
  <w:style w:type="character" w:customStyle="1" w:styleId="WW8Num679z0">
    <w:name w:val="WW8Num679z0"/>
    <w:rsid w:val="00A340FD"/>
    <w:rPr>
      <w:rFonts w:ascii="Symbol" w:hAnsi="Symbol"/>
    </w:rPr>
  </w:style>
  <w:style w:type="character" w:customStyle="1" w:styleId="WW8Num679z1">
    <w:name w:val="WW8Num679z1"/>
    <w:rsid w:val="00A340FD"/>
    <w:rPr>
      <w:rFonts w:ascii="Courier New" w:hAnsi="Courier New"/>
    </w:rPr>
  </w:style>
  <w:style w:type="character" w:customStyle="1" w:styleId="WW8Num679z2">
    <w:name w:val="WW8Num679z2"/>
    <w:rsid w:val="00A340FD"/>
    <w:rPr>
      <w:rFonts w:ascii="Wingdings" w:hAnsi="Wingdings"/>
    </w:rPr>
  </w:style>
  <w:style w:type="character" w:customStyle="1" w:styleId="WW8Num680z0">
    <w:name w:val="WW8Num680z0"/>
    <w:rsid w:val="00A340FD"/>
    <w:rPr>
      <w:rFonts w:ascii="Courier New" w:hAnsi="Courier New"/>
    </w:rPr>
  </w:style>
  <w:style w:type="character" w:customStyle="1" w:styleId="WW8Num680z2">
    <w:name w:val="WW8Num680z2"/>
    <w:rsid w:val="00A340FD"/>
    <w:rPr>
      <w:rFonts w:ascii="Wingdings" w:hAnsi="Wingdings"/>
    </w:rPr>
  </w:style>
  <w:style w:type="character" w:customStyle="1" w:styleId="WW8Num680z3">
    <w:name w:val="WW8Num680z3"/>
    <w:rsid w:val="00A340FD"/>
    <w:rPr>
      <w:rFonts w:ascii="Symbol" w:hAnsi="Symbol"/>
    </w:rPr>
  </w:style>
  <w:style w:type="character" w:customStyle="1" w:styleId="WW8Num681z0">
    <w:name w:val="WW8Num681z0"/>
    <w:rsid w:val="00A340FD"/>
    <w:rPr>
      <w:rFonts w:ascii="Symbol" w:hAnsi="Symbol"/>
    </w:rPr>
  </w:style>
  <w:style w:type="character" w:customStyle="1" w:styleId="WW8Num681z1">
    <w:name w:val="WW8Num681z1"/>
    <w:rsid w:val="00A340FD"/>
    <w:rPr>
      <w:rFonts w:ascii="Plotter" w:hAnsi="Plotter"/>
    </w:rPr>
  </w:style>
  <w:style w:type="character" w:customStyle="1" w:styleId="WW8Num681z2">
    <w:name w:val="WW8Num681z2"/>
    <w:rsid w:val="00A340FD"/>
    <w:rPr>
      <w:rFonts w:ascii="Wingdings" w:hAnsi="Wingdings"/>
    </w:rPr>
  </w:style>
  <w:style w:type="character" w:customStyle="1" w:styleId="WW8Num681z4">
    <w:name w:val="WW8Num681z4"/>
    <w:rsid w:val="00A340FD"/>
    <w:rPr>
      <w:rFonts w:ascii="Courier New" w:hAnsi="Courier New"/>
    </w:rPr>
  </w:style>
  <w:style w:type="character" w:customStyle="1" w:styleId="WW8Num682z0">
    <w:name w:val="WW8Num682z0"/>
    <w:rsid w:val="00A340FD"/>
    <w:rPr>
      <w:rFonts w:ascii="Symbol" w:hAnsi="Symbol"/>
      <w:sz w:val="16"/>
    </w:rPr>
  </w:style>
  <w:style w:type="character" w:customStyle="1" w:styleId="WW8Num682z1">
    <w:name w:val="WW8Num682z1"/>
    <w:rsid w:val="00A340FD"/>
    <w:rPr>
      <w:rFonts w:ascii="Symbol" w:hAnsi="Symbol" w:cs="StarSymbol"/>
      <w:sz w:val="18"/>
      <w:szCs w:val="18"/>
    </w:rPr>
  </w:style>
  <w:style w:type="character" w:customStyle="1" w:styleId="WW8Num683z0">
    <w:name w:val="WW8Num68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84z0">
    <w:name w:val="WW8Num684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685z0">
    <w:name w:val="WW8Num685z0"/>
    <w:rsid w:val="00A340FD"/>
    <w:rPr>
      <w:rFonts w:ascii="Times New Roman" w:hAnsi="Times New Roman"/>
    </w:rPr>
  </w:style>
  <w:style w:type="character" w:customStyle="1" w:styleId="WW8Num687z0">
    <w:name w:val="WW8Num687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688z0">
    <w:name w:val="WW8Num688z0"/>
    <w:rsid w:val="00A340FD"/>
    <w:rPr>
      <w:rFonts w:ascii="Wingdings" w:hAnsi="Wingdings"/>
    </w:rPr>
  </w:style>
  <w:style w:type="character" w:customStyle="1" w:styleId="WW8Num688z1">
    <w:name w:val="WW8Num688z1"/>
    <w:rsid w:val="00A340FD"/>
    <w:rPr>
      <w:rFonts w:ascii="Courier New" w:hAnsi="Courier New"/>
    </w:rPr>
  </w:style>
  <w:style w:type="character" w:customStyle="1" w:styleId="WW8Num688z3">
    <w:name w:val="WW8Num688z3"/>
    <w:rsid w:val="00A340FD"/>
    <w:rPr>
      <w:rFonts w:ascii="Symbol" w:hAnsi="Symbol"/>
    </w:rPr>
  </w:style>
  <w:style w:type="character" w:customStyle="1" w:styleId="WW8Num689z0">
    <w:name w:val="WW8Num689z0"/>
    <w:rsid w:val="00A340FD"/>
    <w:rPr>
      <w:rFonts w:ascii="Symbol" w:hAnsi="Symbol"/>
    </w:rPr>
  </w:style>
  <w:style w:type="character" w:customStyle="1" w:styleId="WW8Num690z0">
    <w:name w:val="WW8Num690z0"/>
    <w:rsid w:val="00A340FD"/>
    <w:rPr>
      <w:rFonts w:ascii="Symbol" w:hAnsi="Symbol"/>
    </w:rPr>
  </w:style>
  <w:style w:type="character" w:customStyle="1" w:styleId="WW8Num690z1">
    <w:name w:val="WW8Num690z1"/>
    <w:rsid w:val="00A340FD"/>
    <w:rPr>
      <w:rFonts w:ascii="Courier New" w:hAnsi="Courier New"/>
    </w:rPr>
  </w:style>
  <w:style w:type="character" w:customStyle="1" w:styleId="WW8Num690z2">
    <w:name w:val="WW8Num690z2"/>
    <w:rsid w:val="00A340FD"/>
    <w:rPr>
      <w:rFonts w:ascii="Wingdings" w:hAnsi="Wingdings"/>
    </w:rPr>
  </w:style>
  <w:style w:type="character" w:customStyle="1" w:styleId="WW8Num691z0">
    <w:name w:val="WW8Num691z0"/>
    <w:rsid w:val="00A340FD"/>
    <w:rPr>
      <w:rFonts w:ascii="Courier New" w:hAnsi="Courier New"/>
    </w:rPr>
  </w:style>
  <w:style w:type="character" w:customStyle="1" w:styleId="WW8Num691z2">
    <w:name w:val="WW8Num691z2"/>
    <w:rsid w:val="00A340FD"/>
    <w:rPr>
      <w:rFonts w:ascii="Wingdings" w:hAnsi="Wingdings"/>
    </w:rPr>
  </w:style>
  <w:style w:type="character" w:customStyle="1" w:styleId="WW8Num691z3">
    <w:name w:val="WW8Num691z3"/>
    <w:rsid w:val="00A340FD"/>
    <w:rPr>
      <w:rFonts w:ascii="Symbol" w:hAnsi="Symbol"/>
    </w:rPr>
  </w:style>
  <w:style w:type="character" w:customStyle="1" w:styleId="WW8Num692z0">
    <w:name w:val="WW8Num692z0"/>
    <w:rsid w:val="00A340FD"/>
    <w:rPr>
      <w:rFonts w:ascii="Symbol" w:hAnsi="Symbol"/>
    </w:rPr>
  </w:style>
  <w:style w:type="character" w:customStyle="1" w:styleId="WW8Num693z0">
    <w:name w:val="WW8Num693z0"/>
    <w:rsid w:val="00A340FD"/>
    <w:rPr>
      <w:rFonts w:ascii="Wingdings" w:hAnsi="Wingdings"/>
    </w:rPr>
  </w:style>
  <w:style w:type="character" w:customStyle="1" w:styleId="WW8Num693z1">
    <w:name w:val="WW8Num693z1"/>
    <w:rsid w:val="00A340FD"/>
    <w:rPr>
      <w:rFonts w:ascii="Courier New" w:hAnsi="Courier New" w:cs="Courier New"/>
    </w:rPr>
  </w:style>
  <w:style w:type="character" w:customStyle="1" w:styleId="WW8Num693z3">
    <w:name w:val="WW8Num693z3"/>
    <w:rsid w:val="00A340FD"/>
    <w:rPr>
      <w:rFonts w:ascii="Symbol" w:hAnsi="Symbol"/>
    </w:rPr>
  </w:style>
  <w:style w:type="character" w:customStyle="1" w:styleId="WW8Num694z0">
    <w:name w:val="WW8Num694z0"/>
    <w:rsid w:val="00A340FD"/>
    <w:rPr>
      <w:b/>
    </w:rPr>
  </w:style>
  <w:style w:type="character" w:customStyle="1" w:styleId="WW8Num695z0">
    <w:name w:val="WW8Num695z0"/>
    <w:rsid w:val="00A340FD"/>
    <w:rPr>
      <w:b/>
    </w:rPr>
  </w:style>
  <w:style w:type="character" w:customStyle="1" w:styleId="WW8Num696z0">
    <w:name w:val="WW8Num696z0"/>
    <w:rsid w:val="00A340FD"/>
    <w:rPr>
      <w:rFonts w:ascii="Symbol" w:hAnsi="Symbol"/>
    </w:rPr>
  </w:style>
  <w:style w:type="character" w:customStyle="1" w:styleId="WW8Num696z1">
    <w:name w:val="WW8Num696z1"/>
    <w:rsid w:val="00A340FD"/>
    <w:rPr>
      <w:rFonts w:ascii="Courier New" w:hAnsi="Courier New"/>
    </w:rPr>
  </w:style>
  <w:style w:type="character" w:customStyle="1" w:styleId="WW8Num696z2">
    <w:name w:val="WW8Num696z2"/>
    <w:rsid w:val="00A340FD"/>
    <w:rPr>
      <w:rFonts w:ascii="Wingdings" w:hAnsi="Wingdings"/>
    </w:rPr>
  </w:style>
  <w:style w:type="character" w:customStyle="1" w:styleId="WW8Num697z0">
    <w:name w:val="WW8Num697z0"/>
    <w:rsid w:val="00A340FD"/>
    <w:rPr>
      <w:rFonts w:ascii="Symbol" w:hAnsi="Symbol"/>
    </w:rPr>
  </w:style>
  <w:style w:type="character" w:customStyle="1" w:styleId="WW8Num698z0">
    <w:name w:val="WW8Num698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702z0">
    <w:name w:val="WW8Num702z0"/>
    <w:rsid w:val="00A340FD"/>
    <w:rPr>
      <w:rFonts w:ascii="Symbol" w:hAnsi="Symbol"/>
      <w:sz w:val="16"/>
    </w:rPr>
  </w:style>
  <w:style w:type="character" w:customStyle="1" w:styleId="WW8Num702z1">
    <w:name w:val="WW8Num702z1"/>
    <w:rsid w:val="00A340FD"/>
    <w:rPr>
      <w:rFonts w:ascii="Courier New" w:hAnsi="Courier New"/>
    </w:rPr>
  </w:style>
  <w:style w:type="character" w:customStyle="1" w:styleId="WW8Num702z2">
    <w:name w:val="WW8Num702z2"/>
    <w:rsid w:val="00A340FD"/>
    <w:rPr>
      <w:rFonts w:ascii="Wingdings" w:hAnsi="Wingdings"/>
    </w:rPr>
  </w:style>
  <w:style w:type="character" w:customStyle="1" w:styleId="WW8Num702z3">
    <w:name w:val="WW8Num702z3"/>
    <w:rsid w:val="00A340FD"/>
    <w:rPr>
      <w:rFonts w:ascii="Symbol" w:hAnsi="Symbol"/>
    </w:rPr>
  </w:style>
  <w:style w:type="character" w:customStyle="1" w:styleId="WW8Num703z0">
    <w:name w:val="WW8Num703z0"/>
    <w:rsid w:val="00A340FD"/>
    <w:rPr>
      <w:rFonts w:ascii="Symbol" w:hAnsi="Symbol"/>
    </w:rPr>
  </w:style>
  <w:style w:type="character" w:customStyle="1" w:styleId="WW8Num703z1">
    <w:name w:val="WW8Num703z1"/>
    <w:rsid w:val="00A340FD"/>
    <w:rPr>
      <w:rFonts w:ascii="Courier New" w:hAnsi="Courier New" w:cs="Courier New"/>
    </w:rPr>
  </w:style>
  <w:style w:type="character" w:customStyle="1" w:styleId="WW8Num703z2">
    <w:name w:val="WW8Num703z2"/>
    <w:rsid w:val="00A340FD"/>
    <w:rPr>
      <w:rFonts w:ascii="Wingdings" w:hAnsi="Wingdings"/>
    </w:rPr>
  </w:style>
  <w:style w:type="character" w:customStyle="1" w:styleId="WW8Num704z0">
    <w:name w:val="WW8Num704z0"/>
    <w:rsid w:val="00A340FD"/>
    <w:rPr>
      <w:rFonts w:ascii="Symbol" w:hAnsi="Symbol"/>
    </w:rPr>
  </w:style>
  <w:style w:type="character" w:customStyle="1" w:styleId="WW8Num706z0">
    <w:name w:val="WW8Num706z0"/>
    <w:rsid w:val="00A340FD"/>
    <w:rPr>
      <w:b/>
      <w:i w:val="0"/>
      <w:color w:val="0000FF"/>
      <w:sz w:val="24"/>
    </w:rPr>
  </w:style>
  <w:style w:type="character" w:customStyle="1" w:styleId="WW8Num707z0">
    <w:name w:val="WW8Num707z0"/>
    <w:rsid w:val="00A340FD"/>
    <w:rPr>
      <w:rFonts w:ascii="Times New Roman" w:eastAsia="Times New Roman" w:hAnsi="Times New Roman" w:cs="Times New Roman"/>
    </w:rPr>
  </w:style>
  <w:style w:type="character" w:customStyle="1" w:styleId="WW8Num707z1">
    <w:name w:val="WW8Num707z1"/>
    <w:rsid w:val="00A340FD"/>
    <w:rPr>
      <w:rFonts w:ascii="Courier New" w:hAnsi="Courier New"/>
    </w:rPr>
  </w:style>
  <w:style w:type="character" w:customStyle="1" w:styleId="WW8Num707z2">
    <w:name w:val="WW8Num707z2"/>
    <w:rsid w:val="00A340FD"/>
    <w:rPr>
      <w:rFonts w:ascii="Wingdings" w:hAnsi="Wingdings"/>
    </w:rPr>
  </w:style>
  <w:style w:type="character" w:customStyle="1" w:styleId="WW8Num707z3">
    <w:name w:val="WW8Num707z3"/>
    <w:rsid w:val="00A340FD"/>
    <w:rPr>
      <w:rFonts w:ascii="Symbol" w:hAnsi="Symbol"/>
    </w:rPr>
  </w:style>
  <w:style w:type="character" w:customStyle="1" w:styleId="WW8Num708z0">
    <w:name w:val="WW8Num708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711z0">
    <w:name w:val="WW8Num711z0"/>
    <w:rsid w:val="00A340FD"/>
    <w:rPr>
      <w:rFonts w:ascii="Symbol" w:hAnsi="Symbol" w:cs="Times New Roman"/>
    </w:rPr>
  </w:style>
  <w:style w:type="character" w:customStyle="1" w:styleId="WW8Num712z0">
    <w:name w:val="WW8Num712z0"/>
    <w:rsid w:val="00A340FD"/>
    <w:rPr>
      <w:rFonts w:ascii="Wingdings" w:hAnsi="Wingdings"/>
    </w:rPr>
  </w:style>
  <w:style w:type="character" w:customStyle="1" w:styleId="WW8Num712z1">
    <w:name w:val="WW8Num712z1"/>
    <w:rsid w:val="00A340FD"/>
    <w:rPr>
      <w:rFonts w:ascii="Courier New" w:hAnsi="Courier New" w:cs="Courier New"/>
    </w:rPr>
  </w:style>
  <w:style w:type="character" w:customStyle="1" w:styleId="WW8Num712z3">
    <w:name w:val="WW8Num712z3"/>
    <w:rsid w:val="00A340FD"/>
    <w:rPr>
      <w:rFonts w:ascii="Symbol" w:hAnsi="Symbol"/>
    </w:rPr>
  </w:style>
  <w:style w:type="character" w:customStyle="1" w:styleId="WW8Num713z0">
    <w:name w:val="WW8Num713z0"/>
    <w:rsid w:val="00A340FD"/>
    <w:rPr>
      <w:rFonts w:ascii="Times New Roman" w:hAnsi="Times New Roman"/>
    </w:rPr>
  </w:style>
  <w:style w:type="character" w:customStyle="1" w:styleId="WW8Num714z0">
    <w:name w:val="WW8Num714z0"/>
    <w:rsid w:val="00A340FD"/>
    <w:rPr>
      <w:rFonts w:ascii="Courier New" w:hAnsi="Courier New"/>
    </w:rPr>
  </w:style>
  <w:style w:type="character" w:customStyle="1" w:styleId="WW8Num714z1">
    <w:name w:val="WW8Num714z1"/>
    <w:rsid w:val="00A340FD"/>
    <w:rPr>
      <w:rFonts w:ascii="Times New Roman" w:eastAsia="Times New Roman" w:hAnsi="Times New Roman" w:cs="Times New Roman"/>
    </w:rPr>
  </w:style>
  <w:style w:type="character" w:customStyle="1" w:styleId="WW8Num714z2">
    <w:name w:val="WW8Num714z2"/>
    <w:rsid w:val="00A340FD"/>
    <w:rPr>
      <w:rFonts w:ascii="Wingdings" w:hAnsi="Wingdings"/>
    </w:rPr>
  </w:style>
  <w:style w:type="character" w:customStyle="1" w:styleId="WW8Num714z3">
    <w:name w:val="WW8Num714z3"/>
    <w:rsid w:val="00A340FD"/>
    <w:rPr>
      <w:rFonts w:ascii="Symbol" w:hAnsi="Symbol"/>
    </w:rPr>
  </w:style>
  <w:style w:type="character" w:customStyle="1" w:styleId="WW8Num715z0">
    <w:name w:val="WW8Num715z0"/>
    <w:rsid w:val="00A340FD"/>
    <w:rPr>
      <w:rFonts w:ascii="Symbol" w:hAnsi="Symbol"/>
    </w:rPr>
  </w:style>
  <w:style w:type="character" w:customStyle="1" w:styleId="WW8Num715z1">
    <w:name w:val="WW8Num715z1"/>
    <w:rsid w:val="00A340FD"/>
    <w:rPr>
      <w:rFonts w:ascii="Courier New" w:hAnsi="Courier New"/>
    </w:rPr>
  </w:style>
  <w:style w:type="character" w:customStyle="1" w:styleId="WW8Num715z2">
    <w:name w:val="WW8Num715z2"/>
    <w:rsid w:val="00A340FD"/>
    <w:rPr>
      <w:rFonts w:ascii="Wingdings" w:hAnsi="Wingdings"/>
    </w:rPr>
  </w:style>
  <w:style w:type="character" w:customStyle="1" w:styleId="WW8Num716z0">
    <w:name w:val="WW8Num716z0"/>
    <w:rsid w:val="00A340FD"/>
    <w:rPr>
      <w:rFonts w:ascii="Symbol" w:hAnsi="Symbol"/>
    </w:rPr>
  </w:style>
  <w:style w:type="character" w:customStyle="1" w:styleId="WW8Num716z1">
    <w:name w:val="WW8Num716z1"/>
    <w:rsid w:val="00A340FD"/>
    <w:rPr>
      <w:rFonts w:ascii="Courier New" w:hAnsi="Courier New"/>
    </w:rPr>
  </w:style>
  <w:style w:type="character" w:customStyle="1" w:styleId="WW8Num716z2">
    <w:name w:val="WW8Num716z2"/>
    <w:rsid w:val="00A340FD"/>
    <w:rPr>
      <w:rFonts w:ascii="Wingdings" w:hAnsi="Wingdings"/>
    </w:rPr>
  </w:style>
  <w:style w:type="character" w:customStyle="1" w:styleId="WW8Num717z0">
    <w:name w:val="WW8Num71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19z0">
    <w:name w:val="WW8Num719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21z0">
    <w:name w:val="WW8Num721z0"/>
    <w:rsid w:val="00A340FD"/>
    <w:rPr>
      <w:rFonts w:ascii="Symbol" w:hAnsi="Symbol"/>
    </w:rPr>
  </w:style>
  <w:style w:type="character" w:customStyle="1" w:styleId="WW8Num724z0">
    <w:name w:val="WW8Num724z0"/>
    <w:rsid w:val="00A340FD"/>
    <w:rPr>
      <w:rFonts w:ascii="Symbol" w:hAnsi="Symbol"/>
    </w:rPr>
  </w:style>
  <w:style w:type="character" w:customStyle="1" w:styleId="WW8Num724z1">
    <w:name w:val="WW8Num724z1"/>
    <w:rsid w:val="00A340FD"/>
    <w:rPr>
      <w:rFonts w:ascii="Courier New" w:hAnsi="Courier New"/>
    </w:rPr>
  </w:style>
  <w:style w:type="character" w:customStyle="1" w:styleId="WW8Num724z2">
    <w:name w:val="WW8Num724z2"/>
    <w:rsid w:val="00A340FD"/>
    <w:rPr>
      <w:rFonts w:ascii="Wingdings" w:hAnsi="Wingdings"/>
    </w:rPr>
  </w:style>
  <w:style w:type="character" w:customStyle="1" w:styleId="WW8Num726z1">
    <w:name w:val="WW8Num726z1"/>
    <w:rsid w:val="00A340FD"/>
    <w:rPr>
      <w:rFonts w:ascii="Courier New" w:hAnsi="Courier New"/>
    </w:rPr>
  </w:style>
  <w:style w:type="character" w:customStyle="1" w:styleId="WW8Num726z2">
    <w:name w:val="WW8Num726z2"/>
    <w:rsid w:val="00A340FD"/>
    <w:rPr>
      <w:rFonts w:ascii="Wingdings" w:hAnsi="Wingdings"/>
    </w:rPr>
  </w:style>
  <w:style w:type="character" w:customStyle="1" w:styleId="WW8Num726z3">
    <w:name w:val="WW8Num726z3"/>
    <w:rsid w:val="00A340FD"/>
    <w:rPr>
      <w:rFonts w:ascii="Symbol" w:hAnsi="Symbol"/>
    </w:rPr>
  </w:style>
  <w:style w:type="character" w:customStyle="1" w:styleId="WW8Num727z0">
    <w:name w:val="WW8Num727z0"/>
    <w:rsid w:val="00A340FD"/>
    <w:rPr>
      <w:rFonts w:ascii="Symbol" w:hAnsi="Symbol"/>
    </w:rPr>
  </w:style>
  <w:style w:type="character" w:customStyle="1" w:styleId="WW8Num730z0">
    <w:name w:val="WW8Num730z0"/>
    <w:rsid w:val="00A340FD"/>
    <w:rPr>
      <w:rFonts w:ascii="Times New Roman" w:hAnsi="Times New Roman"/>
    </w:rPr>
  </w:style>
  <w:style w:type="character" w:customStyle="1" w:styleId="WW8Num731z0">
    <w:name w:val="WW8Num73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33z0">
    <w:name w:val="WW8Num733z0"/>
    <w:rsid w:val="00A340FD"/>
    <w:rPr>
      <w:rFonts w:ascii="Times New Roman" w:hAnsi="Times New Roman"/>
    </w:rPr>
  </w:style>
  <w:style w:type="character" w:customStyle="1" w:styleId="WW8Num736z0">
    <w:name w:val="WW8Num736z0"/>
    <w:rsid w:val="00A340FD"/>
    <w:rPr>
      <w:rFonts w:ascii="Times New Roman" w:hAnsi="Times New Roman" w:cs="Times New Roman"/>
    </w:rPr>
  </w:style>
  <w:style w:type="character" w:customStyle="1" w:styleId="WW8Num736z1">
    <w:name w:val="WW8Num736z1"/>
    <w:rsid w:val="00A340FD"/>
    <w:rPr>
      <w:rFonts w:ascii="Courier New" w:hAnsi="Courier New"/>
    </w:rPr>
  </w:style>
  <w:style w:type="character" w:customStyle="1" w:styleId="WW8Num736z2">
    <w:name w:val="WW8Num736z2"/>
    <w:rsid w:val="00A340FD"/>
    <w:rPr>
      <w:rFonts w:ascii="Wingdings" w:hAnsi="Wingdings"/>
    </w:rPr>
  </w:style>
  <w:style w:type="character" w:customStyle="1" w:styleId="WW8Num736z3">
    <w:name w:val="WW8Num736z3"/>
    <w:rsid w:val="00A340FD"/>
    <w:rPr>
      <w:rFonts w:ascii="Symbol" w:hAnsi="Symbol"/>
    </w:rPr>
  </w:style>
  <w:style w:type="character" w:customStyle="1" w:styleId="WW8Num737z0">
    <w:name w:val="WW8Num737z0"/>
    <w:rsid w:val="00A340FD"/>
    <w:rPr>
      <w:rFonts w:ascii="Symbol" w:hAnsi="Symbol"/>
      <w:sz w:val="24"/>
    </w:rPr>
  </w:style>
  <w:style w:type="character" w:customStyle="1" w:styleId="WW8Num738z0">
    <w:name w:val="WW8Num738z0"/>
    <w:rsid w:val="00A340FD"/>
    <w:rPr>
      <w:rFonts w:ascii="Times New Roman" w:hAnsi="Times New Roman"/>
    </w:rPr>
  </w:style>
  <w:style w:type="character" w:customStyle="1" w:styleId="WW8Num740z0">
    <w:name w:val="WW8Num740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741z1">
    <w:name w:val="WW8Num741z1"/>
    <w:rsid w:val="00A340FD"/>
    <w:rPr>
      <w:rFonts w:ascii="Courier New" w:hAnsi="Courier New"/>
    </w:rPr>
  </w:style>
  <w:style w:type="character" w:customStyle="1" w:styleId="WW8Num741z2">
    <w:name w:val="WW8Num741z2"/>
    <w:rsid w:val="00A340FD"/>
    <w:rPr>
      <w:rFonts w:ascii="Wingdings" w:hAnsi="Wingdings"/>
    </w:rPr>
  </w:style>
  <w:style w:type="character" w:customStyle="1" w:styleId="WW8Num741z3">
    <w:name w:val="WW8Num741z3"/>
    <w:rsid w:val="00A340FD"/>
    <w:rPr>
      <w:rFonts w:ascii="Symbol" w:hAnsi="Symbol"/>
    </w:rPr>
  </w:style>
  <w:style w:type="character" w:customStyle="1" w:styleId="WW8Num743z0">
    <w:name w:val="WW8Num743z0"/>
    <w:rsid w:val="00A340FD"/>
    <w:rPr>
      <w:b/>
    </w:rPr>
  </w:style>
  <w:style w:type="character" w:customStyle="1" w:styleId="WW8Num744z0">
    <w:name w:val="WW8Num744z0"/>
    <w:rsid w:val="00A340FD"/>
    <w:rPr>
      <w:rFonts w:ascii="Symbol" w:hAnsi="Symbol"/>
    </w:rPr>
  </w:style>
  <w:style w:type="character" w:customStyle="1" w:styleId="WW8Num745z0">
    <w:name w:val="WW8Num745z0"/>
    <w:rsid w:val="00A340FD"/>
    <w:rPr>
      <w:rFonts w:ascii="Courier New" w:hAnsi="Courier New" w:cs="Courier New"/>
    </w:rPr>
  </w:style>
  <w:style w:type="character" w:customStyle="1" w:styleId="WW8Num745z2">
    <w:name w:val="WW8Num745z2"/>
    <w:rsid w:val="00A340FD"/>
    <w:rPr>
      <w:rFonts w:ascii="Wingdings" w:hAnsi="Wingdings"/>
    </w:rPr>
  </w:style>
  <w:style w:type="character" w:customStyle="1" w:styleId="WW8Num745z3">
    <w:name w:val="WW8Num745z3"/>
    <w:rsid w:val="00A340FD"/>
    <w:rPr>
      <w:rFonts w:ascii="Symbol" w:hAnsi="Symbol"/>
    </w:rPr>
  </w:style>
  <w:style w:type="character" w:customStyle="1" w:styleId="WW8Num746z0">
    <w:name w:val="WW8Num746z0"/>
    <w:rsid w:val="00A340FD"/>
    <w:rPr>
      <w:rFonts w:ascii="Times New Roman" w:hAnsi="Times New Roman"/>
    </w:rPr>
  </w:style>
  <w:style w:type="character" w:customStyle="1" w:styleId="WW8Num747z0">
    <w:name w:val="WW8Num747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750z0">
    <w:name w:val="WW8Num750z0"/>
    <w:rsid w:val="00A340FD"/>
    <w:rPr>
      <w:rFonts w:ascii="Symbol" w:hAnsi="Symbol"/>
    </w:rPr>
  </w:style>
  <w:style w:type="character" w:customStyle="1" w:styleId="WW8Num751z0">
    <w:name w:val="WW8Num751z0"/>
    <w:rsid w:val="00A340FD"/>
    <w:rPr>
      <w:rFonts w:ascii="Times New Roman" w:hAnsi="Times New Roman"/>
    </w:rPr>
  </w:style>
  <w:style w:type="character" w:customStyle="1" w:styleId="WW8Num751z1">
    <w:name w:val="WW8Num751z1"/>
    <w:rsid w:val="00A340FD"/>
    <w:rPr>
      <w:rFonts w:ascii="Symbol" w:hAnsi="Symbol"/>
    </w:rPr>
  </w:style>
  <w:style w:type="character" w:customStyle="1" w:styleId="WW8Num751z2">
    <w:name w:val="WW8Num751z2"/>
    <w:rsid w:val="00A340FD"/>
    <w:rPr>
      <w:rFonts w:ascii="Times New Roman" w:eastAsia="Times New Roman" w:hAnsi="Times New Roman" w:cs="Times New Roman"/>
    </w:rPr>
  </w:style>
  <w:style w:type="character" w:customStyle="1" w:styleId="WW8Num751z4">
    <w:name w:val="WW8Num751z4"/>
    <w:rsid w:val="00A340FD"/>
    <w:rPr>
      <w:rFonts w:ascii="Courier New" w:hAnsi="Courier New"/>
    </w:rPr>
  </w:style>
  <w:style w:type="character" w:customStyle="1" w:styleId="WW8Num751z5">
    <w:name w:val="WW8Num751z5"/>
    <w:rsid w:val="00A340FD"/>
    <w:rPr>
      <w:rFonts w:ascii="Wingdings" w:hAnsi="Wingdings"/>
    </w:rPr>
  </w:style>
  <w:style w:type="character" w:customStyle="1" w:styleId="WW8Num752z0">
    <w:name w:val="WW8Num752z0"/>
    <w:rsid w:val="00A340FD"/>
    <w:rPr>
      <w:rFonts w:ascii="Symbol" w:hAnsi="Symbol"/>
    </w:rPr>
  </w:style>
  <w:style w:type="character" w:customStyle="1" w:styleId="WW8Num754z0">
    <w:name w:val="WW8Num754z0"/>
    <w:rsid w:val="00A340FD"/>
    <w:rPr>
      <w:rFonts w:ascii="Symbol" w:hAnsi="Symbol"/>
      <w:color w:val="auto"/>
    </w:rPr>
  </w:style>
  <w:style w:type="character" w:customStyle="1" w:styleId="WW8Num754z1">
    <w:name w:val="WW8Num754z1"/>
    <w:rsid w:val="00A340FD"/>
    <w:rPr>
      <w:rFonts w:ascii="Courier New" w:hAnsi="Courier New"/>
    </w:rPr>
  </w:style>
  <w:style w:type="character" w:customStyle="1" w:styleId="WW8Num754z2">
    <w:name w:val="WW8Num754z2"/>
    <w:rsid w:val="00A340FD"/>
    <w:rPr>
      <w:rFonts w:ascii="Wingdings" w:hAnsi="Wingdings"/>
    </w:rPr>
  </w:style>
  <w:style w:type="character" w:customStyle="1" w:styleId="WW8Num754z3">
    <w:name w:val="WW8Num754z3"/>
    <w:rsid w:val="00A340FD"/>
    <w:rPr>
      <w:rFonts w:ascii="Symbol" w:hAnsi="Symbol"/>
    </w:rPr>
  </w:style>
  <w:style w:type="character" w:customStyle="1" w:styleId="WW8Num755z0">
    <w:name w:val="WW8Num755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756z0">
    <w:name w:val="WW8Num756z0"/>
    <w:rsid w:val="00A340FD"/>
    <w:rPr>
      <w:rFonts w:ascii="Times New Roman" w:hAnsi="Times New Roman"/>
    </w:rPr>
  </w:style>
  <w:style w:type="character" w:customStyle="1" w:styleId="WW8Num757z0">
    <w:name w:val="WW8Num757z0"/>
    <w:rsid w:val="00A340FD"/>
    <w:rPr>
      <w:rFonts w:ascii="Symbol" w:hAnsi="Symbol"/>
    </w:rPr>
  </w:style>
  <w:style w:type="character" w:customStyle="1" w:styleId="WW8Num761z0">
    <w:name w:val="WW8Num761z0"/>
    <w:rsid w:val="00A340FD"/>
    <w:rPr>
      <w:b/>
    </w:rPr>
  </w:style>
  <w:style w:type="character" w:customStyle="1" w:styleId="WW8Num762z0">
    <w:name w:val="WW8Num762z0"/>
    <w:rsid w:val="00A340FD"/>
    <w:rPr>
      <w:rFonts w:ascii="Symbol" w:hAnsi="Symbol"/>
      <w:sz w:val="24"/>
    </w:rPr>
  </w:style>
  <w:style w:type="character" w:customStyle="1" w:styleId="WW8Num763z0">
    <w:name w:val="WW8Num763z0"/>
    <w:rsid w:val="00A340FD"/>
    <w:rPr>
      <w:rFonts w:ascii="Symbol" w:hAnsi="Symbol"/>
    </w:rPr>
  </w:style>
  <w:style w:type="character" w:customStyle="1" w:styleId="WW8Num764z0">
    <w:name w:val="WW8Num764z0"/>
    <w:rsid w:val="00A340FD"/>
    <w:rPr>
      <w:rFonts w:ascii="Times New Roman" w:hAnsi="Times New Roman"/>
    </w:rPr>
  </w:style>
  <w:style w:type="character" w:customStyle="1" w:styleId="WW8Num765z0">
    <w:name w:val="WW8Num765z0"/>
    <w:rsid w:val="00A340FD"/>
    <w:rPr>
      <w:rFonts w:ascii="Wingdings" w:hAnsi="Wingdings"/>
    </w:rPr>
  </w:style>
  <w:style w:type="character" w:customStyle="1" w:styleId="WW8Num765z1">
    <w:name w:val="WW8Num765z1"/>
    <w:rsid w:val="00A340FD"/>
    <w:rPr>
      <w:rFonts w:ascii="Courier New" w:hAnsi="Courier New" w:cs="Courier New"/>
    </w:rPr>
  </w:style>
  <w:style w:type="character" w:customStyle="1" w:styleId="WW8Num765z3">
    <w:name w:val="WW8Num765z3"/>
    <w:rsid w:val="00A340FD"/>
    <w:rPr>
      <w:rFonts w:ascii="Symbol" w:hAnsi="Symbol"/>
    </w:rPr>
  </w:style>
  <w:style w:type="character" w:customStyle="1" w:styleId="WW8Num766z0">
    <w:name w:val="WW8Num766z0"/>
    <w:rsid w:val="00A340FD"/>
    <w:rPr>
      <w:rFonts w:ascii="Symbol" w:hAnsi="Symbol"/>
    </w:rPr>
  </w:style>
  <w:style w:type="character" w:customStyle="1" w:styleId="WW8Num767z1">
    <w:name w:val="WW8Num767z1"/>
    <w:rsid w:val="00A340FD"/>
    <w:rPr>
      <w:rFonts w:ascii="Courier New" w:hAnsi="Courier New"/>
    </w:rPr>
  </w:style>
  <w:style w:type="character" w:customStyle="1" w:styleId="WW8Num767z2">
    <w:name w:val="WW8Num767z2"/>
    <w:rsid w:val="00A340FD"/>
    <w:rPr>
      <w:rFonts w:ascii="Wingdings" w:hAnsi="Wingdings"/>
    </w:rPr>
  </w:style>
  <w:style w:type="character" w:customStyle="1" w:styleId="WW8Num767z3">
    <w:name w:val="WW8Num767z3"/>
    <w:rsid w:val="00A340FD"/>
    <w:rPr>
      <w:rFonts w:ascii="Symbol" w:hAnsi="Symbol"/>
    </w:rPr>
  </w:style>
  <w:style w:type="character" w:customStyle="1" w:styleId="WW8Num768z0">
    <w:name w:val="WW8Num768z0"/>
    <w:rsid w:val="00A340FD"/>
    <w:rPr>
      <w:rFonts w:ascii="Symbol" w:hAnsi="Symbol"/>
    </w:rPr>
  </w:style>
  <w:style w:type="character" w:customStyle="1" w:styleId="WW8Num770z0">
    <w:name w:val="WW8Num770z0"/>
    <w:rsid w:val="00A340FD"/>
    <w:rPr>
      <w:rFonts w:ascii="Symbol" w:hAnsi="Symbol"/>
    </w:rPr>
  </w:style>
  <w:style w:type="character" w:customStyle="1" w:styleId="WW8Num772z0">
    <w:name w:val="WW8Num772z0"/>
    <w:rsid w:val="00A340FD"/>
    <w:rPr>
      <w:rFonts w:ascii="Symbol" w:hAnsi="Symbol"/>
    </w:rPr>
  </w:style>
  <w:style w:type="character" w:customStyle="1" w:styleId="WW8Num774z0">
    <w:name w:val="WW8Num774z0"/>
    <w:rsid w:val="00A340FD"/>
    <w:rPr>
      <w:rFonts w:ascii="Symbol" w:hAnsi="Symbol"/>
    </w:rPr>
  </w:style>
  <w:style w:type="character" w:customStyle="1" w:styleId="WW8Num774z1">
    <w:name w:val="WW8Num774z1"/>
    <w:rsid w:val="00A340FD"/>
    <w:rPr>
      <w:rFonts w:ascii="Courier New" w:hAnsi="Courier New"/>
    </w:rPr>
  </w:style>
  <w:style w:type="character" w:customStyle="1" w:styleId="WW8Num774z2">
    <w:name w:val="WW8Num774z2"/>
    <w:rsid w:val="00A340FD"/>
    <w:rPr>
      <w:rFonts w:ascii="Wingdings" w:hAnsi="Wingdings"/>
    </w:rPr>
  </w:style>
  <w:style w:type="character" w:customStyle="1" w:styleId="WW8Num775z0">
    <w:name w:val="WW8Num775z0"/>
    <w:rsid w:val="00A340FD"/>
    <w:rPr>
      <w:rFonts w:ascii="Symbol" w:hAnsi="Symbol"/>
      <w:sz w:val="16"/>
    </w:rPr>
  </w:style>
  <w:style w:type="character" w:customStyle="1" w:styleId="WW8Num775z1">
    <w:name w:val="WW8Num775z1"/>
    <w:rsid w:val="00A340FD"/>
    <w:rPr>
      <w:rFonts w:ascii="Symbol" w:hAnsi="Symbol" w:cs="StarSymbol"/>
      <w:sz w:val="18"/>
      <w:szCs w:val="18"/>
    </w:rPr>
  </w:style>
  <w:style w:type="character" w:customStyle="1" w:styleId="WW8Num777z0">
    <w:name w:val="WW8Num777z0"/>
    <w:rsid w:val="00A340FD"/>
    <w:rPr>
      <w:rFonts w:ascii="Times New Roman" w:hAnsi="Times New Roman"/>
    </w:rPr>
  </w:style>
  <w:style w:type="character" w:customStyle="1" w:styleId="WW8Num778z0">
    <w:name w:val="WW8Num778z0"/>
    <w:rsid w:val="00A340FD"/>
    <w:rPr>
      <w:rFonts w:ascii="Times New Roman" w:hAnsi="Times New Roman"/>
    </w:rPr>
  </w:style>
  <w:style w:type="character" w:customStyle="1" w:styleId="WW8Num779z0">
    <w:name w:val="WW8Num779z0"/>
    <w:rsid w:val="00A340FD"/>
    <w:rPr>
      <w:rFonts w:ascii="Symbol" w:hAnsi="Symbol"/>
    </w:rPr>
  </w:style>
  <w:style w:type="character" w:customStyle="1" w:styleId="WW8Num780z1">
    <w:name w:val="WW8Num780z1"/>
    <w:rsid w:val="00A340FD"/>
    <w:rPr>
      <w:rFonts w:ascii="Courier New" w:hAnsi="Courier New"/>
    </w:rPr>
  </w:style>
  <w:style w:type="character" w:customStyle="1" w:styleId="WW8Num780z2">
    <w:name w:val="WW8Num780z2"/>
    <w:rsid w:val="00A340FD"/>
    <w:rPr>
      <w:rFonts w:ascii="Wingdings" w:hAnsi="Wingdings"/>
    </w:rPr>
  </w:style>
  <w:style w:type="character" w:customStyle="1" w:styleId="WW8Num780z3">
    <w:name w:val="WW8Num780z3"/>
    <w:rsid w:val="00A340FD"/>
    <w:rPr>
      <w:rFonts w:ascii="Symbol" w:hAnsi="Symbol"/>
    </w:rPr>
  </w:style>
  <w:style w:type="character" w:customStyle="1" w:styleId="WW8Num782z0">
    <w:name w:val="WW8Num782z0"/>
    <w:rsid w:val="00A340FD"/>
    <w:rPr>
      <w:rFonts w:ascii="Symbol" w:hAnsi="Symbol"/>
    </w:rPr>
  </w:style>
  <w:style w:type="character" w:customStyle="1" w:styleId="WW8Num784z0">
    <w:name w:val="WW8Num784z0"/>
    <w:rsid w:val="00A340FD"/>
    <w:rPr>
      <w:rFonts w:ascii="Wingdings" w:hAnsi="Wingdings"/>
      <w:sz w:val="16"/>
    </w:rPr>
  </w:style>
  <w:style w:type="character" w:customStyle="1" w:styleId="WW8Num793z0">
    <w:name w:val="WW8Num793z0"/>
    <w:rsid w:val="00A340FD"/>
    <w:rPr>
      <w:rFonts w:ascii="Symbol" w:hAnsi="Symbol"/>
    </w:rPr>
  </w:style>
  <w:style w:type="character" w:customStyle="1" w:styleId="WW8Num794z0">
    <w:name w:val="WW8Num794z0"/>
    <w:rsid w:val="00A340FD"/>
    <w:rPr>
      <w:rFonts w:ascii="Symbol" w:hAnsi="Symbol"/>
    </w:rPr>
  </w:style>
  <w:style w:type="character" w:customStyle="1" w:styleId="WW8Num795z0">
    <w:name w:val="WW8Num795z0"/>
    <w:rsid w:val="00A340FD"/>
    <w:rPr>
      <w:b/>
    </w:rPr>
  </w:style>
  <w:style w:type="character" w:customStyle="1" w:styleId="WW8Num796z0">
    <w:name w:val="WW8Num796z0"/>
    <w:rsid w:val="00A340FD"/>
    <w:rPr>
      <w:rFonts w:ascii="Symbol" w:hAnsi="Symbol"/>
    </w:rPr>
  </w:style>
  <w:style w:type="character" w:customStyle="1" w:styleId="WW8Num798z0">
    <w:name w:val="WW8Num798z0"/>
    <w:rsid w:val="00A340FD"/>
    <w:rPr>
      <w:rFonts w:ascii="Symbol" w:hAnsi="Symbol"/>
    </w:rPr>
  </w:style>
  <w:style w:type="character" w:customStyle="1" w:styleId="WW8Num799z0">
    <w:name w:val="WW8Num799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800z0">
    <w:name w:val="WW8Num800z0"/>
    <w:rsid w:val="00A340FD"/>
    <w:rPr>
      <w:rFonts w:ascii="Symbol" w:hAnsi="Symbol"/>
    </w:rPr>
  </w:style>
  <w:style w:type="character" w:customStyle="1" w:styleId="WW8Num800z1">
    <w:name w:val="WW8Num800z1"/>
    <w:rsid w:val="00A340FD"/>
    <w:rPr>
      <w:rFonts w:ascii="Courier New" w:hAnsi="Courier New"/>
    </w:rPr>
  </w:style>
  <w:style w:type="character" w:customStyle="1" w:styleId="WW8Num800z2">
    <w:name w:val="WW8Num800z2"/>
    <w:rsid w:val="00A340FD"/>
    <w:rPr>
      <w:rFonts w:ascii="Wingdings" w:hAnsi="Wingdings"/>
    </w:rPr>
  </w:style>
  <w:style w:type="character" w:customStyle="1" w:styleId="WW8Num801z0">
    <w:name w:val="WW8Num801z0"/>
    <w:rsid w:val="00A340FD"/>
    <w:rPr>
      <w:b/>
    </w:rPr>
  </w:style>
  <w:style w:type="character" w:customStyle="1" w:styleId="WW8Num802z0">
    <w:name w:val="WW8Num802z0"/>
    <w:rsid w:val="00A340FD"/>
    <w:rPr>
      <w:rFonts w:ascii="Arial" w:hAnsi="Arial"/>
      <w:b/>
      <w:i w:val="0"/>
      <w:sz w:val="24"/>
      <w:u w:val="none"/>
    </w:rPr>
  </w:style>
  <w:style w:type="character" w:customStyle="1" w:styleId="WW8Num803z0">
    <w:name w:val="WW8Num803z0"/>
    <w:rsid w:val="00A340FD"/>
    <w:rPr>
      <w:rFonts w:ascii="Symbol" w:hAnsi="Symbol"/>
    </w:rPr>
  </w:style>
  <w:style w:type="character" w:customStyle="1" w:styleId="WW8Num804z0">
    <w:name w:val="WW8Num804z0"/>
    <w:rsid w:val="00A340FD"/>
    <w:rPr>
      <w:rFonts w:ascii="Times New Roman" w:eastAsia="Times New Roman" w:hAnsi="Times New Roman" w:cs="Times New Roman"/>
    </w:rPr>
  </w:style>
  <w:style w:type="character" w:customStyle="1" w:styleId="WW8Num804z1">
    <w:name w:val="WW8Num804z1"/>
    <w:rsid w:val="00A340FD"/>
    <w:rPr>
      <w:rFonts w:ascii="Courier New" w:hAnsi="Courier New"/>
    </w:rPr>
  </w:style>
  <w:style w:type="character" w:customStyle="1" w:styleId="WW8Num804z2">
    <w:name w:val="WW8Num804z2"/>
    <w:rsid w:val="00A340FD"/>
    <w:rPr>
      <w:rFonts w:ascii="Wingdings" w:hAnsi="Wingdings"/>
    </w:rPr>
  </w:style>
  <w:style w:type="character" w:customStyle="1" w:styleId="WW8Num804z3">
    <w:name w:val="WW8Num804z3"/>
    <w:rsid w:val="00A340FD"/>
    <w:rPr>
      <w:rFonts w:ascii="Symbol" w:hAnsi="Symbol"/>
    </w:rPr>
  </w:style>
  <w:style w:type="character" w:customStyle="1" w:styleId="WW8Num805z0">
    <w:name w:val="WW8Num805z0"/>
    <w:rsid w:val="00A340FD"/>
    <w:rPr>
      <w:rFonts w:ascii="Symbol" w:hAnsi="Symbol"/>
    </w:rPr>
  </w:style>
  <w:style w:type="character" w:customStyle="1" w:styleId="WW8Num805z1">
    <w:name w:val="WW8Num805z1"/>
    <w:rsid w:val="00A340FD"/>
    <w:rPr>
      <w:rFonts w:ascii="Courier New" w:hAnsi="Courier New"/>
    </w:rPr>
  </w:style>
  <w:style w:type="character" w:customStyle="1" w:styleId="WW8Num805z2">
    <w:name w:val="WW8Num805z2"/>
    <w:rsid w:val="00A340FD"/>
    <w:rPr>
      <w:rFonts w:ascii="Wingdings" w:hAnsi="Wingdings"/>
    </w:rPr>
  </w:style>
  <w:style w:type="character" w:customStyle="1" w:styleId="WW8Num806z0">
    <w:name w:val="WW8Num806z0"/>
    <w:rsid w:val="00A340FD"/>
    <w:rPr>
      <w:rFonts w:ascii="Symbol" w:hAnsi="Symbol"/>
    </w:rPr>
  </w:style>
  <w:style w:type="character" w:customStyle="1" w:styleId="WW8Num807z0">
    <w:name w:val="WW8Num807z0"/>
    <w:rsid w:val="00A340FD"/>
    <w:rPr>
      <w:rFonts w:ascii="Symbol" w:hAnsi="Symbol"/>
    </w:rPr>
  </w:style>
  <w:style w:type="character" w:customStyle="1" w:styleId="WW8Num809z0">
    <w:name w:val="WW8Num809z0"/>
    <w:rsid w:val="00A340FD"/>
    <w:rPr>
      <w:rFonts w:ascii="Times New Roman" w:hAnsi="Times New Roman"/>
    </w:rPr>
  </w:style>
  <w:style w:type="character" w:customStyle="1" w:styleId="WW8Num810z0">
    <w:name w:val="WW8Num810z0"/>
    <w:rsid w:val="00A340FD"/>
    <w:rPr>
      <w:rFonts w:ascii="Symbol" w:hAnsi="Symbol"/>
    </w:rPr>
  </w:style>
  <w:style w:type="character" w:customStyle="1" w:styleId="WW8Num811z0">
    <w:name w:val="WW8Num811z0"/>
    <w:rsid w:val="00A340FD"/>
    <w:rPr>
      <w:rFonts w:ascii="Symbol" w:hAnsi="Symbol"/>
      <w:color w:val="auto"/>
    </w:rPr>
  </w:style>
  <w:style w:type="character" w:customStyle="1" w:styleId="WW8Num811z1">
    <w:name w:val="WW8Num811z1"/>
    <w:rsid w:val="00A340FD"/>
    <w:rPr>
      <w:rFonts w:ascii="Courier New" w:hAnsi="Courier New"/>
    </w:rPr>
  </w:style>
  <w:style w:type="character" w:customStyle="1" w:styleId="WW8Num811z2">
    <w:name w:val="WW8Num811z2"/>
    <w:rsid w:val="00A340FD"/>
    <w:rPr>
      <w:rFonts w:ascii="Wingdings" w:hAnsi="Wingdings"/>
    </w:rPr>
  </w:style>
  <w:style w:type="character" w:customStyle="1" w:styleId="WW8Num811z3">
    <w:name w:val="WW8Num811z3"/>
    <w:rsid w:val="00A340FD"/>
    <w:rPr>
      <w:rFonts w:ascii="Symbol" w:hAnsi="Symbol"/>
    </w:rPr>
  </w:style>
  <w:style w:type="character" w:customStyle="1" w:styleId="WW8Num812z0">
    <w:name w:val="WW8Num812z0"/>
    <w:rsid w:val="00A340FD"/>
    <w:rPr>
      <w:rFonts w:ascii="Times New Roman" w:hAnsi="Times New Roman" w:cs="Times New Roman"/>
    </w:rPr>
  </w:style>
  <w:style w:type="character" w:customStyle="1" w:styleId="WW8Num813z0">
    <w:name w:val="WW8Num813z0"/>
    <w:rsid w:val="00A340FD"/>
    <w:rPr>
      <w:rFonts w:ascii="Times New Roman" w:eastAsia="Times New Roman" w:hAnsi="Times New Roman" w:cs="Times New Roman"/>
    </w:rPr>
  </w:style>
  <w:style w:type="character" w:customStyle="1" w:styleId="WW8Num813z1">
    <w:name w:val="WW8Num813z1"/>
    <w:rsid w:val="00A340FD"/>
    <w:rPr>
      <w:rFonts w:ascii="Courier New" w:hAnsi="Courier New"/>
    </w:rPr>
  </w:style>
  <w:style w:type="character" w:customStyle="1" w:styleId="WW8Num813z2">
    <w:name w:val="WW8Num813z2"/>
    <w:rsid w:val="00A340FD"/>
    <w:rPr>
      <w:rFonts w:ascii="Wingdings" w:hAnsi="Wingdings"/>
    </w:rPr>
  </w:style>
  <w:style w:type="character" w:customStyle="1" w:styleId="WW8Num813z3">
    <w:name w:val="WW8Num813z3"/>
    <w:rsid w:val="00A340FD"/>
    <w:rPr>
      <w:rFonts w:ascii="Symbol" w:hAnsi="Symbol"/>
    </w:rPr>
  </w:style>
  <w:style w:type="character" w:customStyle="1" w:styleId="WW8Num815z0">
    <w:name w:val="WW8Num815z0"/>
    <w:rsid w:val="00A340FD"/>
    <w:rPr>
      <w:rFonts w:ascii="Wingdings" w:hAnsi="Wingdings"/>
    </w:rPr>
  </w:style>
  <w:style w:type="character" w:customStyle="1" w:styleId="WW8Num815z1">
    <w:name w:val="WW8Num815z1"/>
    <w:rsid w:val="00A340FD"/>
    <w:rPr>
      <w:rFonts w:ascii="Courier New" w:hAnsi="Courier New"/>
    </w:rPr>
  </w:style>
  <w:style w:type="character" w:customStyle="1" w:styleId="WW8Num815z3">
    <w:name w:val="WW8Num815z3"/>
    <w:rsid w:val="00A340FD"/>
    <w:rPr>
      <w:rFonts w:ascii="Symbol" w:hAnsi="Symbol"/>
    </w:rPr>
  </w:style>
  <w:style w:type="character" w:customStyle="1" w:styleId="WW8Num816z0">
    <w:name w:val="WW8Num816z0"/>
    <w:rsid w:val="00A340FD"/>
    <w:rPr>
      <w:rFonts w:ascii="Symbol" w:hAnsi="Symbol"/>
    </w:rPr>
  </w:style>
  <w:style w:type="character" w:customStyle="1" w:styleId="WW8Num817z0">
    <w:name w:val="WW8Num817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818z0">
    <w:name w:val="WW8Num818z0"/>
    <w:rsid w:val="00A340FD"/>
    <w:rPr>
      <w:b/>
    </w:rPr>
  </w:style>
  <w:style w:type="character" w:customStyle="1" w:styleId="WW8Num820z0">
    <w:name w:val="WW8Num820z0"/>
    <w:rsid w:val="00A340FD"/>
    <w:rPr>
      <w:rFonts w:ascii="Times New Roman" w:hAnsi="Times New Roman"/>
    </w:rPr>
  </w:style>
  <w:style w:type="character" w:customStyle="1" w:styleId="WW8Num821z0">
    <w:name w:val="WW8Num821z0"/>
    <w:rsid w:val="00A340FD"/>
    <w:rPr>
      <w:rFonts w:ascii="Symbol" w:hAnsi="Symbol"/>
    </w:rPr>
  </w:style>
  <w:style w:type="character" w:customStyle="1" w:styleId="WW8Num821z1">
    <w:name w:val="WW8Num821z1"/>
    <w:rsid w:val="00A340FD"/>
    <w:rPr>
      <w:rFonts w:ascii="Courier New" w:hAnsi="Courier New" w:cs="Courier New"/>
    </w:rPr>
  </w:style>
  <w:style w:type="character" w:customStyle="1" w:styleId="WW8Num821z2">
    <w:name w:val="WW8Num821z2"/>
    <w:rsid w:val="00A340FD"/>
    <w:rPr>
      <w:rFonts w:ascii="Wingdings" w:hAnsi="Wingdings"/>
    </w:rPr>
  </w:style>
  <w:style w:type="character" w:customStyle="1" w:styleId="WW8Num822z0">
    <w:name w:val="WW8Num822z0"/>
    <w:rsid w:val="00A340FD"/>
    <w:rPr>
      <w:rFonts w:ascii="Symbol" w:hAnsi="Symbol"/>
    </w:rPr>
  </w:style>
  <w:style w:type="character" w:customStyle="1" w:styleId="WW8Num823z0">
    <w:name w:val="WW8Num823z0"/>
    <w:rsid w:val="00A340FD"/>
    <w:rPr>
      <w:b w:val="0"/>
    </w:rPr>
  </w:style>
  <w:style w:type="character" w:customStyle="1" w:styleId="WW8Num824z0">
    <w:name w:val="WW8Num824z0"/>
    <w:rsid w:val="00A340FD"/>
    <w:rPr>
      <w:rFonts w:ascii="Symbol" w:hAnsi="Symbol"/>
    </w:rPr>
  </w:style>
  <w:style w:type="character" w:customStyle="1" w:styleId="WW8Num825z0">
    <w:name w:val="WW8Num825z0"/>
    <w:rsid w:val="00A340FD"/>
    <w:rPr>
      <w:rFonts w:ascii="Times New Roman" w:hAnsi="Times New Roman" w:cs="Times New Roman"/>
    </w:rPr>
  </w:style>
  <w:style w:type="character" w:customStyle="1" w:styleId="WW8Num825z1">
    <w:name w:val="WW8Num825z1"/>
    <w:rsid w:val="00A340FD"/>
    <w:rPr>
      <w:rFonts w:ascii="Courier New" w:hAnsi="Courier New"/>
    </w:rPr>
  </w:style>
  <w:style w:type="character" w:customStyle="1" w:styleId="WW8Num825z2">
    <w:name w:val="WW8Num825z2"/>
    <w:rsid w:val="00A340FD"/>
    <w:rPr>
      <w:rFonts w:ascii="Wingdings" w:hAnsi="Wingdings"/>
    </w:rPr>
  </w:style>
  <w:style w:type="character" w:customStyle="1" w:styleId="WW8Num825z3">
    <w:name w:val="WW8Num825z3"/>
    <w:rsid w:val="00A340FD"/>
    <w:rPr>
      <w:rFonts w:ascii="Symbol" w:hAnsi="Symbol"/>
    </w:rPr>
  </w:style>
  <w:style w:type="character" w:customStyle="1" w:styleId="WW8Num827z0">
    <w:name w:val="WW8Num827z0"/>
    <w:rsid w:val="00A340FD"/>
    <w:rPr>
      <w:rFonts w:ascii="Times New Roman" w:eastAsia="Times New Roman" w:hAnsi="Times New Roman" w:cs="Times New Roman"/>
    </w:rPr>
  </w:style>
  <w:style w:type="character" w:customStyle="1" w:styleId="WW8Num827z1">
    <w:name w:val="WW8Num827z1"/>
    <w:rsid w:val="00A340FD"/>
    <w:rPr>
      <w:rFonts w:ascii="Courier New" w:hAnsi="Courier New"/>
    </w:rPr>
  </w:style>
  <w:style w:type="character" w:customStyle="1" w:styleId="WW8Num827z2">
    <w:name w:val="WW8Num827z2"/>
    <w:rsid w:val="00A340FD"/>
    <w:rPr>
      <w:rFonts w:ascii="Wingdings" w:hAnsi="Wingdings"/>
    </w:rPr>
  </w:style>
  <w:style w:type="character" w:customStyle="1" w:styleId="WW8Num827z3">
    <w:name w:val="WW8Num827z3"/>
    <w:rsid w:val="00A340FD"/>
    <w:rPr>
      <w:rFonts w:ascii="Symbol" w:hAnsi="Symbol"/>
    </w:rPr>
  </w:style>
  <w:style w:type="character" w:customStyle="1" w:styleId="WW8Num829z0">
    <w:name w:val="WW8Num829z0"/>
    <w:rsid w:val="00A340FD"/>
    <w:rPr>
      <w:rFonts w:ascii="Symbol" w:hAnsi="Symbol"/>
    </w:rPr>
  </w:style>
  <w:style w:type="character" w:customStyle="1" w:styleId="WW8Num829z1">
    <w:name w:val="WW8Num829z1"/>
    <w:rsid w:val="00A340FD"/>
    <w:rPr>
      <w:rFonts w:ascii="Courier New" w:hAnsi="Courier New" w:cs="Courier New"/>
    </w:rPr>
  </w:style>
  <w:style w:type="character" w:customStyle="1" w:styleId="WW8Num829z2">
    <w:name w:val="WW8Num829z2"/>
    <w:rsid w:val="00A340FD"/>
    <w:rPr>
      <w:rFonts w:ascii="Wingdings" w:hAnsi="Wingdings"/>
    </w:rPr>
  </w:style>
  <w:style w:type="character" w:customStyle="1" w:styleId="WW8Num831z0">
    <w:name w:val="WW8Num831z0"/>
    <w:rsid w:val="00A340FD"/>
    <w:rPr>
      <w:rFonts w:ascii="Symbol" w:hAnsi="Symbol"/>
    </w:rPr>
  </w:style>
  <w:style w:type="character" w:customStyle="1" w:styleId="WW8Num832z0">
    <w:name w:val="WW8Num832z0"/>
    <w:rsid w:val="00A340FD"/>
    <w:rPr>
      <w:rFonts w:ascii="Symbol" w:hAnsi="Symbol"/>
    </w:rPr>
  </w:style>
  <w:style w:type="character" w:customStyle="1" w:styleId="WW8Num834z0">
    <w:name w:val="WW8Num834z0"/>
    <w:rsid w:val="00A340FD"/>
    <w:rPr>
      <w:rFonts w:ascii="Wingdings" w:hAnsi="Wingdings"/>
    </w:rPr>
  </w:style>
  <w:style w:type="character" w:customStyle="1" w:styleId="WW8Num835z0">
    <w:name w:val="WW8Num835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837z0">
    <w:name w:val="WW8Num837z0"/>
    <w:rsid w:val="00A340FD"/>
    <w:rPr>
      <w:rFonts w:ascii="Times New Roman" w:hAnsi="Times New Roman"/>
    </w:rPr>
  </w:style>
  <w:style w:type="character" w:customStyle="1" w:styleId="WW8Num838z0">
    <w:name w:val="WW8Num838z0"/>
    <w:rsid w:val="00A340FD"/>
    <w:rPr>
      <w:rFonts w:ascii="Times New Roman" w:hAnsi="Times New Roman"/>
    </w:rPr>
  </w:style>
  <w:style w:type="character" w:customStyle="1" w:styleId="WW8Num839z0">
    <w:name w:val="WW8Num839z0"/>
    <w:rsid w:val="00A340FD"/>
    <w:rPr>
      <w:b/>
    </w:rPr>
  </w:style>
  <w:style w:type="character" w:customStyle="1" w:styleId="WW8Num840z0">
    <w:name w:val="WW8Num840z0"/>
    <w:rsid w:val="00A340FD"/>
    <w:rPr>
      <w:rFonts w:ascii="Symbol" w:hAnsi="Symbol"/>
    </w:rPr>
  </w:style>
  <w:style w:type="character" w:customStyle="1" w:styleId="WW8Num844z0">
    <w:name w:val="WW8Num844z0"/>
    <w:rsid w:val="00A340FD"/>
    <w:rPr>
      <w:rFonts w:ascii="Times New Roman" w:hAnsi="Times New Roman"/>
    </w:rPr>
  </w:style>
  <w:style w:type="character" w:customStyle="1" w:styleId="WW8Num845z0">
    <w:name w:val="WW8Num845z0"/>
    <w:rsid w:val="00A340FD"/>
    <w:rPr>
      <w:rFonts w:ascii="Times New Roman" w:hAnsi="Times New Roman"/>
    </w:rPr>
  </w:style>
  <w:style w:type="character" w:customStyle="1" w:styleId="WW8Num848z0">
    <w:name w:val="WW8Num848z0"/>
    <w:rsid w:val="00A340FD"/>
    <w:rPr>
      <w:rFonts w:ascii="Times New Roman" w:hAnsi="Times New Roman"/>
    </w:rPr>
  </w:style>
  <w:style w:type="character" w:customStyle="1" w:styleId="WW8Num849z0">
    <w:name w:val="WW8Num849z0"/>
    <w:rsid w:val="00A340FD"/>
    <w:rPr>
      <w:rFonts w:ascii="Times New Roman" w:hAnsi="Times New Roman"/>
    </w:rPr>
  </w:style>
  <w:style w:type="character" w:customStyle="1" w:styleId="WW8Num854z0">
    <w:name w:val="WW8Num85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855z0">
    <w:name w:val="WW8Num855z0"/>
    <w:rsid w:val="00A340FD"/>
    <w:rPr>
      <w:rFonts w:ascii="Symbol" w:hAnsi="Symbol"/>
      <w:sz w:val="16"/>
    </w:rPr>
  </w:style>
  <w:style w:type="character" w:customStyle="1" w:styleId="WW8Num855z1">
    <w:name w:val="WW8Num855z1"/>
    <w:rsid w:val="00A340FD"/>
    <w:rPr>
      <w:rFonts w:ascii="Courier New" w:hAnsi="Courier New"/>
    </w:rPr>
  </w:style>
  <w:style w:type="character" w:customStyle="1" w:styleId="WW8Num855z2">
    <w:name w:val="WW8Num855z2"/>
    <w:rsid w:val="00A340FD"/>
    <w:rPr>
      <w:rFonts w:ascii="Wingdings" w:hAnsi="Wingdings"/>
    </w:rPr>
  </w:style>
  <w:style w:type="character" w:customStyle="1" w:styleId="WW8Num855z3">
    <w:name w:val="WW8Num855z3"/>
    <w:rsid w:val="00A340FD"/>
    <w:rPr>
      <w:rFonts w:ascii="Symbol" w:hAnsi="Symbol"/>
    </w:rPr>
  </w:style>
  <w:style w:type="character" w:customStyle="1" w:styleId="WW8Num858z0">
    <w:name w:val="WW8Num858z0"/>
    <w:rsid w:val="00A340FD"/>
    <w:rPr>
      <w:b/>
    </w:rPr>
  </w:style>
  <w:style w:type="character" w:customStyle="1" w:styleId="WW8Num859z0">
    <w:name w:val="WW8Num859z0"/>
    <w:rsid w:val="00A340FD"/>
    <w:rPr>
      <w:rFonts w:ascii="Symbol" w:hAnsi="Symbol"/>
      <w:sz w:val="16"/>
    </w:rPr>
  </w:style>
  <w:style w:type="character" w:customStyle="1" w:styleId="WW8Num861z0">
    <w:name w:val="WW8Num861z0"/>
    <w:rsid w:val="00A340FD"/>
    <w:rPr>
      <w:rFonts w:ascii="Symbol" w:hAnsi="Symbol"/>
      <w:sz w:val="16"/>
    </w:rPr>
  </w:style>
  <w:style w:type="character" w:customStyle="1" w:styleId="WW8Num861z1">
    <w:name w:val="WW8Num861z1"/>
    <w:rsid w:val="00A340FD"/>
    <w:rPr>
      <w:rFonts w:ascii="Courier New" w:hAnsi="Courier New"/>
    </w:rPr>
  </w:style>
  <w:style w:type="character" w:customStyle="1" w:styleId="WW8Num861z2">
    <w:name w:val="WW8Num861z2"/>
    <w:rsid w:val="00A340FD"/>
    <w:rPr>
      <w:rFonts w:ascii="Wingdings" w:hAnsi="Wingdings"/>
    </w:rPr>
  </w:style>
  <w:style w:type="character" w:customStyle="1" w:styleId="WW8Num861z3">
    <w:name w:val="WW8Num861z3"/>
    <w:rsid w:val="00A340FD"/>
    <w:rPr>
      <w:rFonts w:ascii="Symbol" w:hAnsi="Symbol"/>
    </w:rPr>
  </w:style>
  <w:style w:type="character" w:customStyle="1" w:styleId="WW8Num864z0">
    <w:name w:val="WW8Num864z0"/>
    <w:rsid w:val="00A340FD"/>
    <w:rPr>
      <w:rFonts w:ascii="Wingdings" w:hAnsi="Wingdings"/>
    </w:rPr>
  </w:style>
  <w:style w:type="character" w:customStyle="1" w:styleId="WW8Num865z0">
    <w:name w:val="WW8Num865z0"/>
    <w:rsid w:val="00A340FD"/>
    <w:rPr>
      <w:rFonts w:ascii="Times New Roman" w:hAnsi="Times New Roman"/>
    </w:rPr>
  </w:style>
  <w:style w:type="character" w:customStyle="1" w:styleId="WW8Num866z0">
    <w:name w:val="WW8Num86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67z0">
    <w:name w:val="WW8Num867z0"/>
    <w:rsid w:val="00A340FD"/>
    <w:rPr>
      <w:rFonts w:ascii="Symbol" w:hAnsi="Symbol"/>
    </w:rPr>
  </w:style>
  <w:style w:type="character" w:customStyle="1" w:styleId="WW8Num867z1">
    <w:name w:val="WW8Num867z1"/>
    <w:rsid w:val="00A340FD"/>
    <w:rPr>
      <w:rFonts w:ascii="Courier New" w:hAnsi="Courier New"/>
    </w:rPr>
  </w:style>
  <w:style w:type="character" w:customStyle="1" w:styleId="WW8Num867z2">
    <w:name w:val="WW8Num867z2"/>
    <w:rsid w:val="00A340FD"/>
    <w:rPr>
      <w:rFonts w:ascii="Wingdings" w:hAnsi="Wingdings"/>
    </w:rPr>
  </w:style>
  <w:style w:type="character" w:customStyle="1" w:styleId="WW8Num868z0">
    <w:name w:val="WW8Num868z0"/>
    <w:rsid w:val="00A340FD"/>
    <w:rPr>
      <w:rFonts w:ascii="Symbol" w:hAnsi="Symbol"/>
    </w:rPr>
  </w:style>
  <w:style w:type="character" w:customStyle="1" w:styleId="WW8Num869z0">
    <w:name w:val="WW8Num869z0"/>
    <w:rsid w:val="00A340FD"/>
    <w:rPr>
      <w:rFonts w:ascii="Symbol" w:hAnsi="Symbol"/>
    </w:rPr>
  </w:style>
  <w:style w:type="character" w:customStyle="1" w:styleId="WW8Num870z1">
    <w:name w:val="WW8Num870z1"/>
    <w:rsid w:val="00A340FD"/>
    <w:rPr>
      <w:rFonts w:ascii="Courier New" w:hAnsi="Courier New"/>
    </w:rPr>
  </w:style>
  <w:style w:type="character" w:customStyle="1" w:styleId="WW8Num870z2">
    <w:name w:val="WW8Num870z2"/>
    <w:rsid w:val="00A340FD"/>
    <w:rPr>
      <w:rFonts w:ascii="Wingdings" w:hAnsi="Wingdings"/>
    </w:rPr>
  </w:style>
  <w:style w:type="character" w:customStyle="1" w:styleId="WW8Num870z3">
    <w:name w:val="WW8Num870z3"/>
    <w:rsid w:val="00A340FD"/>
    <w:rPr>
      <w:rFonts w:ascii="Symbol" w:hAnsi="Symbol"/>
    </w:rPr>
  </w:style>
  <w:style w:type="character" w:customStyle="1" w:styleId="WW8Num871z0">
    <w:name w:val="WW8Num87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76z0">
    <w:name w:val="WW8Num876z0"/>
    <w:rsid w:val="00A340FD"/>
    <w:rPr>
      <w:rFonts w:ascii="Symbol" w:hAnsi="Symbol" w:cs="Times New Roman"/>
    </w:rPr>
  </w:style>
  <w:style w:type="character" w:customStyle="1" w:styleId="WW8Num876z1">
    <w:name w:val="WW8Num876z1"/>
    <w:rsid w:val="00A340FD"/>
    <w:rPr>
      <w:rFonts w:ascii="Courier New" w:hAnsi="Courier New" w:cs="Courier New"/>
    </w:rPr>
  </w:style>
  <w:style w:type="character" w:customStyle="1" w:styleId="WW8Num876z2">
    <w:name w:val="WW8Num876z2"/>
    <w:rsid w:val="00A340FD"/>
    <w:rPr>
      <w:rFonts w:ascii="Wingdings" w:hAnsi="Wingdings" w:cs="Times New Roman"/>
    </w:rPr>
  </w:style>
  <w:style w:type="character" w:customStyle="1" w:styleId="WW8Num877z0">
    <w:name w:val="WW8Num877z0"/>
    <w:rsid w:val="00A340FD"/>
    <w:rPr>
      <w:rFonts w:ascii="Symbol" w:hAnsi="Symbol"/>
      <w:sz w:val="16"/>
    </w:rPr>
  </w:style>
  <w:style w:type="character" w:customStyle="1" w:styleId="WW8Num877z1">
    <w:name w:val="WW8Num877z1"/>
    <w:rsid w:val="00A340FD"/>
    <w:rPr>
      <w:rFonts w:ascii="Courier New" w:hAnsi="Courier New"/>
    </w:rPr>
  </w:style>
  <w:style w:type="character" w:customStyle="1" w:styleId="WW8Num877z2">
    <w:name w:val="WW8Num877z2"/>
    <w:rsid w:val="00A340FD"/>
    <w:rPr>
      <w:rFonts w:ascii="Wingdings" w:hAnsi="Wingdings"/>
    </w:rPr>
  </w:style>
  <w:style w:type="character" w:customStyle="1" w:styleId="WW8Num877z3">
    <w:name w:val="WW8Num877z3"/>
    <w:rsid w:val="00A340FD"/>
    <w:rPr>
      <w:rFonts w:ascii="Symbol" w:hAnsi="Symbol"/>
    </w:rPr>
  </w:style>
  <w:style w:type="character" w:customStyle="1" w:styleId="WW8Num878z0">
    <w:name w:val="WW8Num878z0"/>
    <w:rsid w:val="00A340FD"/>
    <w:rPr>
      <w:rFonts w:ascii="Symbol" w:hAnsi="Symbol"/>
    </w:rPr>
  </w:style>
  <w:style w:type="character" w:customStyle="1" w:styleId="WW8Num878z1">
    <w:name w:val="WW8Num878z1"/>
    <w:rsid w:val="00A340FD"/>
    <w:rPr>
      <w:rFonts w:ascii="Courier New" w:hAnsi="Courier New"/>
    </w:rPr>
  </w:style>
  <w:style w:type="character" w:customStyle="1" w:styleId="WW8Num878z2">
    <w:name w:val="WW8Num878z2"/>
    <w:rsid w:val="00A340FD"/>
    <w:rPr>
      <w:rFonts w:ascii="Wingdings" w:hAnsi="Wingdings"/>
    </w:rPr>
  </w:style>
  <w:style w:type="character" w:customStyle="1" w:styleId="WW8Num880z0">
    <w:name w:val="WW8Num880z0"/>
    <w:rsid w:val="00A340FD"/>
    <w:rPr>
      <w:rFonts w:ascii="Times New Roman" w:hAnsi="Times New Roman"/>
    </w:rPr>
  </w:style>
  <w:style w:type="character" w:customStyle="1" w:styleId="WW8Num881z0">
    <w:name w:val="WW8Num881z0"/>
    <w:rsid w:val="00A340FD"/>
    <w:rPr>
      <w:rFonts w:ascii="Symbol" w:hAnsi="Symbol"/>
    </w:rPr>
  </w:style>
  <w:style w:type="character" w:customStyle="1" w:styleId="WW8Num881z1">
    <w:name w:val="WW8Num881z1"/>
    <w:rsid w:val="00A340FD"/>
    <w:rPr>
      <w:rFonts w:ascii="Courier New" w:hAnsi="Courier New"/>
    </w:rPr>
  </w:style>
  <w:style w:type="character" w:customStyle="1" w:styleId="WW8Num881z2">
    <w:name w:val="WW8Num881z2"/>
    <w:rsid w:val="00A340FD"/>
    <w:rPr>
      <w:rFonts w:ascii="Wingdings" w:hAnsi="Wingdings"/>
    </w:rPr>
  </w:style>
  <w:style w:type="character" w:customStyle="1" w:styleId="WW8Num882z0">
    <w:name w:val="WW8Num882z0"/>
    <w:rsid w:val="00A340FD"/>
    <w:rPr>
      <w:rFonts w:ascii="Symbol" w:hAnsi="Symbol"/>
    </w:rPr>
  </w:style>
  <w:style w:type="character" w:customStyle="1" w:styleId="WW8Num885z0">
    <w:name w:val="WW8Num885z0"/>
    <w:rsid w:val="00A340FD"/>
    <w:rPr>
      <w:rFonts w:ascii="Symbol" w:hAnsi="Symbol"/>
    </w:rPr>
  </w:style>
  <w:style w:type="character" w:customStyle="1" w:styleId="WW8Num887z0">
    <w:name w:val="WW8Num88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89z0">
    <w:name w:val="WW8Num889z0"/>
    <w:rsid w:val="00A340FD"/>
    <w:rPr>
      <w:rFonts w:ascii="Symbol" w:hAnsi="Symbol"/>
      <w:sz w:val="16"/>
    </w:rPr>
  </w:style>
  <w:style w:type="character" w:customStyle="1" w:styleId="WW8Num889z1">
    <w:name w:val="WW8Num889z1"/>
    <w:rsid w:val="00A340FD"/>
    <w:rPr>
      <w:rFonts w:ascii="Courier New" w:hAnsi="Courier New"/>
    </w:rPr>
  </w:style>
  <w:style w:type="character" w:customStyle="1" w:styleId="WW8Num889z2">
    <w:name w:val="WW8Num889z2"/>
    <w:rsid w:val="00A340FD"/>
    <w:rPr>
      <w:rFonts w:ascii="Wingdings" w:hAnsi="Wingdings"/>
    </w:rPr>
  </w:style>
  <w:style w:type="character" w:customStyle="1" w:styleId="WW8Num889z3">
    <w:name w:val="WW8Num889z3"/>
    <w:rsid w:val="00A340FD"/>
    <w:rPr>
      <w:rFonts w:ascii="Symbol" w:hAnsi="Symbol"/>
    </w:rPr>
  </w:style>
  <w:style w:type="character" w:customStyle="1" w:styleId="WW8Num890z0">
    <w:name w:val="WW8Num890z0"/>
    <w:rsid w:val="00A340FD"/>
    <w:rPr>
      <w:rFonts w:ascii="Symbol" w:hAnsi="Symbol"/>
    </w:rPr>
  </w:style>
  <w:style w:type="character" w:customStyle="1" w:styleId="WW8Num891z0">
    <w:name w:val="WW8Num891z0"/>
    <w:rsid w:val="00A340FD"/>
    <w:rPr>
      <w:rFonts w:ascii="Symbol" w:hAnsi="Symbol"/>
    </w:rPr>
  </w:style>
  <w:style w:type="character" w:customStyle="1" w:styleId="WW8Num892z0">
    <w:name w:val="WW8Num892z0"/>
    <w:rsid w:val="00A340FD"/>
    <w:rPr>
      <w:rFonts w:ascii="Symbol" w:hAnsi="Symbol"/>
    </w:rPr>
  </w:style>
  <w:style w:type="character" w:customStyle="1" w:styleId="WW8Num892z1">
    <w:name w:val="WW8Num892z1"/>
    <w:rsid w:val="00A340FD"/>
    <w:rPr>
      <w:rFonts w:ascii="Courier New" w:hAnsi="Courier New"/>
    </w:rPr>
  </w:style>
  <w:style w:type="character" w:customStyle="1" w:styleId="WW8Num892z2">
    <w:name w:val="WW8Num892z2"/>
    <w:rsid w:val="00A340FD"/>
    <w:rPr>
      <w:rFonts w:ascii="Wingdings" w:hAnsi="Wingdings"/>
    </w:rPr>
  </w:style>
  <w:style w:type="character" w:customStyle="1" w:styleId="WW8Num894z0">
    <w:name w:val="WW8Num894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95z0">
    <w:name w:val="WW8Num895z0"/>
    <w:rsid w:val="00A340FD"/>
    <w:rPr>
      <w:rFonts w:ascii="Symbol" w:hAnsi="Symbol"/>
    </w:rPr>
  </w:style>
  <w:style w:type="character" w:customStyle="1" w:styleId="WW8Num896z0">
    <w:name w:val="WW8Num896z0"/>
    <w:rsid w:val="00A340FD"/>
    <w:rPr>
      <w:rFonts w:ascii="Symbol" w:hAnsi="Symbol"/>
    </w:rPr>
  </w:style>
  <w:style w:type="character" w:customStyle="1" w:styleId="WW8Num896z1">
    <w:name w:val="WW8Num896z1"/>
    <w:rsid w:val="00A340FD"/>
    <w:rPr>
      <w:rFonts w:ascii="Courier New" w:hAnsi="Courier New" w:cs="Courier New"/>
    </w:rPr>
  </w:style>
  <w:style w:type="character" w:customStyle="1" w:styleId="WW8Num896z2">
    <w:name w:val="WW8Num896z2"/>
    <w:rsid w:val="00A340FD"/>
    <w:rPr>
      <w:rFonts w:ascii="Wingdings" w:hAnsi="Wingdings"/>
    </w:rPr>
  </w:style>
  <w:style w:type="character" w:customStyle="1" w:styleId="WW8Num897z0">
    <w:name w:val="WW8Num897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899z0">
    <w:name w:val="WW8Num89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00z0">
    <w:name w:val="WW8Num900z0"/>
    <w:rsid w:val="00A340FD"/>
    <w:rPr>
      <w:rFonts w:ascii="Courier New" w:hAnsi="Courier New"/>
    </w:rPr>
  </w:style>
  <w:style w:type="character" w:customStyle="1" w:styleId="WW8Num900z2">
    <w:name w:val="WW8Num900z2"/>
    <w:rsid w:val="00A340FD"/>
    <w:rPr>
      <w:rFonts w:ascii="Wingdings" w:hAnsi="Wingdings"/>
    </w:rPr>
  </w:style>
  <w:style w:type="character" w:customStyle="1" w:styleId="WW8Num900z3">
    <w:name w:val="WW8Num900z3"/>
    <w:rsid w:val="00A340FD"/>
    <w:rPr>
      <w:rFonts w:ascii="Symbol" w:hAnsi="Symbol"/>
    </w:rPr>
  </w:style>
  <w:style w:type="character" w:customStyle="1" w:styleId="WW8Num901z0">
    <w:name w:val="WW8Num901z0"/>
    <w:rsid w:val="00A340FD"/>
    <w:rPr>
      <w:rFonts w:ascii="Symbol" w:hAnsi="Symbol"/>
    </w:rPr>
  </w:style>
  <w:style w:type="character" w:customStyle="1" w:styleId="WW8Num902z0">
    <w:name w:val="WW8Num902z0"/>
    <w:rsid w:val="00A340FD"/>
    <w:rPr>
      <w:rFonts w:ascii="Symbol" w:hAnsi="Symbol"/>
    </w:rPr>
  </w:style>
  <w:style w:type="character" w:customStyle="1" w:styleId="WW8Num907z0">
    <w:name w:val="WW8Num907z0"/>
    <w:rsid w:val="00A340FD"/>
    <w:rPr>
      <w:rFonts w:ascii="Times New Roman" w:hAnsi="Times New Roman"/>
    </w:rPr>
  </w:style>
  <w:style w:type="character" w:customStyle="1" w:styleId="WW8Num908z0">
    <w:name w:val="WW8Num908z0"/>
    <w:rsid w:val="00A340FD"/>
    <w:rPr>
      <w:rFonts w:ascii="Symbol" w:hAnsi="Symbol"/>
    </w:rPr>
  </w:style>
  <w:style w:type="character" w:customStyle="1" w:styleId="WW8Num909z0">
    <w:name w:val="WW8Num909z0"/>
    <w:rsid w:val="00A340FD"/>
    <w:rPr>
      <w:rFonts w:ascii="Times New Roman" w:hAnsi="Times New Roman"/>
    </w:rPr>
  </w:style>
  <w:style w:type="character" w:customStyle="1" w:styleId="WW8Num910z0">
    <w:name w:val="WW8Num910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912z0">
    <w:name w:val="WW8Num912z0"/>
    <w:rsid w:val="00A340FD"/>
    <w:rPr>
      <w:rFonts w:ascii="Times New Roman" w:hAnsi="Times New Roman"/>
    </w:rPr>
  </w:style>
  <w:style w:type="character" w:customStyle="1" w:styleId="WW8Num913z0">
    <w:name w:val="WW8Num913z0"/>
    <w:rsid w:val="00A340FD"/>
    <w:rPr>
      <w:rFonts w:ascii="Courier New" w:hAnsi="Courier New"/>
    </w:rPr>
  </w:style>
  <w:style w:type="character" w:customStyle="1" w:styleId="WW8Num913z2">
    <w:name w:val="WW8Num913z2"/>
    <w:rsid w:val="00A340FD"/>
    <w:rPr>
      <w:rFonts w:ascii="Wingdings" w:hAnsi="Wingdings"/>
    </w:rPr>
  </w:style>
  <w:style w:type="character" w:customStyle="1" w:styleId="WW8Num913z3">
    <w:name w:val="WW8Num913z3"/>
    <w:rsid w:val="00A340FD"/>
    <w:rPr>
      <w:rFonts w:ascii="Symbol" w:hAnsi="Symbol"/>
    </w:rPr>
  </w:style>
  <w:style w:type="character" w:customStyle="1" w:styleId="WW8Num915z0">
    <w:name w:val="WW8Num915z0"/>
    <w:rsid w:val="00A340FD"/>
    <w:rPr>
      <w:rFonts w:ascii="Symbol" w:hAnsi="Symbol"/>
      <w:sz w:val="16"/>
    </w:rPr>
  </w:style>
  <w:style w:type="character" w:customStyle="1" w:styleId="WW8Num915z1">
    <w:name w:val="WW8Num915z1"/>
    <w:rsid w:val="00A340FD"/>
    <w:rPr>
      <w:rFonts w:ascii="Times New Roman" w:eastAsia="Times New Roman" w:hAnsi="Times New Roman" w:cs="Times New Roman"/>
    </w:rPr>
  </w:style>
  <w:style w:type="character" w:customStyle="1" w:styleId="WW8Num915z3">
    <w:name w:val="WW8Num915z3"/>
    <w:rsid w:val="00A340FD"/>
    <w:rPr>
      <w:rFonts w:ascii="Symbol" w:hAnsi="Symbol"/>
    </w:rPr>
  </w:style>
  <w:style w:type="character" w:customStyle="1" w:styleId="WW8Num915z4">
    <w:name w:val="WW8Num915z4"/>
    <w:rsid w:val="00A340FD"/>
    <w:rPr>
      <w:rFonts w:ascii="Courier New" w:hAnsi="Courier New"/>
    </w:rPr>
  </w:style>
  <w:style w:type="character" w:customStyle="1" w:styleId="WW8Num915z5">
    <w:name w:val="WW8Num915z5"/>
    <w:rsid w:val="00A340FD"/>
    <w:rPr>
      <w:rFonts w:ascii="Wingdings" w:hAnsi="Wingdings"/>
    </w:rPr>
  </w:style>
  <w:style w:type="character" w:customStyle="1" w:styleId="WW8Num916z0">
    <w:name w:val="WW8Num916z0"/>
    <w:rsid w:val="00A340FD"/>
    <w:rPr>
      <w:rFonts w:ascii="Symbol" w:hAnsi="Symbol"/>
    </w:rPr>
  </w:style>
  <w:style w:type="character" w:customStyle="1" w:styleId="WW8Num919z0">
    <w:name w:val="WW8Num919z0"/>
    <w:rsid w:val="00A340FD"/>
    <w:rPr>
      <w:rFonts w:ascii="Symbol" w:hAnsi="Symbol"/>
    </w:rPr>
  </w:style>
  <w:style w:type="character" w:customStyle="1" w:styleId="WW8Num920z0">
    <w:name w:val="WW8Num920z0"/>
    <w:rsid w:val="00A340FD"/>
    <w:rPr>
      <w:rFonts w:ascii="Symbol" w:hAnsi="Symbol"/>
    </w:rPr>
  </w:style>
  <w:style w:type="character" w:customStyle="1" w:styleId="WW8Num922z0">
    <w:name w:val="WW8Num922z0"/>
    <w:rsid w:val="00A340FD"/>
    <w:rPr>
      <w:rFonts w:ascii="Symbol" w:hAnsi="Symbol"/>
    </w:rPr>
  </w:style>
  <w:style w:type="character" w:customStyle="1" w:styleId="WW8Num923z0">
    <w:name w:val="WW8Num923z0"/>
    <w:rsid w:val="00A340FD"/>
    <w:rPr>
      <w:rFonts w:ascii="Symbol" w:hAnsi="Symbol"/>
    </w:rPr>
  </w:style>
  <w:style w:type="character" w:customStyle="1" w:styleId="WW8Num925z0">
    <w:name w:val="WW8Num925z0"/>
    <w:rsid w:val="00A340FD"/>
    <w:rPr>
      <w:rFonts w:ascii="Symbol" w:hAnsi="Symbol"/>
    </w:rPr>
  </w:style>
  <w:style w:type="character" w:customStyle="1" w:styleId="WW8Num925z1">
    <w:name w:val="WW8Num925z1"/>
    <w:rsid w:val="00A340FD"/>
    <w:rPr>
      <w:rFonts w:ascii="Courier New" w:hAnsi="Courier New"/>
    </w:rPr>
  </w:style>
  <w:style w:type="character" w:customStyle="1" w:styleId="WW8Num925z2">
    <w:name w:val="WW8Num925z2"/>
    <w:rsid w:val="00A340FD"/>
    <w:rPr>
      <w:rFonts w:ascii="Wingdings" w:hAnsi="Wingdings"/>
    </w:rPr>
  </w:style>
  <w:style w:type="character" w:customStyle="1" w:styleId="WW8Num926z0">
    <w:name w:val="WW8Num926z0"/>
    <w:rsid w:val="00A340FD"/>
    <w:rPr>
      <w:rFonts w:ascii="Symbol" w:hAnsi="Symbol"/>
    </w:rPr>
  </w:style>
  <w:style w:type="character" w:customStyle="1" w:styleId="WW8Num926z1">
    <w:name w:val="WW8Num926z1"/>
    <w:rsid w:val="00A340FD"/>
    <w:rPr>
      <w:rFonts w:ascii="Courier New" w:hAnsi="Courier New"/>
    </w:rPr>
  </w:style>
  <w:style w:type="character" w:customStyle="1" w:styleId="WW8Num926z2">
    <w:name w:val="WW8Num926z2"/>
    <w:rsid w:val="00A340FD"/>
    <w:rPr>
      <w:rFonts w:ascii="Wingdings" w:hAnsi="Wingdings"/>
    </w:rPr>
  </w:style>
  <w:style w:type="character" w:customStyle="1" w:styleId="WW8Num927z0">
    <w:name w:val="WW8Num927z0"/>
    <w:rsid w:val="00A340FD"/>
    <w:rPr>
      <w:rFonts w:ascii="Symbol" w:hAnsi="Symbol"/>
    </w:rPr>
  </w:style>
  <w:style w:type="character" w:customStyle="1" w:styleId="WW8Num929z0">
    <w:name w:val="WW8Num929z0"/>
    <w:rsid w:val="00A340FD"/>
    <w:rPr>
      <w:rFonts w:ascii="Times New Roman" w:eastAsia="Times New Roman" w:hAnsi="Times New Roman"/>
    </w:rPr>
  </w:style>
  <w:style w:type="character" w:customStyle="1" w:styleId="WW8Num929z1">
    <w:name w:val="WW8Num929z1"/>
    <w:rsid w:val="00A340FD"/>
    <w:rPr>
      <w:rFonts w:ascii="Courier New" w:hAnsi="Courier New" w:cs="Courier New"/>
    </w:rPr>
  </w:style>
  <w:style w:type="character" w:customStyle="1" w:styleId="WW8Num929z2">
    <w:name w:val="WW8Num929z2"/>
    <w:rsid w:val="00A340FD"/>
    <w:rPr>
      <w:rFonts w:ascii="Wingdings" w:hAnsi="Wingdings" w:cs="Times New Roman"/>
    </w:rPr>
  </w:style>
  <w:style w:type="character" w:customStyle="1" w:styleId="WW8Num929z3">
    <w:name w:val="WW8Num929z3"/>
    <w:rsid w:val="00A340FD"/>
    <w:rPr>
      <w:rFonts w:ascii="Symbol" w:hAnsi="Symbol" w:cs="Times New Roman"/>
    </w:rPr>
  </w:style>
  <w:style w:type="character" w:customStyle="1" w:styleId="WW8Num930z0">
    <w:name w:val="WW8Num930z0"/>
    <w:rsid w:val="00A340FD"/>
    <w:rPr>
      <w:rFonts w:ascii="Symbol" w:hAnsi="Symbol"/>
    </w:rPr>
  </w:style>
  <w:style w:type="character" w:customStyle="1" w:styleId="WW8Num930z1">
    <w:name w:val="WW8Num930z1"/>
    <w:rsid w:val="00A340FD"/>
    <w:rPr>
      <w:rFonts w:ascii="Courier New" w:hAnsi="Courier New"/>
    </w:rPr>
  </w:style>
  <w:style w:type="character" w:customStyle="1" w:styleId="WW8Num930z2">
    <w:name w:val="WW8Num930z2"/>
    <w:rsid w:val="00A340FD"/>
    <w:rPr>
      <w:rFonts w:ascii="Wingdings" w:hAnsi="Wingdings"/>
    </w:rPr>
  </w:style>
  <w:style w:type="character" w:customStyle="1" w:styleId="WW8Num931z0">
    <w:name w:val="WW8Num931z0"/>
    <w:rsid w:val="00A340FD"/>
    <w:rPr>
      <w:rFonts w:ascii="Times New Roman" w:hAnsi="Times New Roman"/>
    </w:rPr>
  </w:style>
  <w:style w:type="character" w:customStyle="1" w:styleId="WW8Num933z0">
    <w:name w:val="WW8Num933z0"/>
    <w:rsid w:val="00A340FD"/>
    <w:rPr>
      <w:rFonts w:ascii="Symbol" w:hAnsi="Symbol"/>
    </w:rPr>
  </w:style>
  <w:style w:type="character" w:customStyle="1" w:styleId="WW8Num934z0">
    <w:name w:val="WW8Num934z0"/>
    <w:rsid w:val="00A340FD"/>
    <w:rPr>
      <w:rFonts w:ascii="Arial" w:hAnsi="Arial"/>
      <w:b/>
      <w:i w:val="0"/>
      <w:sz w:val="24"/>
    </w:rPr>
  </w:style>
  <w:style w:type="character" w:customStyle="1" w:styleId="WW8Num935z0">
    <w:name w:val="WW8Num93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936z0">
    <w:name w:val="WW8Num936z0"/>
    <w:rsid w:val="00A340FD"/>
    <w:rPr>
      <w:rFonts w:ascii="Symbol" w:hAnsi="Symbol"/>
      <w:color w:val="auto"/>
    </w:rPr>
  </w:style>
  <w:style w:type="character" w:customStyle="1" w:styleId="WW8Num936z1">
    <w:name w:val="WW8Num936z1"/>
    <w:rsid w:val="00A340FD"/>
    <w:rPr>
      <w:rFonts w:ascii="Courier New" w:hAnsi="Courier New"/>
    </w:rPr>
  </w:style>
  <w:style w:type="character" w:customStyle="1" w:styleId="WW8Num936z2">
    <w:name w:val="WW8Num936z2"/>
    <w:rsid w:val="00A340FD"/>
    <w:rPr>
      <w:rFonts w:ascii="Wingdings" w:hAnsi="Wingdings"/>
    </w:rPr>
  </w:style>
  <w:style w:type="character" w:customStyle="1" w:styleId="WW8Num936z3">
    <w:name w:val="WW8Num936z3"/>
    <w:rsid w:val="00A340FD"/>
    <w:rPr>
      <w:rFonts w:ascii="Symbol" w:hAnsi="Symbol"/>
    </w:rPr>
  </w:style>
  <w:style w:type="character" w:customStyle="1" w:styleId="WW8Num937z0">
    <w:name w:val="WW8Num937z0"/>
    <w:rsid w:val="00A340FD"/>
    <w:rPr>
      <w:rFonts w:ascii="Symbol" w:hAnsi="Symbol"/>
    </w:rPr>
  </w:style>
  <w:style w:type="character" w:customStyle="1" w:styleId="WW8Num938z0">
    <w:name w:val="WW8Num938z0"/>
    <w:rsid w:val="00A340FD"/>
    <w:rPr>
      <w:rFonts w:ascii="Symbol" w:hAnsi="Symbol"/>
    </w:rPr>
  </w:style>
  <w:style w:type="character" w:customStyle="1" w:styleId="WW8Num939z0">
    <w:name w:val="WW8Num939z0"/>
    <w:rsid w:val="00A340FD"/>
    <w:rPr>
      <w:rFonts w:ascii="Symbol" w:hAnsi="Symbol" w:cs="Times New Roman"/>
    </w:rPr>
  </w:style>
  <w:style w:type="character" w:customStyle="1" w:styleId="WW8Num939z1">
    <w:name w:val="WW8Num939z1"/>
    <w:rsid w:val="00A340FD"/>
    <w:rPr>
      <w:rFonts w:ascii="Courier New" w:hAnsi="Courier New" w:cs="Courier New"/>
    </w:rPr>
  </w:style>
  <w:style w:type="character" w:customStyle="1" w:styleId="WW8Num939z2">
    <w:name w:val="WW8Num939z2"/>
    <w:rsid w:val="00A340FD"/>
    <w:rPr>
      <w:rFonts w:ascii="Wingdings" w:hAnsi="Wingdings" w:cs="Times New Roman"/>
    </w:rPr>
  </w:style>
  <w:style w:type="character" w:customStyle="1" w:styleId="WW8Num941z0">
    <w:name w:val="WW8Num941z0"/>
    <w:rsid w:val="00A340FD"/>
    <w:rPr>
      <w:rFonts w:ascii="Symbol" w:hAnsi="Symbol"/>
    </w:rPr>
  </w:style>
  <w:style w:type="character" w:customStyle="1" w:styleId="WW8Num941z1">
    <w:name w:val="WW8Num941z1"/>
    <w:rsid w:val="00A340FD"/>
    <w:rPr>
      <w:rFonts w:ascii="Courier New" w:hAnsi="Courier New"/>
    </w:rPr>
  </w:style>
  <w:style w:type="character" w:customStyle="1" w:styleId="WW8Num941z2">
    <w:name w:val="WW8Num941z2"/>
    <w:rsid w:val="00A340FD"/>
    <w:rPr>
      <w:rFonts w:ascii="Wingdings" w:hAnsi="Wingdings"/>
    </w:rPr>
  </w:style>
  <w:style w:type="character" w:customStyle="1" w:styleId="WW8Num942z0">
    <w:name w:val="WW8Num942z0"/>
    <w:rsid w:val="00A340FD"/>
    <w:rPr>
      <w:rFonts w:ascii="Symbol" w:hAnsi="Symbol"/>
    </w:rPr>
  </w:style>
  <w:style w:type="character" w:customStyle="1" w:styleId="WW8Num942z1">
    <w:name w:val="WW8Num942z1"/>
    <w:rsid w:val="00A340FD"/>
    <w:rPr>
      <w:rFonts w:ascii="Courier New" w:hAnsi="Courier New" w:cs="Courier New"/>
    </w:rPr>
  </w:style>
  <w:style w:type="character" w:customStyle="1" w:styleId="WW8Num942z2">
    <w:name w:val="WW8Num942z2"/>
    <w:rsid w:val="00A340FD"/>
    <w:rPr>
      <w:rFonts w:ascii="Wingdings" w:hAnsi="Wingdings"/>
    </w:rPr>
  </w:style>
  <w:style w:type="character" w:customStyle="1" w:styleId="WW8Num945z0">
    <w:name w:val="WW8Num945z0"/>
    <w:rsid w:val="00A340FD"/>
    <w:rPr>
      <w:rFonts w:ascii="Courier New" w:hAnsi="Courier New" w:cs="Courier New"/>
    </w:rPr>
  </w:style>
  <w:style w:type="character" w:customStyle="1" w:styleId="WW8Num945z2">
    <w:name w:val="WW8Num945z2"/>
    <w:rsid w:val="00A340FD"/>
    <w:rPr>
      <w:rFonts w:ascii="Wingdings" w:hAnsi="Wingdings"/>
    </w:rPr>
  </w:style>
  <w:style w:type="character" w:customStyle="1" w:styleId="WW8Num945z3">
    <w:name w:val="WW8Num945z3"/>
    <w:rsid w:val="00A340FD"/>
    <w:rPr>
      <w:rFonts w:ascii="Symbol" w:hAnsi="Symbol"/>
    </w:rPr>
  </w:style>
  <w:style w:type="character" w:customStyle="1" w:styleId="WW8Num947z0">
    <w:name w:val="WW8Num947z0"/>
    <w:rsid w:val="00A340FD"/>
    <w:rPr>
      <w:rFonts w:ascii="Symbol" w:hAnsi="Symbol"/>
    </w:rPr>
  </w:style>
  <w:style w:type="character" w:customStyle="1" w:styleId="WW8Num950z0">
    <w:name w:val="WW8Num950z0"/>
    <w:rsid w:val="00A340FD"/>
    <w:rPr>
      <w:rFonts w:ascii="Times New Roman" w:hAnsi="Times New Roman" w:cs="Times New Roman"/>
    </w:rPr>
  </w:style>
  <w:style w:type="character" w:customStyle="1" w:styleId="WW8Num950z1">
    <w:name w:val="WW8Num950z1"/>
    <w:rsid w:val="00A340FD"/>
    <w:rPr>
      <w:rFonts w:ascii="Courier New" w:hAnsi="Courier New"/>
    </w:rPr>
  </w:style>
  <w:style w:type="character" w:customStyle="1" w:styleId="WW8Num950z2">
    <w:name w:val="WW8Num950z2"/>
    <w:rsid w:val="00A340FD"/>
    <w:rPr>
      <w:rFonts w:ascii="Wingdings" w:hAnsi="Wingdings"/>
    </w:rPr>
  </w:style>
  <w:style w:type="character" w:customStyle="1" w:styleId="WW8Num950z3">
    <w:name w:val="WW8Num950z3"/>
    <w:rsid w:val="00A340FD"/>
    <w:rPr>
      <w:rFonts w:ascii="Symbol" w:hAnsi="Symbol"/>
    </w:rPr>
  </w:style>
  <w:style w:type="character" w:customStyle="1" w:styleId="WW8Num951z1">
    <w:name w:val="WW8Num951z1"/>
    <w:rsid w:val="00A340FD"/>
    <w:rPr>
      <w:b/>
    </w:rPr>
  </w:style>
  <w:style w:type="character" w:customStyle="1" w:styleId="WW8Num952z0">
    <w:name w:val="WW8Num952z0"/>
    <w:rsid w:val="00A340FD"/>
    <w:rPr>
      <w:rFonts w:ascii="Times New Roman" w:hAnsi="Times New Roman"/>
    </w:rPr>
  </w:style>
  <w:style w:type="character" w:customStyle="1" w:styleId="WW8Num954z0">
    <w:name w:val="WW8Num954z0"/>
    <w:rsid w:val="00A340FD"/>
    <w:rPr>
      <w:rFonts w:ascii="Times New Roman" w:hAnsi="Times New Roman"/>
    </w:rPr>
  </w:style>
  <w:style w:type="character" w:customStyle="1" w:styleId="WW8Num956z0">
    <w:name w:val="WW8Num956z0"/>
    <w:rsid w:val="00A340FD"/>
    <w:rPr>
      <w:rFonts w:ascii="Wingdings" w:hAnsi="Wingdings"/>
    </w:rPr>
  </w:style>
  <w:style w:type="character" w:customStyle="1" w:styleId="WW8Num957z0">
    <w:name w:val="WW8Num95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959z0">
    <w:name w:val="WW8Num959z0"/>
    <w:rsid w:val="00A340FD"/>
    <w:rPr>
      <w:rFonts w:ascii="Times New Roman" w:hAnsi="Times New Roman"/>
    </w:rPr>
  </w:style>
  <w:style w:type="character" w:customStyle="1" w:styleId="WW8Num962z0">
    <w:name w:val="WW8Num962z0"/>
    <w:rsid w:val="00A340FD"/>
    <w:rPr>
      <w:rFonts w:ascii="Times New Roman" w:hAnsi="Times New Roman"/>
    </w:rPr>
  </w:style>
  <w:style w:type="character" w:customStyle="1" w:styleId="WW8Num963z0">
    <w:name w:val="WW8Num963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965z0">
    <w:name w:val="WW8Num965z0"/>
    <w:rsid w:val="00A340FD"/>
    <w:rPr>
      <w:rFonts w:ascii="Courier New" w:hAnsi="Courier New" w:cs="Courier New"/>
    </w:rPr>
  </w:style>
  <w:style w:type="character" w:customStyle="1" w:styleId="WW8Num965z2">
    <w:name w:val="WW8Num965z2"/>
    <w:rsid w:val="00A340FD"/>
    <w:rPr>
      <w:rFonts w:ascii="Wingdings" w:hAnsi="Wingdings"/>
    </w:rPr>
  </w:style>
  <w:style w:type="character" w:customStyle="1" w:styleId="WW8Num965z3">
    <w:name w:val="WW8Num965z3"/>
    <w:rsid w:val="00A340FD"/>
    <w:rPr>
      <w:rFonts w:ascii="Symbol" w:hAnsi="Symbol"/>
    </w:rPr>
  </w:style>
  <w:style w:type="character" w:customStyle="1" w:styleId="WW8Num966z0">
    <w:name w:val="WW8Num966z0"/>
    <w:rsid w:val="00A340FD"/>
    <w:rPr>
      <w:rFonts w:ascii="Arial" w:hAnsi="Arial"/>
      <w:b/>
      <w:i w:val="0"/>
      <w:sz w:val="24"/>
      <w:u w:val="none"/>
    </w:rPr>
  </w:style>
  <w:style w:type="character" w:customStyle="1" w:styleId="WW8Num968z0">
    <w:name w:val="WW8Num968z0"/>
    <w:rsid w:val="00A340FD"/>
    <w:rPr>
      <w:rFonts w:ascii="Times New Roman" w:hAnsi="Times New Roman" w:cs="Times New Roman"/>
      <w:b w:val="0"/>
      <w:i w:val="0"/>
      <w:sz w:val="24"/>
      <w:szCs w:val="24"/>
      <w:u w:val="single"/>
    </w:rPr>
  </w:style>
  <w:style w:type="character" w:customStyle="1" w:styleId="WW8Num971z0">
    <w:name w:val="WW8Num971z0"/>
    <w:rsid w:val="00A340FD"/>
    <w:rPr>
      <w:rFonts w:ascii="Symbol" w:hAnsi="Symbol"/>
    </w:rPr>
  </w:style>
  <w:style w:type="character" w:customStyle="1" w:styleId="WW8Num974z0">
    <w:name w:val="WW8Num974z0"/>
    <w:rsid w:val="00A340FD"/>
    <w:rPr>
      <w:rFonts w:ascii="Symbol" w:hAnsi="Symbol"/>
    </w:rPr>
  </w:style>
  <w:style w:type="character" w:customStyle="1" w:styleId="WW8Num976z0">
    <w:name w:val="WW8Num976z0"/>
    <w:rsid w:val="00A340FD"/>
    <w:rPr>
      <w:rFonts w:ascii="Symbol" w:hAnsi="Symbol"/>
      <w:sz w:val="24"/>
    </w:rPr>
  </w:style>
  <w:style w:type="character" w:customStyle="1" w:styleId="WW8Num978z0">
    <w:name w:val="WW8Num978z0"/>
    <w:rsid w:val="00A340FD"/>
    <w:rPr>
      <w:rFonts w:ascii="Symbol" w:hAnsi="Symbol"/>
    </w:rPr>
  </w:style>
  <w:style w:type="character" w:customStyle="1" w:styleId="WW8Num979z0">
    <w:name w:val="WW8Num979z0"/>
    <w:rsid w:val="00A340FD"/>
    <w:rPr>
      <w:b/>
    </w:rPr>
  </w:style>
  <w:style w:type="character" w:customStyle="1" w:styleId="WW8Num980z0">
    <w:name w:val="WW8Num980z0"/>
    <w:rsid w:val="00A340FD"/>
    <w:rPr>
      <w:rFonts w:ascii="Symbol" w:hAnsi="Symbol"/>
    </w:rPr>
  </w:style>
  <w:style w:type="character" w:customStyle="1" w:styleId="WW8Num982z0">
    <w:name w:val="WW8Num982z0"/>
    <w:rsid w:val="00A340FD"/>
    <w:rPr>
      <w:rFonts w:ascii="Symbol" w:hAnsi="Symbol"/>
    </w:rPr>
  </w:style>
  <w:style w:type="character" w:customStyle="1" w:styleId="WW8Num982z1">
    <w:name w:val="WW8Num982z1"/>
    <w:rsid w:val="00A340FD"/>
    <w:rPr>
      <w:rFonts w:ascii="Courier New" w:hAnsi="Courier New"/>
    </w:rPr>
  </w:style>
  <w:style w:type="character" w:customStyle="1" w:styleId="WW8Num982z2">
    <w:name w:val="WW8Num982z2"/>
    <w:rsid w:val="00A340FD"/>
    <w:rPr>
      <w:rFonts w:ascii="Wingdings" w:hAnsi="Wingdings"/>
    </w:rPr>
  </w:style>
  <w:style w:type="character" w:customStyle="1" w:styleId="WW8Num983z0">
    <w:name w:val="WW8Num98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86z0">
    <w:name w:val="WW8Num986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988z0">
    <w:name w:val="WW8Num988z0"/>
    <w:rsid w:val="00A340FD"/>
    <w:rPr>
      <w:rFonts w:ascii="Times New Roman" w:hAnsi="Times New Roman" w:cs="Times New Roman"/>
    </w:rPr>
  </w:style>
  <w:style w:type="character" w:customStyle="1" w:styleId="WW8Num988z1">
    <w:name w:val="WW8Num988z1"/>
    <w:rsid w:val="00A340FD"/>
    <w:rPr>
      <w:rFonts w:ascii="Courier New" w:hAnsi="Courier New"/>
    </w:rPr>
  </w:style>
  <w:style w:type="character" w:customStyle="1" w:styleId="WW8Num988z2">
    <w:name w:val="WW8Num988z2"/>
    <w:rsid w:val="00A340FD"/>
    <w:rPr>
      <w:rFonts w:ascii="Wingdings" w:hAnsi="Wingdings"/>
    </w:rPr>
  </w:style>
  <w:style w:type="character" w:customStyle="1" w:styleId="WW8Num988z3">
    <w:name w:val="WW8Num988z3"/>
    <w:rsid w:val="00A340FD"/>
    <w:rPr>
      <w:rFonts w:ascii="Symbol" w:hAnsi="Symbol"/>
    </w:rPr>
  </w:style>
  <w:style w:type="character" w:customStyle="1" w:styleId="WW8Num989z0">
    <w:name w:val="WW8Num989z0"/>
    <w:rsid w:val="00A340FD"/>
    <w:rPr>
      <w:rFonts w:ascii="Symbol" w:hAnsi="Symbol"/>
    </w:rPr>
  </w:style>
  <w:style w:type="character" w:customStyle="1" w:styleId="WW8Num989z1">
    <w:name w:val="WW8Num989z1"/>
    <w:rsid w:val="00A340FD"/>
    <w:rPr>
      <w:rFonts w:ascii="Symbol" w:hAnsi="Symbol"/>
      <w:color w:val="auto"/>
    </w:rPr>
  </w:style>
  <w:style w:type="character" w:customStyle="1" w:styleId="WW8Num989z2">
    <w:name w:val="WW8Num989z2"/>
    <w:rsid w:val="00A340FD"/>
    <w:rPr>
      <w:rFonts w:ascii="Wingdings" w:hAnsi="Wingdings"/>
    </w:rPr>
  </w:style>
  <w:style w:type="character" w:customStyle="1" w:styleId="WW8Num989z4">
    <w:name w:val="WW8Num989z4"/>
    <w:rsid w:val="00A340FD"/>
    <w:rPr>
      <w:rFonts w:ascii="Courier New" w:hAnsi="Courier New" w:cs="Courier New"/>
    </w:rPr>
  </w:style>
  <w:style w:type="character" w:customStyle="1" w:styleId="WW8Num993z0">
    <w:name w:val="WW8Num993z0"/>
    <w:rsid w:val="00A340FD"/>
    <w:rPr>
      <w:rFonts w:ascii="Arial" w:hAnsi="Arial"/>
      <w:b/>
      <w:i w:val="0"/>
      <w:sz w:val="24"/>
      <w:u w:val="none"/>
    </w:rPr>
  </w:style>
  <w:style w:type="character" w:customStyle="1" w:styleId="WW8Num994z0">
    <w:name w:val="WW8Num994z0"/>
    <w:rsid w:val="00A340FD"/>
    <w:rPr>
      <w:b/>
    </w:rPr>
  </w:style>
  <w:style w:type="character" w:customStyle="1" w:styleId="WW8Num995z0">
    <w:name w:val="WW8Num995z0"/>
    <w:rsid w:val="00A340FD"/>
    <w:rPr>
      <w:rFonts w:ascii="Symbol" w:hAnsi="Symbol"/>
    </w:rPr>
  </w:style>
  <w:style w:type="character" w:customStyle="1" w:styleId="WW8Num998z0">
    <w:name w:val="WW8Num998z0"/>
    <w:rsid w:val="00A340FD"/>
    <w:rPr>
      <w:rFonts w:ascii="Symbol" w:hAnsi="Symbol"/>
    </w:rPr>
  </w:style>
  <w:style w:type="character" w:customStyle="1" w:styleId="WW8Num998z1">
    <w:name w:val="WW8Num998z1"/>
    <w:rsid w:val="00A340FD"/>
    <w:rPr>
      <w:rFonts w:ascii="Courier New" w:hAnsi="Courier New" w:cs="Courier New"/>
    </w:rPr>
  </w:style>
  <w:style w:type="character" w:customStyle="1" w:styleId="WW8Num998z2">
    <w:name w:val="WW8Num998z2"/>
    <w:rsid w:val="00A340FD"/>
    <w:rPr>
      <w:rFonts w:ascii="Wingdings" w:hAnsi="Wingdings"/>
    </w:rPr>
  </w:style>
  <w:style w:type="character" w:customStyle="1" w:styleId="WW8Num1000z0">
    <w:name w:val="WW8Num1000z0"/>
    <w:rsid w:val="00A340FD"/>
    <w:rPr>
      <w:rFonts w:ascii="Times New Roman" w:eastAsia="Times New Roman" w:hAnsi="Times New Roman" w:cs="Times New Roman"/>
    </w:rPr>
  </w:style>
  <w:style w:type="character" w:customStyle="1" w:styleId="WW8Num1000z1">
    <w:name w:val="WW8Num1000z1"/>
    <w:rsid w:val="00A340FD"/>
    <w:rPr>
      <w:rFonts w:ascii="Courier New" w:hAnsi="Courier New"/>
    </w:rPr>
  </w:style>
  <w:style w:type="character" w:customStyle="1" w:styleId="WW8Num1000z2">
    <w:name w:val="WW8Num1000z2"/>
    <w:rsid w:val="00A340FD"/>
    <w:rPr>
      <w:rFonts w:ascii="Wingdings" w:hAnsi="Wingdings"/>
    </w:rPr>
  </w:style>
  <w:style w:type="character" w:customStyle="1" w:styleId="WW8Num1000z3">
    <w:name w:val="WW8Num1000z3"/>
    <w:rsid w:val="00A340FD"/>
    <w:rPr>
      <w:rFonts w:ascii="Symbol" w:hAnsi="Symbol"/>
    </w:rPr>
  </w:style>
  <w:style w:type="character" w:customStyle="1" w:styleId="WW8Num1002z0">
    <w:name w:val="WW8Num1002z0"/>
    <w:rsid w:val="00A340FD"/>
    <w:rPr>
      <w:rFonts w:ascii="Times New Roman" w:hAnsi="Times New Roman"/>
    </w:rPr>
  </w:style>
  <w:style w:type="character" w:customStyle="1" w:styleId="WW8Num1003z0">
    <w:name w:val="WW8Num1003z0"/>
    <w:rsid w:val="00A340FD"/>
    <w:rPr>
      <w:rFonts w:ascii="Symbol" w:hAnsi="Symbol"/>
      <w:sz w:val="16"/>
    </w:rPr>
  </w:style>
  <w:style w:type="character" w:customStyle="1" w:styleId="WW8Num1004z0">
    <w:name w:val="WW8Num1004z0"/>
    <w:rsid w:val="00A340FD"/>
    <w:rPr>
      <w:rFonts w:ascii="Symbol" w:hAnsi="Symbol"/>
    </w:rPr>
  </w:style>
  <w:style w:type="character" w:customStyle="1" w:styleId="WW8Num1005z0">
    <w:name w:val="WW8Num1005z0"/>
    <w:rsid w:val="00A340FD"/>
    <w:rPr>
      <w:rFonts w:ascii="Times New Roman" w:hAnsi="Times New Roman" w:cs="Times New Roman"/>
    </w:rPr>
  </w:style>
  <w:style w:type="character" w:customStyle="1" w:styleId="WW8Num1005z1">
    <w:name w:val="WW8Num1005z1"/>
    <w:rsid w:val="00A340FD"/>
    <w:rPr>
      <w:rFonts w:ascii="Courier New" w:hAnsi="Courier New"/>
    </w:rPr>
  </w:style>
  <w:style w:type="character" w:customStyle="1" w:styleId="WW8Num1005z2">
    <w:name w:val="WW8Num1005z2"/>
    <w:rsid w:val="00A340FD"/>
    <w:rPr>
      <w:rFonts w:ascii="Wingdings" w:hAnsi="Wingdings"/>
    </w:rPr>
  </w:style>
  <w:style w:type="character" w:customStyle="1" w:styleId="WW8Num1005z3">
    <w:name w:val="WW8Num1005z3"/>
    <w:rsid w:val="00A340FD"/>
    <w:rPr>
      <w:rFonts w:ascii="Symbol" w:hAnsi="Symbol"/>
    </w:rPr>
  </w:style>
  <w:style w:type="character" w:customStyle="1" w:styleId="WW8Num1006z0">
    <w:name w:val="WW8Num1006z0"/>
    <w:rsid w:val="00A340FD"/>
    <w:rPr>
      <w:rFonts w:ascii="Times New Roman" w:hAnsi="Times New Roman"/>
    </w:rPr>
  </w:style>
  <w:style w:type="character" w:customStyle="1" w:styleId="WW8Num1007z0">
    <w:name w:val="WW8Num1007z0"/>
    <w:rsid w:val="00A340FD"/>
    <w:rPr>
      <w:rFonts w:ascii="Symbol" w:hAnsi="Symbol"/>
    </w:rPr>
  </w:style>
  <w:style w:type="character" w:customStyle="1" w:styleId="WW8Num1007z1">
    <w:name w:val="WW8Num1007z1"/>
    <w:rsid w:val="00A340FD"/>
    <w:rPr>
      <w:rFonts w:ascii="Courier New" w:hAnsi="Courier New"/>
    </w:rPr>
  </w:style>
  <w:style w:type="character" w:customStyle="1" w:styleId="WW8Num1007z2">
    <w:name w:val="WW8Num1007z2"/>
    <w:rsid w:val="00A340FD"/>
    <w:rPr>
      <w:rFonts w:ascii="Wingdings" w:hAnsi="Wingdings"/>
    </w:rPr>
  </w:style>
  <w:style w:type="character" w:customStyle="1" w:styleId="WW8Num1011z0">
    <w:name w:val="WW8Num1011z0"/>
    <w:rsid w:val="00A340FD"/>
    <w:rPr>
      <w:rFonts w:ascii="Symbol" w:hAnsi="Symbol"/>
    </w:rPr>
  </w:style>
  <w:style w:type="character" w:customStyle="1" w:styleId="WW8Num1012z0">
    <w:name w:val="WW8Num1012z0"/>
    <w:rsid w:val="00A340FD"/>
    <w:rPr>
      <w:rFonts w:ascii="Symbol" w:hAnsi="Symbol"/>
    </w:rPr>
  </w:style>
  <w:style w:type="character" w:customStyle="1" w:styleId="WW8Num1013z0">
    <w:name w:val="WW8Num1013z0"/>
    <w:rsid w:val="00A340FD"/>
    <w:rPr>
      <w:rFonts w:ascii="Times New Roman" w:hAnsi="Times New Roman"/>
      <w:b/>
      <w:i w:val="0"/>
      <w:sz w:val="24"/>
      <w:u w:val="none"/>
    </w:rPr>
  </w:style>
  <w:style w:type="character" w:customStyle="1" w:styleId="WW8Num1014z0">
    <w:name w:val="WW8Num1014z0"/>
    <w:rsid w:val="00A340FD"/>
    <w:rPr>
      <w:rFonts w:ascii="Symbol" w:hAnsi="Symbol"/>
    </w:rPr>
  </w:style>
  <w:style w:type="character" w:customStyle="1" w:styleId="WW8Num1014z1">
    <w:name w:val="WW8Num1014z1"/>
    <w:rsid w:val="00A340FD"/>
    <w:rPr>
      <w:rFonts w:ascii="Courier New" w:hAnsi="Courier New" w:cs="Courier New"/>
    </w:rPr>
  </w:style>
  <w:style w:type="character" w:customStyle="1" w:styleId="WW8Num1014z2">
    <w:name w:val="WW8Num1014z2"/>
    <w:rsid w:val="00A340FD"/>
    <w:rPr>
      <w:rFonts w:ascii="Wingdings" w:hAnsi="Wingdings"/>
    </w:rPr>
  </w:style>
  <w:style w:type="character" w:customStyle="1" w:styleId="WW8Num1016z0">
    <w:name w:val="WW8Num1016z0"/>
    <w:rsid w:val="00A340FD"/>
    <w:rPr>
      <w:rFonts w:ascii="Symbol" w:hAnsi="Symbol"/>
    </w:rPr>
  </w:style>
  <w:style w:type="character" w:customStyle="1" w:styleId="WW8Num1020z1">
    <w:name w:val="WW8Num1020z1"/>
    <w:rsid w:val="00A340FD"/>
    <w:rPr>
      <w:rFonts w:ascii="Courier New" w:hAnsi="Courier New"/>
    </w:rPr>
  </w:style>
  <w:style w:type="character" w:customStyle="1" w:styleId="WW8Num1020z2">
    <w:name w:val="WW8Num1020z2"/>
    <w:rsid w:val="00A340FD"/>
    <w:rPr>
      <w:rFonts w:ascii="Wingdings" w:hAnsi="Wingdings"/>
    </w:rPr>
  </w:style>
  <w:style w:type="character" w:customStyle="1" w:styleId="WW8Num1020z3">
    <w:name w:val="WW8Num1020z3"/>
    <w:rsid w:val="00A340FD"/>
    <w:rPr>
      <w:rFonts w:ascii="Symbol" w:hAnsi="Symbol"/>
    </w:rPr>
  </w:style>
  <w:style w:type="character" w:customStyle="1" w:styleId="WW8Num1021z0">
    <w:name w:val="WW8Num1021z0"/>
    <w:rsid w:val="00A340FD"/>
    <w:rPr>
      <w:b/>
      <w:i w:val="0"/>
    </w:rPr>
  </w:style>
  <w:style w:type="character" w:customStyle="1" w:styleId="WW8Num1022z0">
    <w:name w:val="WW8Num1022z0"/>
    <w:rsid w:val="00A340FD"/>
    <w:rPr>
      <w:b/>
      <w:i w:val="0"/>
      <w:sz w:val="24"/>
    </w:rPr>
  </w:style>
  <w:style w:type="character" w:customStyle="1" w:styleId="WW8Num1025z0">
    <w:name w:val="WW8Num1025z0"/>
    <w:rsid w:val="00A340FD"/>
    <w:rPr>
      <w:rFonts w:ascii="Symbol" w:hAnsi="Symbol"/>
    </w:rPr>
  </w:style>
  <w:style w:type="character" w:customStyle="1" w:styleId="WW8Num1027z0">
    <w:name w:val="WW8Num1027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029z0">
    <w:name w:val="WW8Num1029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030z0">
    <w:name w:val="WW8Num1030z0"/>
    <w:rsid w:val="00A340FD"/>
    <w:rPr>
      <w:rFonts w:ascii="Symbol" w:hAnsi="Symbol"/>
      <w:sz w:val="16"/>
    </w:rPr>
  </w:style>
  <w:style w:type="character" w:customStyle="1" w:styleId="WW8Num1030z1">
    <w:name w:val="WW8Num1030z1"/>
    <w:rsid w:val="00A340FD"/>
    <w:rPr>
      <w:rFonts w:ascii="Courier New" w:hAnsi="Courier New"/>
    </w:rPr>
  </w:style>
  <w:style w:type="character" w:customStyle="1" w:styleId="WW8Num1030z2">
    <w:name w:val="WW8Num1030z2"/>
    <w:rsid w:val="00A340FD"/>
    <w:rPr>
      <w:rFonts w:ascii="Wingdings" w:hAnsi="Wingdings"/>
    </w:rPr>
  </w:style>
  <w:style w:type="character" w:customStyle="1" w:styleId="WW8Num1030z3">
    <w:name w:val="WW8Num1030z3"/>
    <w:rsid w:val="00A340FD"/>
    <w:rPr>
      <w:rFonts w:ascii="Symbol" w:hAnsi="Symbol"/>
    </w:rPr>
  </w:style>
  <w:style w:type="character" w:customStyle="1" w:styleId="WW8Num1031z0">
    <w:name w:val="WW8Num1031z0"/>
    <w:rsid w:val="00A340FD"/>
    <w:rPr>
      <w:rFonts w:ascii="Times New Roman" w:hAnsi="Times New Roman" w:cs="Times New Roman"/>
    </w:rPr>
  </w:style>
  <w:style w:type="character" w:customStyle="1" w:styleId="WW8Num1031z1">
    <w:name w:val="WW8Num1031z1"/>
    <w:rsid w:val="00A340FD"/>
    <w:rPr>
      <w:rFonts w:ascii="Courier New" w:hAnsi="Courier New"/>
    </w:rPr>
  </w:style>
  <w:style w:type="character" w:customStyle="1" w:styleId="WW8Num1031z2">
    <w:name w:val="WW8Num1031z2"/>
    <w:rsid w:val="00A340FD"/>
    <w:rPr>
      <w:rFonts w:ascii="Wingdings" w:hAnsi="Wingdings"/>
    </w:rPr>
  </w:style>
  <w:style w:type="character" w:customStyle="1" w:styleId="WW8Num1031z3">
    <w:name w:val="WW8Num1031z3"/>
    <w:rsid w:val="00A340FD"/>
    <w:rPr>
      <w:rFonts w:ascii="Symbol" w:hAnsi="Symbol"/>
    </w:rPr>
  </w:style>
  <w:style w:type="character" w:customStyle="1" w:styleId="WW8Num1032z0">
    <w:name w:val="WW8Num1032z0"/>
    <w:rsid w:val="00A340FD"/>
    <w:rPr>
      <w:rFonts w:ascii="Symbol" w:hAnsi="Symbol" w:cs="Times New Roman"/>
    </w:rPr>
  </w:style>
  <w:style w:type="character" w:customStyle="1" w:styleId="WW8Num1032z1">
    <w:name w:val="WW8Num1032z1"/>
    <w:rsid w:val="00A340FD"/>
    <w:rPr>
      <w:rFonts w:ascii="Courier New" w:hAnsi="Courier New" w:cs="Courier New"/>
    </w:rPr>
  </w:style>
  <w:style w:type="character" w:customStyle="1" w:styleId="WW8Num1032z2">
    <w:name w:val="WW8Num1032z2"/>
    <w:rsid w:val="00A340FD"/>
    <w:rPr>
      <w:rFonts w:ascii="Wingdings" w:hAnsi="Wingdings" w:cs="Times New Roman"/>
    </w:rPr>
  </w:style>
  <w:style w:type="character" w:customStyle="1" w:styleId="WW8Num1033z0">
    <w:name w:val="WW8Num1033z0"/>
    <w:rsid w:val="00A340FD"/>
    <w:rPr>
      <w:rFonts w:ascii="Symbol" w:hAnsi="Symbol"/>
      <w:sz w:val="16"/>
    </w:rPr>
  </w:style>
  <w:style w:type="character" w:customStyle="1" w:styleId="WW8Num1033z1">
    <w:name w:val="WW8Num1033z1"/>
    <w:rsid w:val="00A340FD"/>
    <w:rPr>
      <w:rFonts w:ascii="Courier New" w:hAnsi="Courier New"/>
    </w:rPr>
  </w:style>
  <w:style w:type="character" w:customStyle="1" w:styleId="WW8Num1033z2">
    <w:name w:val="WW8Num1033z2"/>
    <w:rsid w:val="00A340FD"/>
    <w:rPr>
      <w:rFonts w:ascii="Wingdings" w:hAnsi="Wingdings"/>
    </w:rPr>
  </w:style>
  <w:style w:type="character" w:customStyle="1" w:styleId="WW8Num1033z3">
    <w:name w:val="WW8Num1033z3"/>
    <w:rsid w:val="00A340FD"/>
    <w:rPr>
      <w:rFonts w:ascii="Symbol" w:hAnsi="Symbol"/>
    </w:rPr>
  </w:style>
  <w:style w:type="character" w:customStyle="1" w:styleId="WW8Num1034z0">
    <w:name w:val="WW8Num1034z0"/>
    <w:rsid w:val="00A340FD"/>
    <w:rPr>
      <w:rFonts w:ascii="Symbol" w:hAnsi="Symbol"/>
      <w:sz w:val="16"/>
    </w:rPr>
  </w:style>
  <w:style w:type="character" w:customStyle="1" w:styleId="WW8Num1034z1">
    <w:name w:val="WW8Num1034z1"/>
    <w:rsid w:val="00A340FD"/>
    <w:rPr>
      <w:rFonts w:ascii="Symbol" w:hAnsi="Symbol" w:cs="StarSymbol"/>
      <w:sz w:val="18"/>
      <w:szCs w:val="18"/>
    </w:rPr>
  </w:style>
  <w:style w:type="character" w:customStyle="1" w:styleId="WW8Num1036z0">
    <w:name w:val="WW8Num1036z0"/>
    <w:rsid w:val="00A340FD"/>
    <w:rPr>
      <w:rFonts w:ascii="Times New Roman" w:hAnsi="Times New Roman" w:cs="Times New Roman"/>
    </w:rPr>
  </w:style>
  <w:style w:type="character" w:customStyle="1" w:styleId="WW8Num1036z1">
    <w:name w:val="WW8Num1036z1"/>
    <w:rsid w:val="00A340FD"/>
    <w:rPr>
      <w:rFonts w:ascii="Courier New" w:hAnsi="Courier New"/>
    </w:rPr>
  </w:style>
  <w:style w:type="character" w:customStyle="1" w:styleId="WW8Num1036z2">
    <w:name w:val="WW8Num1036z2"/>
    <w:rsid w:val="00A340FD"/>
    <w:rPr>
      <w:rFonts w:ascii="Wingdings" w:hAnsi="Wingdings"/>
    </w:rPr>
  </w:style>
  <w:style w:type="character" w:customStyle="1" w:styleId="WW8Num1036z3">
    <w:name w:val="WW8Num1036z3"/>
    <w:rsid w:val="00A340FD"/>
    <w:rPr>
      <w:rFonts w:ascii="Symbol" w:hAnsi="Symbol"/>
    </w:rPr>
  </w:style>
  <w:style w:type="character" w:customStyle="1" w:styleId="WW8Num1037z0">
    <w:name w:val="WW8Num1037z0"/>
    <w:rsid w:val="00A340FD"/>
    <w:rPr>
      <w:rFonts w:ascii="Symbol" w:hAnsi="Symbol"/>
    </w:rPr>
  </w:style>
  <w:style w:type="character" w:customStyle="1" w:styleId="WW8Num1037z1">
    <w:name w:val="WW8Num1037z1"/>
    <w:rsid w:val="00A340FD"/>
    <w:rPr>
      <w:rFonts w:ascii="Courier New" w:hAnsi="Courier New"/>
    </w:rPr>
  </w:style>
  <w:style w:type="character" w:customStyle="1" w:styleId="WW8Num1037z2">
    <w:name w:val="WW8Num1037z2"/>
    <w:rsid w:val="00A340FD"/>
    <w:rPr>
      <w:rFonts w:ascii="Wingdings" w:hAnsi="Wingdings"/>
    </w:rPr>
  </w:style>
  <w:style w:type="character" w:customStyle="1" w:styleId="WW8Num1039z0">
    <w:name w:val="WW8Num1039z0"/>
    <w:rsid w:val="00A340FD"/>
    <w:rPr>
      <w:rFonts w:ascii="Symbol" w:hAnsi="Symbol"/>
    </w:rPr>
  </w:style>
  <w:style w:type="character" w:customStyle="1" w:styleId="WW8Num1042z0">
    <w:name w:val="WW8Num1042z0"/>
    <w:rsid w:val="00A340FD"/>
    <w:rPr>
      <w:rFonts w:ascii="Times New Roman" w:eastAsia="Times New Roman" w:hAnsi="Times New Roman"/>
      <w:i w:val="0"/>
    </w:rPr>
  </w:style>
  <w:style w:type="character" w:customStyle="1" w:styleId="WW8Num1042z1">
    <w:name w:val="WW8Num1042z1"/>
    <w:rsid w:val="00A340FD"/>
    <w:rPr>
      <w:rFonts w:ascii="Courier New" w:hAnsi="Courier New" w:cs="Courier New"/>
    </w:rPr>
  </w:style>
  <w:style w:type="character" w:customStyle="1" w:styleId="WW8Num1042z2">
    <w:name w:val="WW8Num1042z2"/>
    <w:rsid w:val="00A340FD"/>
    <w:rPr>
      <w:rFonts w:ascii="Wingdings" w:hAnsi="Wingdings" w:cs="Times New Roman"/>
    </w:rPr>
  </w:style>
  <w:style w:type="character" w:customStyle="1" w:styleId="WW8Num1042z3">
    <w:name w:val="WW8Num1042z3"/>
    <w:rsid w:val="00A340FD"/>
    <w:rPr>
      <w:rFonts w:ascii="Symbol" w:hAnsi="Symbol" w:cs="Times New Roman"/>
    </w:rPr>
  </w:style>
  <w:style w:type="character" w:customStyle="1" w:styleId="WW8Num1043z0">
    <w:name w:val="WW8Num1043z0"/>
    <w:rsid w:val="00A340FD"/>
    <w:rPr>
      <w:rFonts w:ascii="Courier New" w:hAnsi="Courier New"/>
    </w:rPr>
  </w:style>
  <w:style w:type="character" w:customStyle="1" w:styleId="WW8Num1043z2">
    <w:name w:val="WW8Num1043z2"/>
    <w:rsid w:val="00A340FD"/>
    <w:rPr>
      <w:rFonts w:ascii="Wingdings" w:hAnsi="Wingdings"/>
    </w:rPr>
  </w:style>
  <w:style w:type="character" w:customStyle="1" w:styleId="WW8Num1043z3">
    <w:name w:val="WW8Num1043z3"/>
    <w:rsid w:val="00A340FD"/>
    <w:rPr>
      <w:rFonts w:ascii="Symbol" w:hAnsi="Symbol"/>
    </w:rPr>
  </w:style>
  <w:style w:type="character" w:customStyle="1" w:styleId="WW8Num1044z1">
    <w:name w:val="WW8Num1044z1"/>
    <w:rsid w:val="00A340FD"/>
    <w:rPr>
      <w:rFonts w:ascii="Courier New" w:hAnsi="Courier New"/>
    </w:rPr>
  </w:style>
  <w:style w:type="character" w:customStyle="1" w:styleId="WW8Num1044z2">
    <w:name w:val="WW8Num1044z2"/>
    <w:rsid w:val="00A340FD"/>
    <w:rPr>
      <w:rFonts w:ascii="Wingdings" w:hAnsi="Wingdings"/>
    </w:rPr>
  </w:style>
  <w:style w:type="character" w:customStyle="1" w:styleId="WW8Num1044z3">
    <w:name w:val="WW8Num1044z3"/>
    <w:rsid w:val="00A340FD"/>
    <w:rPr>
      <w:rFonts w:ascii="Symbol" w:hAnsi="Symbol"/>
    </w:rPr>
  </w:style>
  <w:style w:type="character" w:customStyle="1" w:styleId="WW8Num1045z0">
    <w:name w:val="WW8Num1045z0"/>
    <w:rsid w:val="00A340FD"/>
    <w:rPr>
      <w:b/>
      <w:i w:val="0"/>
      <w:sz w:val="24"/>
    </w:rPr>
  </w:style>
  <w:style w:type="character" w:customStyle="1" w:styleId="WW8Num1049z0">
    <w:name w:val="WW8Num1049z0"/>
    <w:rsid w:val="00A340FD"/>
    <w:rPr>
      <w:rFonts w:ascii="Times New Roman" w:hAnsi="Times New Roman" w:cs="Times New Roman"/>
    </w:rPr>
  </w:style>
  <w:style w:type="character" w:customStyle="1" w:styleId="WW8Num1049z1">
    <w:name w:val="WW8Num1049z1"/>
    <w:rsid w:val="00A340FD"/>
    <w:rPr>
      <w:rFonts w:ascii="Courier New" w:hAnsi="Courier New"/>
    </w:rPr>
  </w:style>
  <w:style w:type="character" w:customStyle="1" w:styleId="WW8Num1049z2">
    <w:name w:val="WW8Num1049z2"/>
    <w:rsid w:val="00A340FD"/>
    <w:rPr>
      <w:rFonts w:ascii="Wingdings" w:hAnsi="Wingdings"/>
    </w:rPr>
  </w:style>
  <w:style w:type="character" w:customStyle="1" w:styleId="WW8Num1049z3">
    <w:name w:val="WW8Num1049z3"/>
    <w:rsid w:val="00A340FD"/>
    <w:rPr>
      <w:rFonts w:ascii="Symbol" w:hAnsi="Symbol"/>
    </w:rPr>
  </w:style>
  <w:style w:type="character" w:customStyle="1" w:styleId="WW8Num1050z0">
    <w:name w:val="WW8Num105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051z0">
    <w:name w:val="WW8Num1051z0"/>
    <w:rsid w:val="00A340FD"/>
    <w:rPr>
      <w:rFonts w:ascii="Symbol" w:hAnsi="Symbol"/>
    </w:rPr>
  </w:style>
  <w:style w:type="character" w:customStyle="1" w:styleId="WW8Num1052z0">
    <w:name w:val="WW8Num1052z0"/>
    <w:rsid w:val="00A340FD"/>
    <w:rPr>
      <w:rFonts w:ascii="Symbol" w:hAnsi="Symbol"/>
    </w:rPr>
  </w:style>
  <w:style w:type="character" w:customStyle="1" w:styleId="WW8Num1054z0">
    <w:name w:val="WW8Num1054z0"/>
    <w:rsid w:val="00A340FD"/>
    <w:rPr>
      <w:rFonts w:ascii="Times New Roman" w:hAnsi="Times New Roman"/>
    </w:rPr>
  </w:style>
  <w:style w:type="character" w:customStyle="1" w:styleId="WW8Num1055z0">
    <w:name w:val="WW8Num1055z0"/>
    <w:rsid w:val="00A340FD"/>
    <w:rPr>
      <w:rFonts w:ascii="Times New Roman" w:hAnsi="Times New Roman"/>
    </w:rPr>
  </w:style>
  <w:style w:type="character" w:customStyle="1" w:styleId="WW8Num1056z0">
    <w:name w:val="WW8Num105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057z0">
    <w:name w:val="WW8Num1057z0"/>
    <w:rsid w:val="00A340FD"/>
    <w:rPr>
      <w:rFonts w:ascii="Courier New" w:hAnsi="Courier New"/>
    </w:rPr>
  </w:style>
  <w:style w:type="character" w:customStyle="1" w:styleId="WW8Num1057z2">
    <w:name w:val="WW8Num1057z2"/>
    <w:rsid w:val="00A340FD"/>
    <w:rPr>
      <w:rFonts w:ascii="Wingdings" w:hAnsi="Wingdings"/>
    </w:rPr>
  </w:style>
  <w:style w:type="character" w:customStyle="1" w:styleId="WW8Num1057z3">
    <w:name w:val="WW8Num1057z3"/>
    <w:rsid w:val="00A340FD"/>
    <w:rPr>
      <w:rFonts w:ascii="Symbol" w:hAnsi="Symbol"/>
    </w:rPr>
  </w:style>
  <w:style w:type="character" w:customStyle="1" w:styleId="WW8Num1058z0">
    <w:name w:val="WW8Num1058z0"/>
    <w:rsid w:val="00A340FD"/>
    <w:rPr>
      <w:rFonts w:ascii="Symbol" w:hAnsi="Symbol"/>
      <w:sz w:val="16"/>
    </w:rPr>
  </w:style>
  <w:style w:type="character" w:customStyle="1" w:styleId="WW8Num1058z1">
    <w:name w:val="WW8Num1058z1"/>
    <w:rsid w:val="00A340FD"/>
    <w:rPr>
      <w:rFonts w:ascii="Courier New" w:hAnsi="Courier New"/>
    </w:rPr>
  </w:style>
  <w:style w:type="character" w:customStyle="1" w:styleId="WW8Num1058z2">
    <w:name w:val="WW8Num1058z2"/>
    <w:rsid w:val="00A340FD"/>
    <w:rPr>
      <w:rFonts w:ascii="Wingdings" w:hAnsi="Wingdings"/>
    </w:rPr>
  </w:style>
  <w:style w:type="character" w:customStyle="1" w:styleId="WW8Num1058z3">
    <w:name w:val="WW8Num1058z3"/>
    <w:rsid w:val="00A340FD"/>
    <w:rPr>
      <w:rFonts w:ascii="Symbol" w:hAnsi="Symbol"/>
    </w:rPr>
  </w:style>
  <w:style w:type="character" w:customStyle="1" w:styleId="WW8Num1059z0">
    <w:name w:val="WW8Num1059z0"/>
    <w:rsid w:val="00A340FD"/>
    <w:rPr>
      <w:rFonts w:ascii="Courier New" w:hAnsi="Courier New" w:cs="Courier New"/>
    </w:rPr>
  </w:style>
  <w:style w:type="character" w:customStyle="1" w:styleId="WW8Num1059z2">
    <w:name w:val="WW8Num1059z2"/>
    <w:rsid w:val="00A340FD"/>
    <w:rPr>
      <w:rFonts w:ascii="Wingdings" w:hAnsi="Wingdings"/>
    </w:rPr>
  </w:style>
  <w:style w:type="character" w:customStyle="1" w:styleId="WW8Num1059z3">
    <w:name w:val="WW8Num1059z3"/>
    <w:rsid w:val="00A340FD"/>
    <w:rPr>
      <w:rFonts w:ascii="Symbol" w:hAnsi="Symbol"/>
    </w:rPr>
  </w:style>
  <w:style w:type="character" w:customStyle="1" w:styleId="WW8Num1061z0">
    <w:name w:val="WW8Num1061z0"/>
    <w:rsid w:val="00A340FD"/>
    <w:rPr>
      <w:rFonts w:ascii="Symbol" w:hAnsi="Symbol"/>
    </w:rPr>
  </w:style>
  <w:style w:type="character" w:customStyle="1" w:styleId="WW8Num1062z0">
    <w:name w:val="WW8Num1062z0"/>
    <w:rsid w:val="00A340FD"/>
    <w:rPr>
      <w:rFonts w:ascii="Times New Roman" w:hAnsi="Times New Roman"/>
    </w:rPr>
  </w:style>
  <w:style w:type="character" w:customStyle="1" w:styleId="WW8Num1063z0">
    <w:name w:val="WW8Num1063z0"/>
    <w:rsid w:val="00A340FD"/>
    <w:rPr>
      <w:rFonts w:ascii="Times New Roman" w:hAnsi="Times New Roman"/>
    </w:rPr>
  </w:style>
  <w:style w:type="character" w:customStyle="1" w:styleId="WW8Num1067z0">
    <w:name w:val="WW8Num1067z0"/>
    <w:rsid w:val="00A340FD"/>
    <w:rPr>
      <w:rFonts w:ascii="Symbol" w:hAnsi="Symbol"/>
    </w:rPr>
  </w:style>
  <w:style w:type="character" w:customStyle="1" w:styleId="WW8Num1068z0">
    <w:name w:val="WW8Num1068z0"/>
    <w:rsid w:val="00A340FD"/>
    <w:rPr>
      <w:rFonts w:ascii="Times New Roman" w:hAnsi="Times New Roman"/>
    </w:rPr>
  </w:style>
  <w:style w:type="character" w:customStyle="1" w:styleId="WW8Num1069z0">
    <w:name w:val="WW8Num1069z0"/>
    <w:rsid w:val="00A340FD"/>
    <w:rPr>
      <w:sz w:val="24"/>
    </w:rPr>
  </w:style>
  <w:style w:type="character" w:customStyle="1" w:styleId="WW8Num1070z0">
    <w:name w:val="WW8Num1070z0"/>
    <w:rsid w:val="00A340FD"/>
    <w:rPr>
      <w:rFonts w:ascii="Symbol" w:hAnsi="Symbol"/>
    </w:rPr>
  </w:style>
  <w:style w:type="character" w:customStyle="1" w:styleId="WW8Num1071z0">
    <w:name w:val="WW8Num1071z0"/>
    <w:rsid w:val="00A340FD"/>
    <w:rPr>
      <w:rFonts w:ascii="Symbol" w:hAnsi="Symbol"/>
    </w:rPr>
  </w:style>
  <w:style w:type="character" w:customStyle="1" w:styleId="WW8Num1072z0">
    <w:name w:val="WW8Num1072z0"/>
    <w:rsid w:val="00A340FD"/>
    <w:rPr>
      <w:b/>
    </w:rPr>
  </w:style>
  <w:style w:type="character" w:customStyle="1" w:styleId="WW8Num1072z2">
    <w:name w:val="WW8Num1072z2"/>
    <w:rsid w:val="00A340FD"/>
    <w:rPr>
      <w:b/>
      <w:i w:val="0"/>
      <w:sz w:val="22"/>
    </w:rPr>
  </w:style>
  <w:style w:type="character" w:customStyle="1" w:styleId="WW8Num1072z3">
    <w:name w:val="WW8Num1072z3"/>
    <w:rsid w:val="00A340FD"/>
    <w:rPr>
      <w:b w:val="0"/>
      <w:i w:val="0"/>
    </w:rPr>
  </w:style>
  <w:style w:type="character" w:customStyle="1" w:styleId="WW8Num1074z0">
    <w:name w:val="WW8Num1074z0"/>
    <w:rsid w:val="00A340FD"/>
    <w:rPr>
      <w:rFonts w:ascii="Times New Roman" w:hAnsi="Times New Roman"/>
    </w:rPr>
  </w:style>
  <w:style w:type="character" w:customStyle="1" w:styleId="WW8Num1075z0">
    <w:name w:val="WW8Num1075z0"/>
    <w:rsid w:val="00A340FD"/>
    <w:rPr>
      <w:rFonts w:ascii="Courier New" w:hAnsi="Courier New"/>
    </w:rPr>
  </w:style>
  <w:style w:type="character" w:customStyle="1" w:styleId="WW8Num1075z2">
    <w:name w:val="WW8Num1075z2"/>
    <w:rsid w:val="00A340FD"/>
    <w:rPr>
      <w:rFonts w:ascii="Wingdings" w:hAnsi="Wingdings"/>
    </w:rPr>
  </w:style>
  <w:style w:type="character" w:customStyle="1" w:styleId="WW8Num1075z3">
    <w:name w:val="WW8Num1075z3"/>
    <w:rsid w:val="00A340FD"/>
    <w:rPr>
      <w:rFonts w:ascii="Symbol" w:hAnsi="Symbol"/>
    </w:rPr>
  </w:style>
  <w:style w:type="character" w:customStyle="1" w:styleId="WW8Num1078z0">
    <w:name w:val="WW8Num1078z0"/>
    <w:rsid w:val="00A340FD"/>
    <w:rPr>
      <w:rFonts w:ascii="Times New Roman" w:hAnsi="Times New Roman"/>
    </w:rPr>
  </w:style>
  <w:style w:type="character" w:customStyle="1" w:styleId="WW8Num1079z0">
    <w:name w:val="WW8Num1079z0"/>
    <w:rsid w:val="00A340FD"/>
    <w:rPr>
      <w:rFonts w:ascii="Symbol" w:hAnsi="Symbol"/>
    </w:rPr>
  </w:style>
  <w:style w:type="character" w:customStyle="1" w:styleId="WW8Num1082z0">
    <w:name w:val="WW8Num1082z0"/>
    <w:rsid w:val="00A340FD"/>
    <w:rPr>
      <w:rFonts w:ascii="Symbol" w:hAnsi="Symbol"/>
    </w:rPr>
  </w:style>
  <w:style w:type="character" w:customStyle="1" w:styleId="WW8Num1082z1">
    <w:name w:val="WW8Num1082z1"/>
    <w:rsid w:val="00A340FD"/>
    <w:rPr>
      <w:rFonts w:ascii="Courier New" w:hAnsi="Courier New"/>
    </w:rPr>
  </w:style>
  <w:style w:type="character" w:customStyle="1" w:styleId="WW8Num1082z2">
    <w:name w:val="WW8Num1082z2"/>
    <w:rsid w:val="00A340FD"/>
    <w:rPr>
      <w:rFonts w:ascii="Wingdings" w:hAnsi="Wingdings"/>
    </w:rPr>
  </w:style>
  <w:style w:type="character" w:customStyle="1" w:styleId="WW8Num1083z0">
    <w:name w:val="WW8Num1083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085z0">
    <w:name w:val="WW8Num1085z0"/>
    <w:rsid w:val="00A340FD"/>
    <w:rPr>
      <w:rFonts w:ascii="Symbol" w:hAnsi="Symbol"/>
    </w:rPr>
  </w:style>
  <w:style w:type="character" w:customStyle="1" w:styleId="WW8Num1086z0">
    <w:name w:val="WW8Num1086z0"/>
    <w:rsid w:val="00A340FD"/>
    <w:rPr>
      <w:rFonts w:ascii="Symbol" w:hAnsi="Symbol"/>
    </w:rPr>
  </w:style>
  <w:style w:type="character" w:customStyle="1" w:styleId="WW8Num1086z1">
    <w:name w:val="WW8Num1086z1"/>
    <w:rsid w:val="00A340FD"/>
    <w:rPr>
      <w:rFonts w:ascii="Courier New" w:hAnsi="Courier New"/>
    </w:rPr>
  </w:style>
  <w:style w:type="character" w:customStyle="1" w:styleId="WW8Num1086z2">
    <w:name w:val="WW8Num1086z2"/>
    <w:rsid w:val="00A340FD"/>
    <w:rPr>
      <w:rFonts w:ascii="Wingdings" w:hAnsi="Wingdings"/>
    </w:rPr>
  </w:style>
  <w:style w:type="character" w:customStyle="1" w:styleId="WW8Num1088z0">
    <w:name w:val="WW8Num1088z0"/>
    <w:rsid w:val="00A340FD"/>
    <w:rPr>
      <w:rFonts w:ascii="Wingdings" w:hAnsi="Wingdings"/>
    </w:rPr>
  </w:style>
  <w:style w:type="character" w:customStyle="1" w:styleId="WW8Num1088z1">
    <w:name w:val="WW8Num1088z1"/>
    <w:rsid w:val="00A340FD"/>
    <w:rPr>
      <w:rFonts w:ascii="Courier New" w:hAnsi="Courier New"/>
    </w:rPr>
  </w:style>
  <w:style w:type="character" w:customStyle="1" w:styleId="WW8Num1088z3">
    <w:name w:val="WW8Num1088z3"/>
    <w:rsid w:val="00A340FD"/>
    <w:rPr>
      <w:rFonts w:ascii="Symbol" w:hAnsi="Symbol"/>
    </w:rPr>
  </w:style>
  <w:style w:type="character" w:customStyle="1" w:styleId="WW8Num1089z0">
    <w:name w:val="WW8Num1089z0"/>
    <w:rsid w:val="00A340FD"/>
    <w:rPr>
      <w:rFonts w:ascii="Symbol" w:hAnsi="Symbol"/>
    </w:rPr>
  </w:style>
  <w:style w:type="character" w:customStyle="1" w:styleId="WW8Num1090z0">
    <w:name w:val="WW8Num1090z0"/>
    <w:rsid w:val="00A340FD"/>
    <w:rPr>
      <w:rFonts w:ascii="Symbol" w:hAnsi="Symbol"/>
    </w:rPr>
  </w:style>
  <w:style w:type="character" w:customStyle="1" w:styleId="WW8Num1090z1">
    <w:name w:val="WW8Num1090z1"/>
    <w:rsid w:val="00A340FD"/>
    <w:rPr>
      <w:rFonts w:ascii="Courier New" w:hAnsi="Courier New"/>
    </w:rPr>
  </w:style>
  <w:style w:type="character" w:customStyle="1" w:styleId="WW8Num1090z2">
    <w:name w:val="WW8Num1090z2"/>
    <w:rsid w:val="00A340FD"/>
    <w:rPr>
      <w:rFonts w:ascii="Wingdings" w:hAnsi="Wingdings"/>
    </w:rPr>
  </w:style>
  <w:style w:type="character" w:customStyle="1" w:styleId="WW8Num1092z0">
    <w:name w:val="WW8Num1092z0"/>
    <w:rsid w:val="00A340FD"/>
    <w:rPr>
      <w:rFonts w:ascii="Courier New" w:hAnsi="Courier New" w:cs="Courier New"/>
    </w:rPr>
  </w:style>
  <w:style w:type="character" w:customStyle="1" w:styleId="WW8Num1092z2">
    <w:name w:val="WW8Num1092z2"/>
    <w:rsid w:val="00A340FD"/>
    <w:rPr>
      <w:rFonts w:ascii="Wingdings" w:hAnsi="Wingdings"/>
    </w:rPr>
  </w:style>
  <w:style w:type="character" w:customStyle="1" w:styleId="WW8Num1092z3">
    <w:name w:val="WW8Num1092z3"/>
    <w:rsid w:val="00A340FD"/>
    <w:rPr>
      <w:rFonts w:ascii="Symbol" w:hAnsi="Symbol"/>
    </w:rPr>
  </w:style>
  <w:style w:type="character" w:customStyle="1" w:styleId="WW8Num1094z0">
    <w:name w:val="WW8Num1094z0"/>
    <w:rsid w:val="00A340FD"/>
    <w:rPr>
      <w:b/>
      <w:i w:val="0"/>
      <w:color w:val="0000FF"/>
      <w:sz w:val="24"/>
    </w:rPr>
  </w:style>
  <w:style w:type="character" w:customStyle="1" w:styleId="WW8Num1095z0">
    <w:name w:val="WW8Num1095z0"/>
    <w:rsid w:val="00A340FD"/>
    <w:rPr>
      <w:rFonts w:ascii="Symbol" w:hAnsi="Symbol"/>
    </w:rPr>
  </w:style>
  <w:style w:type="character" w:customStyle="1" w:styleId="WW8Num1098z0">
    <w:name w:val="WW8Num1098z0"/>
    <w:rsid w:val="00A340FD"/>
    <w:rPr>
      <w:rFonts w:ascii="Times New Roman" w:hAnsi="Times New Roman" w:cs="Times New Roman"/>
      <w:b w:val="0"/>
      <w:i w:val="0"/>
      <w:sz w:val="28"/>
      <w:szCs w:val="28"/>
    </w:rPr>
  </w:style>
  <w:style w:type="character" w:customStyle="1" w:styleId="WW8Num1099z0">
    <w:name w:val="WW8Num1099z0"/>
    <w:rsid w:val="00A340FD"/>
    <w:rPr>
      <w:rFonts w:ascii="Symbol" w:hAnsi="Symbol"/>
    </w:rPr>
  </w:style>
  <w:style w:type="character" w:customStyle="1" w:styleId="WW8Num1099z1">
    <w:name w:val="WW8Num1099z1"/>
    <w:rsid w:val="00A340FD"/>
    <w:rPr>
      <w:rFonts w:ascii="Courier New" w:hAnsi="Courier New" w:cs="Courier New"/>
    </w:rPr>
  </w:style>
  <w:style w:type="character" w:customStyle="1" w:styleId="WW8Num1099z2">
    <w:name w:val="WW8Num1099z2"/>
    <w:rsid w:val="00A340FD"/>
    <w:rPr>
      <w:rFonts w:ascii="Wingdings" w:hAnsi="Wingdings"/>
    </w:rPr>
  </w:style>
  <w:style w:type="character" w:customStyle="1" w:styleId="WW8Num1101z0">
    <w:name w:val="WW8Num1101z0"/>
    <w:rsid w:val="00A340FD"/>
    <w:rPr>
      <w:sz w:val="24"/>
    </w:rPr>
  </w:style>
  <w:style w:type="character" w:customStyle="1" w:styleId="WW8Num1102z0">
    <w:name w:val="WW8Num1102z0"/>
    <w:rsid w:val="00A340FD"/>
    <w:rPr>
      <w:rFonts w:ascii="Times New Roman" w:eastAsia="Times New Roman" w:hAnsi="Times New Roman"/>
    </w:rPr>
  </w:style>
  <w:style w:type="character" w:customStyle="1" w:styleId="WW8Num1102z1">
    <w:name w:val="WW8Num1102z1"/>
    <w:rsid w:val="00A340FD"/>
    <w:rPr>
      <w:rFonts w:ascii="Courier New" w:hAnsi="Courier New" w:cs="Courier New"/>
    </w:rPr>
  </w:style>
  <w:style w:type="character" w:customStyle="1" w:styleId="WW8Num1102z2">
    <w:name w:val="WW8Num1102z2"/>
    <w:rsid w:val="00A340FD"/>
    <w:rPr>
      <w:rFonts w:ascii="Wingdings" w:hAnsi="Wingdings" w:cs="Times New Roman"/>
    </w:rPr>
  </w:style>
  <w:style w:type="character" w:customStyle="1" w:styleId="WW8Num1102z3">
    <w:name w:val="WW8Num1102z3"/>
    <w:rsid w:val="00A340FD"/>
    <w:rPr>
      <w:rFonts w:ascii="Symbol" w:hAnsi="Symbol" w:cs="Times New Roman"/>
    </w:rPr>
  </w:style>
  <w:style w:type="character" w:customStyle="1" w:styleId="WW8Num1104z1">
    <w:name w:val="WW8Num1104z1"/>
    <w:rsid w:val="00A340FD"/>
    <w:rPr>
      <w:rFonts w:ascii="Courier New" w:hAnsi="Courier New"/>
    </w:rPr>
  </w:style>
  <w:style w:type="character" w:customStyle="1" w:styleId="WW8Num1104z2">
    <w:name w:val="WW8Num1104z2"/>
    <w:rsid w:val="00A340FD"/>
    <w:rPr>
      <w:rFonts w:ascii="Wingdings" w:hAnsi="Wingdings"/>
    </w:rPr>
  </w:style>
  <w:style w:type="character" w:customStyle="1" w:styleId="WW8Num1104z3">
    <w:name w:val="WW8Num1104z3"/>
    <w:rsid w:val="00A340FD"/>
    <w:rPr>
      <w:rFonts w:ascii="Symbol" w:hAnsi="Symbol"/>
    </w:rPr>
  </w:style>
  <w:style w:type="character" w:customStyle="1" w:styleId="WW8Num1105z0">
    <w:name w:val="WW8Num1105z0"/>
    <w:rsid w:val="00A340FD"/>
    <w:rPr>
      <w:rFonts w:ascii="Symbol" w:hAnsi="Symbol" w:cs="Times New Roman"/>
    </w:rPr>
  </w:style>
  <w:style w:type="character" w:customStyle="1" w:styleId="WW8Num1105z1">
    <w:name w:val="WW8Num1105z1"/>
    <w:rsid w:val="00A340FD"/>
    <w:rPr>
      <w:rFonts w:ascii="Courier New" w:hAnsi="Courier New" w:cs="Courier New"/>
    </w:rPr>
  </w:style>
  <w:style w:type="character" w:customStyle="1" w:styleId="WW8Num1105z2">
    <w:name w:val="WW8Num1105z2"/>
    <w:rsid w:val="00A340FD"/>
    <w:rPr>
      <w:rFonts w:ascii="Wingdings" w:hAnsi="Wingdings" w:cs="Times New Roman"/>
    </w:rPr>
  </w:style>
  <w:style w:type="character" w:customStyle="1" w:styleId="WW8Num1106z0">
    <w:name w:val="WW8Num1106z0"/>
    <w:rsid w:val="00A340FD"/>
    <w:rPr>
      <w:b/>
    </w:rPr>
  </w:style>
  <w:style w:type="character" w:customStyle="1" w:styleId="WW8Num1108z0">
    <w:name w:val="WW8Num1108z0"/>
    <w:rsid w:val="00A340FD"/>
    <w:rPr>
      <w:b w:val="0"/>
    </w:rPr>
  </w:style>
  <w:style w:type="character" w:customStyle="1" w:styleId="WW8Num1110z0">
    <w:name w:val="WW8Num1110z0"/>
    <w:rsid w:val="00A340FD"/>
    <w:rPr>
      <w:rFonts w:ascii="Symbol" w:hAnsi="Symbol"/>
    </w:rPr>
  </w:style>
  <w:style w:type="character" w:customStyle="1" w:styleId="WW8Num1114z0">
    <w:name w:val="WW8Num1114z0"/>
    <w:rsid w:val="00A340FD"/>
    <w:rPr>
      <w:rFonts w:ascii="Wingdings" w:hAnsi="Wingdings"/>
    </w:rPr>
  </w:style>
  <w:style w:type="character" w:customStyle="1" w:styleId="WW8Num1116z0">
    <w:name w:val="WW8Num1116z0"/>
    <w:rsid w:val="00A340FD"/>
    <w:rPr>
      <w:rFonts w:ascii="Times New Roman" w:hAnsi="Times New Roman"/>
    </w:rPr>
  </w:style>
  <w:style w:type="character" w:customStyle="1" w:styleId="WW8Num1118z0">
    <w:name w:val="WW8Num1118z0"/>
    <w:rsid w:val="00A340FD"/>
    <w:rPr>
      <w:rFonts w:ascii="Symbol" w:hAnsi="Symbol" w:cs="Times New Roman"/>
    </w:rPr>
  </w:style>
  <w:style w:type="character" w:customStyle="1" w:styleId="WW8Num1118z1">
    <w:name w:val="WW8Num1118z1"/>
    <w:rsid w:val="00A340FD"/>
    <w:rPr>
      <w:rFonts w:ascii="Courier New" w:hAnsi="Courier New" w:cs="Courier New"/>
    </w:rPr>
  </w:style>
  <w:style w:type="character" w:customStyle="1" w:styleId="WW8Num1118z2">
    <w:name w:val="WW8Num1118z2"/>
    <w:rsid w:val="00A340FD"/>
    <w:rPr>
      <w:rFonts w:ascii="Wingdings" w:hAnsi="Wingdings" w:cs="Times New Roman"/>
    </w:rPr>
  </w:style>
  <w:style w:type="character" w:customStyle="1" w:styleId="WW8Num1120z0">
    <w:name w:val="WW8Num1120z0"/>
    <w:rsid w:val="00A340FD"/>
    <w:rPr>
      <w:rFonts w:ascii="Wingdings" w:hAnsi="Wingdings"/>
    </w:rPr>
  </w:style>
  <w:style w:type="character" w:customStyle="1" w:styleId="WW8Num1121z0">
    <w:name w:val="WW8Num1121z0"/>
    <w:rsid w:val="00A340FD"/>
    <w:rPr>
      <w:rFonts w:ascii="Wingdings" w:hAnsi="Wingdings"/>
    </w:rPr>
  </w:style>
  <w:style w:type="character" w:customStyle="1" w:styleId="WW8Num1122z0">
    <w:name w:val="WW8Num1122z0"/>
    <w:rsid w:val="00A340FD"/>
    <w:rPr>
      <w:rFonts w:ascii="Times New Roman" w:eastAsia="Times New Roman" w:hAnsi="Times New Roman" w:cs="Times New Roman"/>
    </w:rPr>
  </w:style>
  <w:style w:type="character" w:customStyle="1" w:styleId="WW8Num1122z1">
    <w:name w:val="WW8Num1122z1"/>
    <w:rsid w:val="00A340FD"/>
    <w:rPr>
      <w:rFonts w:ascii="Courier New" w:hAnsi="Courier New"/>
    </w:rPr>
  </w:style>
  <w:style w:type="character" w:customStyle="1" w:styleId="WW8Num1122z2">
    <w:name w:val="WW8Num1122z2"/>
    <w:rsid w:val="00A340FD"/>
    <w:rPr>
      <w:rFonts w:ascii="Wingdings" w:hAnsi="Wingdings"/>
    </w:rPr>
  </w:style>
  <w:style w:type="character" w:customStyle="1" w:styleId="WW8Num1122z3">
    <w:name w:val="WW8Num1122z3"/>
    <w:rsid w:val="00A340FD"/>
    <w:rPr>
      <w:rFonts w:ascii="Symbol" w:hAnsi="Symbol"/>
    </w:rPr>
  </w:style>
  <w:style w:type="character" w:customStyle="1" w:styleId="WW8Num1123z0">
    <w:name w:val="WW8Num1123z0"/>
    <w:rsid w:val="00A340FD"/>
    <w:rPr>
      <w:rFonts w:ascii="Wingdings" w:hAnsi="Wingdings"/>
    </w:rPr>
  </w:style>
  <w:style w:type="character" w:customStyle="1" w:styleId="WW8Num1125z0">
    <w:name w:val="WW8Num1125z0"/>
    <w:rsid w:val="00A340FD"/>
    <w:rPr>
      <w:rFonts w:ascii="Symbol" w:hAnsi="Symbol"/>
    </w:rPr>
  </w:style>
  <w:style w:type="character" w:customStyle="1" w:styleId="WW8Num1126z0">
    <w:name w:val="WW8Num1126z0"/>
    <w:rsid w:val="00A340FD"/>
    <w:rPr>
      <w:rFonts w:ascii="Wingdings" w:hAnsi="Wingdings"/>
    </w:rPr>
  </w:style>
  <w:style w:type="character" w:customStyle="1" w:styleId="WW8Num1126z1">
    <w:name w:val="WW8Num1126z1"/>
    <w:rsid w:val="00A340FD"/>
    <w:rPr>
      <w:rFonts w:ascii="Courier New" w:hAnsi="Courier New" w:cs="Courier New"/>
    </w:rPr>
  </w:style>
  <w:style w:type="character" w:customStyle="1" w:styleId="WW8Num1126z3">
    <w:name w:val="WW8Num1126z3"/>
    <w:rsid w:val="00A340FD"/>
    <w:rPr>
      <w:rFonts w:ascii="Symbol" w:hAnsi="Symbol"/>
    </w:rPr>
  </w:style>
  <w:style w:type="character" w:customStyle="1" w:styleId="WW8Num1127z0">
    <w:name w:val="WW8Num1127z0"/>
    <w:rsid w:val="00A340FD"/>
    <w:rPr>
      <w:rFonts w:ascii="Times New Roman" w:hAnsi="Times New Roman"/>
    </w:rPr>
  </w:style>
  <w:style w:type="character" w:customStyle="1" w:styleId="WW8Num1128z0">
    <w:name w:val="WW8Num1128z0"/>
    <w:rsid w:val="00A340FD"/>
    <w:rPr>
      <w:rFonts w:ascii="Times New Roman" w:hAnsi="Times New Roman"/>
    </w:rPr>
  </w:style>
  <w:style w:type="character" w:customStyle="1" w:styleId="WW8Num1130z0">
    <w:name w:val="WW8Num1130z0"/>
    <w:rsid w:val="00A340FD"/>
    <w:rPr>
      <w:rFonts w:ascii="Times New Roman" w:hAnsi="Times New Roman"/>
    </w:rPr>
  </w:style>
  <w:style w:type="character" w:customStyle="1" w:styleId="WW8Num1134z0">
    <w:name w:val="WW8Num1134z0"/>
    <w:rsid w:val="00A340FD"/>
    <w:rPr>
      <w:sz w:val="20"/>
    </w:rPr>
  </w:style>
  <w:style w:type="character" w:customStyle="1" w:styleId="WW8Num1136z0">
    <w:name w:val="WW8Num1136z0"/>
    <w:rsid w:val="00A340FD"/>
    <w:rPr>
      <w:rFonts w:ascii="Times New Roman" w:hAnsi="Times New Roman"/>
    </w:rPr>
  </w:style>
  <w:style w:type="character" w:customStyle="1" w:styleId="WW8Num1137z0">
    <w:name w:val="WW8Num1137z0"/>
    <w:rsid w:val="00A340FD"/>
    <w:rPr>
      <w:rFonts w:ascii="Symbol" w:hAnsi="Symbol"/>
    </w:rPr>
  </w:style>
  <w:style w:type="character" w:customStyle="1" w:styleId="WW8Num1138z0">
    <w:name w:val="WW8Num1138z0"/>
    <w:rsid w:val="00A340FD"/>
    <w:rPr>
      <w:rFonts w:ascii="Wingdings" w:hAnsi="Wingdings"/>
    </w:rPr>
  </w:style>
  <w:style w:type="character" w:customStyle="1" w:styleId="WW8Num1139z0">
    <w:name w:val="WW8Num1139z0"/>
    <w:rsid w:val="00A340FD"/>
    <w:rPr>
      <w:rFonts w:ascii="Times New Roman" w:hAnsi="Times New Roman"/>
    </w:rPr>
  </w:style>
  <w:style w:type="character" w:customStyle="1" w:styleId="WW8Num1140z0">
    <w:name w:val="WW8Num1140z0"/>
    <w:rsid w:val="00A340FD"/>
    <w:rPr>
      <w:rFonts w:ascii="Courier New" w:hAnsi="Courier New"/>
    </w:rPr>
  </w:style>
  <w:style w:type="character" w:customStyle="1" w:styleId="WW8Num1140z2">
    <w:name w:val="WW8Num1140z2"/>
    <w:rsid w:val="00A340FD"/>
    <w:rPr>
      <w:rFonts w:ascii="Wingdings" w:hAnsi="Wingdings"/>
    </w:rPr>
  </w:style>
  <w:style w:type="character" w:customStyle="1" w:styleId="WW8Num1140z3">
    <w:name w:val="WW8Num1140z3"/>
    <w:rsid w:val="00A340FD"/>
    <w:rPr>
      <w:rFonts w:ascii="Symbol" w:hAnsi="Symbol"/>
    </w:rPr>
  </w:style>
  <w:style w:type="character" w:customStyle="1" w:styleId="WW8Num1141z0">
    <w:name w:val="WW8Num1141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142z0">
    <w:name w:val="WW8Num1142z0"/>
    <w:rsid w:val="00A340FD"/>
    <w:rPr>
      <w:rFonts w:ascii="Times New Roman" w:hAnsi="Times New Roman"/>
    </w:rPr>
  </w:style>
  <w:style w:type="character" w:customStyle="1" w:styleId="WW8Num1143z0">
    <w:name w:val="WW8Num1143z0"/>
    <w:rsid w:val="00A340FD"/>
    <w:rPr>
      <w:rFonts w:ascii="Symbol" w:hAnsi="Symbol"/>
    </w:rPr>
  </w:style>
  <w:style w:type="character" w:customStyle="1" w:styleId="WW8Num1143z1">
    <w:name w:val="WW8Num1143z1"/>
    <w:rsid w:val="00A340FD"/>
    <w:rPr>
      <w:rFonts w:ascii="Courier New" w:hAnsi="Courier New"/>
    </w:rPr>
  </w:style>
  <w:style w:type="character" w:customStyle="1" w:styleId="WW8Num1143z2">
    <w:name w:val="WW8Num1143z2"/>
    <w:rsid w:val="00A340FD"/>
    <w:rPr>
      <w:rFonts w:ascii="Wingdings" w:hAnsi="Wingdings"/>
    </w:rPr>
  </w:style>
  <w:style w:type="character" w:customStyle="1" w:styleId="WW8Num1145z0">
    <w:name w:val="WW8Num114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46z0">
    <w:name w:val="WW8Num114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47z0">
    <w:name w:val="WW8Num1147z0"/>
    <w:rsid w:val="00A340FD"/>
    <w:rPr>
      <w:rFonts w:ascii="Courier New" w:hAnsi="Courier New"/>
    </w:rPr>
  </w:style>
  <w:style w:type="character" w:customStyle="1" w:styleId="WW8Num1147z2">
    <w:name w:val="WW8Num1147z2"/>
    <w:rsid w:val="00A340FD"/>
    <w:rPr>
      <w:rFonts w:ascii="Wingdings" w:hAnsi="Wingdings"/>
    </w:rPr>
  </w:style>
  <w:style w:type="character" w:customStyle="1" w:styleId="WW8Num1147z3">
    <w:name w:val="WW8Num1147z3"/>
    <w:rsid w:val="00A340FD"/>
    <w:rPr>
      <w:rFonts w:ascii="Symbol" w:hAnsi="Symbol"/>
    </w:rPr>
  </w:style>
  <w:style w:type="character" w:customStyle="1" w:styleId="WW8Num1151z0">
    <w:name w:val="WW8Num1151z0"/>
    <w:rsid w:val="00A340FD"/>
    <w:rPr>
      <w:rFonts w:ascii="Symbol" w:hAnsi="Symbol"/>
    </w:rPr>
  </w:style>
  <w:style w:type="character" w:customStyle="1" w:styleId="WW8Num1152z0">
    <w:name w:val="WW8Num1152z0"/>
    <w:rsid w:val="00A340FD"/>
    <w:rPr>
      <w:b/>
    </w:rPr>
  </w:style>
  <w:style w:type="character" w:customStyle="1" w:styleId="WW8Num1153z0">
    <w:name w:val="WW8Num1153z0"/>
    <w:rsid w:val="00A340FD"/>
    <w:rPr>
      <w:rFonts w:ascii="Symbol" w:hAnsi="Symbol"/>
      <w:sz w:val="20"/>
    </w:rPr>
  </w:style>
  <w:style w:type="character" w:customStyle="1" w:styleId="WW8Num1153z1">
    <w:name w:val="WW8Num1153z1"/>
    <w:rsid w:val="00A340FD"/>
    <w:rPr>
      <w:rFonts w:ascii="Times New Roman" w:eastAsia="Times New Roman" w:hAnsi="Times New Roman" w:cs="Times New Roman"/>
    </w:rPr>
  </w:style>
  <w:style w:type="character" w:customStyle="1" w:styleId="WW8Num1153z2">
    <w:name w:val="WW8Num1153z2"/>
    <w:rsid w:val="00A340FD"/>
    <w:rPr>
      <w:rFonts w:ascii="Wingdings" w:hAnsi="Wingdings"/>
    </w:rPr>
  </w:style>
  <w:style w:type="character" w:customStyle="1" w:styleId="WW8Num1153z3">
    <w:name w:val="WW8Num1153z3"/>
    <w:rsid w:val="00A340FD"/>
    <w:rPr>
      <w:rFonts w:ascii="Symbol" w:hAnsi="Symbol"/>
    </w:rPr>
  </w:style>
  <w:style w:type="character" w:customStyle="1" w:styleId="WW8Num1153z4">
    <w:name w:val="WW8Num1153z4"/>
    <w:rsid w:val="00A340FD"/>
    <w:rPr>
      <w:rFonts w:ascii="Courier New" w:hAnsi="Courier New"/>
    </w:rPr>
  </w:style>
  <w:style w:type="character" w:customStyle="1" w:styleId="WW8Num1154z0">
    <w:name w:val="WW8Num1154z0"/>
    <w:rsid w:val="00A340FD"/>
    <w:rPr>
      <w:rFonts w:ascii="Symbol" w:hAnsi="Symbol"/>
    </w:rPr>
  </w:style>
  <w:style w:type="character" w:customStyle="1" w:styleId="WW8Num1155z0">
    <w:name w:val="WW8Num1155z0"/>
    <w:rsid w:val="00A340FD"/>
    <w:rPr>
      <w:rFonts w:ascii="Symbol" w:hAnsi="Symbol"/>
    </w:rPr>
  </w:style>
  <w:style w:type="character" w:customStyle="1" w:styleId="WW8Num1158z0">
    <w:name w:val="WW8Num1158z0"/>
    <w:rsid w:val="00A340FD"/>
    <w:rPr>
      <w:rFonts w:ascii="Times New Roman" w:hAnsi="Times New Roman"/>
    </w:rPr>
  </w:style>
  <w:style w:type="character" w:customStyle="1" w:styleId="WW8Num1159z0">
    <w:name w:val="WW8Num1159z0"/>
    <w:rsid w:val="00A340FD"/>
    <w:rPr>
      <w:rFonts w:ascii="Symbol" w:hAnsi="Symbol"/>
      <w:sz w:val="16"/>
    </w:rPr>
  </w:style>
  <w:style w:type="character" w:customStyle="1" w:styleId="WW8Num1159z1">
    <w:name w:val="WW8Num1159z1"/>
    <w:rsid w:val="00A340FD"/>
    <w:rPr>
      <w:rFonts w:ascii="Courier New" w:hAnsi="Courier New"/>
    </w:rPr>
  </w:style>
  <w:style w:type="character" w:customStyle="1" w:styleId="WW8Num1159z2">
    <w:name w:val="WW8Num1159z2"/>
    <w:rsid w:val="00A340FD"/>
    <w:rPr>
      <w:rFonts w:ascii="Wingdings" w:hAnsi="Wingdings"/>
    </w:rPr>
  </w:style>
  <w:style w:type="character" w:customStyle="1" w:styleId="WW8Num1159z3">
    <w:name w:val="WW8Num1159z3"/>
    <w:rsid w:val="00A340FD"/>
    <w:rPr>
      <w:rFonts w:ascii="Symbol" w:hAnsi="Symbol"/>
    </w:rPr>
  </w:style>
  <w:style w:type="character" w:customStyle="1" w:styleId="WW8Num1162z0">
    <w:name w:val="WW8Num1162z0"/>
    <w:rsid w:val="00A340FD"/>
    <w:rPr>
      <w:rFonts w:ascii="Times New Roman" w:hAnsi="Times New Roman"/>
    </w:rPr>
  </w:style>
  <w:style w:type="character" w:customStyle="1" w:styleId="WW8Num1163z0">
    <w:name w:val="WW8Num1163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1164z0">
    <w:name w:val="WW8Num1164z0"/>
    <w:rsid w:val="00A340FD"/>
    <w:rPr>
      <w:rFonts w:ascii="Symbol" w:hAnsi="Symbol"/>
    </w:rPr>
  </w:style>
  <w:style w:type="character" w:customStyle="1" w:styleId="WW8Num1165z0">
    <w:name w:val="WW8Num1165z0"/>
    <w:rsid w:val="00A340FD"/>
    <w:rPr>
      <w:sz w:val="20"/>
    </w:rPr>
  </w:style>
  <w:style w:type="character" w:customStyle="1" w:styleId="WW8Num1166z0">
    <w:name w:val="WW8Num1166z0"/>
    <w:rsid w:val="00A340FD"/>
    <w:rPr>
      <w:rFonts w:ascii="Courier New" w:hAnsi="Courier New" w:cs="Courier New"/>
    </w:rPr>
  </w:style>
  <w:style w:type="character" w:customStyle="1" w:styleId="WW8Num1166z2">
    <w:name w:val="WW8Num1166z2"/>
    <w:rsid w:val="00A340FD"/>
    <w:rPr>
      <w:rFonts w:ascii="Wingdings" w:hAnsi="Wingdings"/>
    </w:rPr>
  </w:style>
  <w:style w:type="character" w:customStyle="1" w:styleId="WW8Num1166z3">
    <w:name w:val="WW8Num1166z3"/>
    <w:rsid w:val="00A340FD"/>
    <w:rPr>
      <w:rFonts w:ascii="Symbol" w:hAnsi="Symbol"/>
    </w:rPr>
  </w:style>
  <w:style w:type="character" w:customStyle="1" w:styleId="WW8Num1168z0">
    <w:name w:val="WW8Num116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69z0">
    <w:name w:val="WW8Num1169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1171z0">
    <w:name w:val="WW8Num1171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172z0">
    <w:name w:val="WW8Num1172z0"/>
    <w:rsid w:val="00A340FD"/>
    <w:rPr>
      <w:rFonts w:ascii="Times New Roman" w:hAnsi="Times New Roman" w:cs="Times New Roman"/>
    </w:rPr>
  </w:style>
  <w:style w:type="character" w:customStyle="1" w:styleId="WW8Num1172z1">
    <w:name w:val="WW8Num1172z1"/>
    <w:rsid w:val="00A340FD"/>
    <w:rPr>
      <w:rFonts w:ascii="Courier New" w:hAnsi="Courier New"/>
    </w:rPr>
  </w:style>
  <w:style w:type="character" w:customStyle="1" w:styleId="WW8Num1172z2">
    <w:name w:val="WW8Num1172z2"/>
    <w:rsid w:val="00A340FD"/>
    <w:rPr>
      <w:rFonts w:ascii="Wingdings" w:hAnsi="Wingdings"/>
    </w:rPr>
  </w:style>
  <w:style w:type="character" w:customStyle="1" w:styleId="WW8Num1172z3">
    <w:name w:val="WW8Num1172z3"/>
    <w:rsid w:val="00A340FD"/>
    <w:rPr>
      <w:rFonts w:ascii="Symbol" w:hAnsi="Symbol"/>
    </w:rPr>
  </w:style>
  <w:style w:type="character" w:customStyle="1" w:styleId="WW8Num1173z0">
    <w:name w:val="WW8Num1173z0"/>
    <w:rsid w:val="00A340FD"/>
    <w:rPr>
      <w:rFonts w:ascii="Wingdings" w:hAnsi="Wingdings"/>
    </w:rPr>
  </w:style>
  <w:style w:type="character" w:customStyle="1" w:styleId="WW8Num1173z1">
    <w:name w:val="WW8Num1173z1"/>
    <w:rsid w:val="00A340FD"/>
    <w:rPr>
      <w:rFonts w:ascii="Courier New" w:hAnsi="Courier New" w:cs="Courier New"/>
    </w:rPr>
  </w:style>
  <w:style w:type="character" w:customStyle="1" w:styleId="WW8Num1173z3">
    <w:name w:val="WW8Num1173z3"/>
    <w:rsid w:val="00A340FD"/>
    <w:rPr>
      <w:rFonts w:ascii="Symbol" w:hAnsi="Symbol"/>
    </w:rPr>
  </w:style>
  <w:style w:type="character" w:customStyle="1" w:styleId="WW8Num1174z0">
    <w:name w:val="WW8Num1174z0"/>
    <w:rsid w:val="00A340FD"/>
    <w:rPr>
      <w:rFonts w:ascii="Symbol" w:hAnsi="Symbol"/>
    </w:rPr>
  </w:style>
  <w:style w:type="character" w:customStyle="1" w:styleId="WW8Num1178z0">
    <w:name w:val="WW8Num1178z0"/>
    <w:rsid w:val="00A340FD"/>
    <w:rPr>
      <w:rFonts w:ascii="Times New Roman" w:eastAsia="Times New Roman" w:hAnsi="Times New Roman" w:cs="Times New Roman"/>
    </w:rPr>
  </w:style>
  <w:style w:type="character" w:customStyle="1" w:styleId="WW8Num1178z1">
    <w:name w:val="WW8Num1178z1"/>
    <w:rsid w:val="00A340FD"/>
    <w:rPr>
      <w:rFonts w:ascii="Courier New" w:hAnsi="Courier New"/>
    </w:rPr>
  </w:style>
  <w:style w:type="character" w:customStyle="1" w:styleId="WW8Num1178z2">
    <w:name w:val="WW8Num1178z2"/>
    <w:rsid w:val="00A340FD"/>
    <w:rPr>
      <w:rFonts w:ascii="Wingdings" w:hAnsi="Wingdings"/>
    </w:rPr>
  </w:style>
  <w:style w:type="character" w:customStyle="1" w:styleId="WW8Num1178z3">
    <w:name w:val="WW8Num1178z3"/>
    <w:rsid w:val="00A340FD"/>
    <w:rPr>
      <w:rFonts w:ascii="Symbol" w:hAnsi="Symbol"/>
    </w:rPr>
  </w:style>
  <w:style w:type="character" w:customStyle="1" w:styleId="WW8Num1180z0">
    <w:name w:val="WW8Num1180z0"/>
    <w:rsid w:val="00A340FD"/>
    <w:rPr>
      <w:rFonts w:ascii="Symbol" w:hAnsi="Symbol"/>
    </w:rPr>
  </w:style>
  <w:style w:type="character" w:customStyle="1" w:styleId="WW8Num1181z0">
    <w:name w:val="WW8Num1181z0"/>
    <w:rsid w:val="00A340FD"/>
    <w:rPr>
      <w:rFonts w:ascii="Symbol" w:hAnsi="Symbol"/>
    </w:rPr>
  </w:style>
  <w:style w:type="character" w:customStyle="1" w:styleId="WW8Num1183z0">
    <w:name w:val="WW8Num1183z0"/>
    <w:rsid w:val="00A340FD"/>
    <w:rPr>
      <w:rFonts w:ascii="Times New Roman" w:hAnsi="Times New Roman"/>
    </w:rPr>
  </w:style>
  <w:style w:type="character" w:customStyle="1" w:styleId="WW8Num1184z0">
    <w:name w:val="WW8Num1184z0"/>
    <w:rsid w:val="00A340FD"/>
    <w:rPr>
      <w:rFonts w:ascii="Symbol" w:hAnsi="Symbol"/>
    </w:rPr>
  </w:style>
  <w:style w:type="character" w:customStyle="1" w:styleId="WW8Num1185z0">
    <w:name w:val="WW8Num1185z0"/>
    <w:rsid w:val="00A340FD"/>
    <w:rPr>
      <w:rFonts w:ascii="Symbol" w:hAnsi="Symbol"/>
    </w:rPr>
  </w:style>
  <w:style w:type="character" w:customStyle="1" w:styleId="WW8Num1185z1">
    <w:name w:val="WW8Num1185z1"/>
    <w:rsid w:val="00A340FD"/>
    <w:rPr>
      <w:rFonts w:ascii="Courier New" w:hAnsi="Courier New" w:cs="Courier New"/>
    </w:rPr>
  </w:style>
  <w:style w:type="character" w:customStyle="1" w:styleId="WW8Num1185z2">
    <w:name w:val="WW8Num1185z2"/>
    <w:rsid w:val="00A340FD"/>
    <w:rPr>
      <w:rFonts w:ascii="Wingdings" w:hAnsi="Wingdings"/>
    </w:rPr>
  </w:style>
  <w:style w:type="character" w:customStyle="1" w:styleId="WW8Num1186z0">
    <w:name w:val="WW8Num1186z0"/>
    <w:rsid w:val="00A340FD"/>
    <w:rPr>
      <w:rFonts w:ascii="Times New Roman" w:hAnsi="Times New Roman" w:cs="Times New Roman"/>
    </w:rPr>
  </w:style>
  <w:style w:type="character" w:customStyle="1" w:styleId="WW8Num1186z1">
    <w:name w:val="WW8Num1186z1"/>
    <w:rsid w:val="00A340FD"/>
    <w:rPr>
      <w:rFonts w:ascii="Courier New" w:hAnsi="Courier New"/>
    </w:rPr>
  </w:style>
  <w:style w:type="character" w:customStyle="1" w:styleId="WW8Num1186z2">
    <w:name w:val="WW8Num1186z2"/>
    <w:rsid w:val="00A340FD"/>
    <w:rPr>
      <w:rFonts w:ascii="Wingdings" w:hAnsi="Wingdings"/>
    </w:rPr>
  </w:style>
  <w:style w:type="character" w:customStyle="1" w:styleId="WW8Num1186z3">
    <w:name w:val="WW8Num1186z3"/>
    <w:rsid w:val="00A340FD"/>
    <w:rPr>
      <w:rFonts w:ascii="Symbol" w:hAnsi="Symbol"/>
    </w:rPr>
  </w:style>
  <w:style w:type="character" w:customStyle="1" w:styleId="WW8Num1187z0">
    <w:name w:val="WW8Num1187z0"/>
    <w:rsid w:val="00A340FD"/>
    <w:rPr>
      <w:rFonts w:ascii="Times New Roman" w:hAnsi="Times New Roman" w:cs="Times New Roman"/>
    </w:rPr>
  </w:style>
  <w:style w:type="character" w:customStyle="1" w:styleId="WW8Num1187z1">
    <w:name w:val="WW8Num1187z1"/>
    <w:rsid w:val="00A340FD"/>
    <w:rPr>
      <w:rFonts w:ascii="Courier New" w:hAnsi="Courier New"/>
    </w:rPr>
  </w:style>
  <w:style w:type="character" w:customStyle="1" w:styleId="WW8Num1187z2">
    <w:name w:val="WW8Num1187z2"/>
    <w:rsid w:val="00A340FD"/>
    <w:rPr>
      <w:rFonts w:ascii="Wingdings" w:hAnsi="Wingdings"/>
    </w:rPr>
  </w:style>
  <w:style w:type="character" w:customStyle="1" w:styleId="WW8Num1187z3">
    <w:name w:val="WW8Num1187z3"/>
    <w:rsid w:val="00A340FD"/>
    <w:rPr>
      <w:rFonts w:ascii="Symbol" w:hAnsi="Symbol"/>
    </w:rPr>
  </w:style>
  <w:style w:type="character" w:customStyle="1" w:styleId="WW8Num1189z0">
    <w:name w:val="WW8Num1189z0"/>
    <w:rsid w:val="00A340FD"/>
    <w:rPr>
      <w:rFonts w:ascii="Symbol" w:hAnsi="Symbol"/>
    </w:rPr>
  </w:style>
  <w:style w:type="character" w:customStyle="1" w:styleId="WW8Num1189z1">
    <w:name w:val="WW8Num1189z1"/>
    <w:rsid w:val="00A340FD"/>
    <w:rPr>
      <w:rFonts w:ascii="Courier New" w:hAnsi="Courier New"/>
    </w:rPr>
  </w:style>
  <w:style w:type="character" w:customStyle="1" w:styleId="WW8Num1189z2">
    <w:name w:val="WW8Num1189z2"/>
    <w:rsid w:val="00A340FD"/>
    <w:rPr>
      <w:rFonts w:ascii="Wingdings" w:hAnsi="Wingdings"/>
    </w:rPr>
  </w:style>
  <w:style w:type="character" w:customStyle="1" w:styleId="WW8Num1190z0">
    <w:name w:val="WW8Num1190z0"/>
    <w:rsid w:val="00A340FD"/>
    <w:rPr>
      <w:rFonts w:ascii="Times New Roman" w:hAnsi="Times New Roman"/>
    </w:rPr>
  </w:style>
  <w:style w:type="character" w:customStyle="1" w:styleId="WW8Num1191z0">
    <w:name w:val="WW8Num1191z0"/>
    <w:rsid w:val="00A340FD"/>
    <w:rPr>
      <w:rFonts w:ascii="Symbol" w:hAnsi="Symbol"/>
    </w:rPr>
  </w:style>
  <w:style w:type="character" w:customStyle="1" w:styleId="WW8Num1195z0">
    <w:name w:val="WW8Num1195z0"/>
    <w:rsid w:val="00A340FD"/>
    <w:rPr>
      <w:rFonts w:ascii="Symbol" w:hAnsi="Symbol"/>
      <w:sz w:val="16"/>
    </w:rPr>
  </w:style>
  <w:style w:type="character" w:customStyle="1" w:styleId="WW8Num1195z1">
    <w:name w:val="WW8Num1195z1"/>
    <w:rsid w:val="00A340FD"/>
    <w:rPr>
      <w:rFonts w:ascii="Symbol" w:hAnsi="Symbol" w:cs="StarSymbol"/>
      <w:sz w:val="18"/>
      <w:szCs w:val="18"/>
    </w:rPr>
  </w:style>
  <w:style w:type="character" w:customStyle="1" w:styleId="WW8Num1196z0">
    <w:name w:val="WW8Num1196z0"/>
    <w:rsid w:val="00A340FD"/>
    <w:rPr>
      <w:rFonts w:ascii="Symbol" w:hAnsi="Symbol"/>
    </w:rPr>
  </w:style>
  <w:style w:type="character" w:customStyle="1" w:styleId="WW8Num1196z1">
    <w:name w:val="WW8Num1196z1"/>
    <w:rsid w:val="00A340FD"/>
    <w:rPr>
      <w:rFonts w:ascii="Courier New" w:hAnsi="Courier New" w:cs="Courier New"/>
    </w:rPr>
  </w:style>
  <w:style w:type="character" w:customStyle="1" w:styleId="WW8Num1196z2">
    <w:name w:val="WW8Num1196z2"/>
    <w:rsid w:val="00A340FD"/>
    <w:rPr>
      <w:rFonts w:ascii="Wingdings" w:hAnsi="Wingdings"/>
    </w:rPr>
  </w:style>
  <w:style w:type="character" w:customStyle="1" w:styleId="WW8NumSt8z0">
    <w:name w:val="WW8NumSt8z0"/>
    <w:rsid w:val="00A340FD"/>
    <w:rPr>
      <w:rFonts w:ascii="Symbol" w:hAnsi="Symbol"/>
    </w:rPr>
  </w:style>
  <w:style w:type="character" w:customStyle="1" w:styleId="WW8NumSt39z0">
    <w:name w:val="WW8NumSt39z0"/>
    <w:rsid w:val="00A340FD"/>
    <w:rPr>
      <w:rFonts w:ascii="Symbol" w:hAnsi="Symbol"/>
    </w:rPr>
  </w:style>
  <w:style w:type="character" w:customStyle="1" w:styleId="WW8NumSt39z1">
    <w:name w:val="WW8NumSt39z1"/>
    <w:rsid w:val="00A340FD"/>
    <w:rPr>
      <w:rFonts w:ascii="Courier New" w:hAnsi="Courier New"/>
    </w:rPr>
  </w:style>
  <w:style w:type="character" w:customStyle="1" w:styleId="WW8NumSt39z2">
    <w:name w:val="WW8NumSt39z2"/>
    <w:rsid w:val="00A340FD"/>
    <w:rPr>
      <w:rFonts w:ascii="Wingdings" w:hAnsi="Wingdings"/>
    </w:rPr>
  </w:style>
  <w:style w:type="character" w:customStyle="1" w:styleId="WW8NumSt137z0">
    <w:name w:val="WW8NumSt137z0"/>
    <w:rsid w:val="00A340FD"/>
    <w:rPr>
      <w:rFonts w:ascii="Symbol" w:hAnsi="Symbol"/>
    </w:rPr>
  </w:style>
  <w:style w:type="character" w:customStyle="1" w:styleId="WW8NumSt244z0">
    <w:name w:val="WW8NumSt244z0"/>
    <w:rsid w:val="00A340FD"/>
    <w:rPr>
      <w:rFonts w:ascii="Symbol" w:hAnsi="Symbol"/>
    </w:rPr>
  </w:style>
  <w:style w:type="character" w:customStyle="1" w:styleId="WW8NumSt383z0">
    <w:name w:val="WW8NumSt383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St738z0">
    <w:name w:val="WW8NumSt738z0"/>
    <w:rsid w:val="00A340FD"/>
    <w:rPr>
      <w:rFonts w:ascii="Symbol" w:hAnsi="Symbol"/>
      <w:b w:val="0"/>
      <w:i w:val="0"/>
      <w:sz w:val="24"/>
      <w:u w:val="none"/>
    </w:rPr>
  </w:style>
  <w:style w:type="character" w:customStyle="1" w:styleId="WW8NumSt741z0">
    <w:name w:val="WW8NumSt74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43z0">
    <w:name w:val="WW8NumSt74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0z0">
    <w:name w:val="WW8NumSt76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5z0">
    <w:name w:val="WW8NumSt76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8z0">
    <w:name w:val="WW8NumSt76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808z0">
    <w:name w:val="WW8NumSt808z0"/>
    <w:rsid w:val="00A340FD"/>
    <w:rPr>
      <w:rFonts w:ascii="Wingdings" w:hAnsi="Wingdings"/>
      <w:b w:val="0"/>
      <w:i w:val="0"/>
      <w:sz w:val="24"/>
    </w:rPr>
  </w:style>
  <w:style w:type="character" w:customStyle="1" w:styleId="WW8NumSt914z0">
    <w:name w:val="WW8NumSt914z0"/>
    <w:rsid w:val="00A340FD"/>
    <w:rPr>
      <w:sz w:val="20"/>
    </w:rPr>
  </w:style>
  <w:style w:type="character" w:customStyle="1" w:styleId="WW8NumSt928z0">
    <w:name w:val="WW8NumSt928z0"/>
    <w:rsid w:val="00A340FD"/>
    <w:rPr>
      <w:rFonts w:ascii="Wingdings" w:hAnsi="Wingdings"/>
    </w:rPr>
  </w:style>
  <w:style w:type="character" w:customStyle="1" w:styleId="WW8NumSt1023z0">
    <w:name w:val="WW8NumSt1023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026z0">
    <w:name w:val="WW8NumSt1026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1030z0">
    <w:name w:val="WW8NumSt1030z0"/>
    <w:rsid w:val="00A340FD"/>
    <w:rPr>
      <w:rFonts w:ascii="Symbol" w:hAnsi="Symbol"/>
    </w:rPr>
  </w:style>
  <w:style w:type="character" w:customStyle="1" w:styleId="WW8NumSt1056z0">
    <w:name w:val="WW8NumSt1056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073z0">
    <w:name w:val="WW8NumSt1073z0"/>
    <w:rsid w:val="00A340FD"/>
    <w:rPr>
      <w:b w:val="0"/>
      <w:i w:val="0"/>
      <w:sz w:val="24"/>
    </w:rPr>
  </w:style>
  <w:style w:type="character" w:customStyle="1" w:styleId="WW8NumSt1117z0">
    <w:name w:val="WW8NumSt1117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124z0">
    <w:name w:val="WW8NumSt1124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171z0">
    <w:name w:val="WW8NumSt1171z0"/>
    <w:rsid w:val="00A340FD"/>
    <w:rPr>
      <w:rFonts w:ascii="Times New Roman" w:hAnsi="Times New Roman"/>
      <w:color w:val="000000"/>
    </w:rPr>
  </w:style>
  <w:style w:type="character" w:customStyle="1" w:styleId="WW8NumSt1209z0">
    <w:name w:val="WW8NumSt1209z0"/>
    <w:rsid w:val="00A340FD"/>
    <w:rPr>
      <w:rFonts w:ascii="Wingdings" w:hAnsi="Wingdings"/>
      <w:b w:val="0"/>
      <w:i w:val="0"/>
      <w:sz w:val="24"/>
    </w:rPr>
  </w:style>
  <w:style w:type="character" w:customStyle="1" w:styleId="WW-Domylnaczcionkaakapitu1">
    <w:name w:val="WW-Domyślna czcionka akapitu1"/>
    <w:rsid w:val="00A340FD"/>
  </w:style>
  <w:style w:type="character" w:styleId="Uwydatnienie">
    <w:name w:val="Emphasis"/>
    <w:qFormat/>
    <w:rsid w:val="00A340FD"/>
    <w:rPr>
      <w:i/>
    </w:rPr>
  </w:style>
  <w:style w:type="character" w:customStyle="1" w:styleId="WW8Num9z3">
    <w:name w:val="WW8Num9z3"/>
    <w:rsid w:val="00A340FD"/>
    <w:rPr>
      <w:rFonts w:ascii="Symbol" w:hAnsi="Symbol"/>
    </w:rPr>
  </w:style>
  <w:style w:type="character" w:customStyle="1" w:styleId="WW-Domylnaczcionkaakapitu11">
    <w:name w:val="WW-Domyślna czcionka akapitu11"/>
    <w:rsid w:val="00A340FD"/>
  </w:style>
  <w:style w:type="character" w:customStyle="1" w:styleId="WW-WW8Num1z0">
    <w:name w:val="WW-WW8Num1z0"/>
    <w:rsid w:val="00A340FD"/>
    <w:rPr>
      <w:rFonts w:ascii="Symbol" w:hAnsi="Symbol"/>
    </w:rPr>
  </w:style>
  <w:style w:type="character" w:customStyle="1" w:styleId="WW-WW8Num2z0">
    <w:name w:val="WW-WW8Num2z0"/>
    <w:rsid w:val="00A340FD"/>
    <w:rPr>
      <w:rFonts w:ascii="Symbol" w:hAnsi="Symbol"/>
    </w:rPr>
  </w:style>
  <w:style w:type="character" w:customStyle="1" w:styleId="WW-WW8Num3z0">
    <w:name w:val="WW-WW8Num3z0"/>
    <w:rsid w:val="00A340FD"/>
    <w:rPr>
      <w:rFonts w:ascii="Symbol" w:hAnsi="Symbol"/>
    </w:rPr>
  </w:style>
  <w:style w:type="character" w:customStyle="1" w:styleId="WW-WW8Num4z0">
    <w:name w:val="WW-WW8Num4z0"/>
    <w:rsid w:val="00A340FD"/>
    <w:rPr>
      <w:rFonts w:ascii="Symbol" w:hAnsi="Symbol"/>
    </w:rPr>
  </w:style>
  <w:style w:type="character" w:customStyle="1" w:styleId="WW-WW8Num5z0">
    <w:name w:val="WW-WW8Num5z0"/>
    <w:rsid w:val="00A340FD"/>
    <w:rPr>
      <w:rFonts w:ascii="Symbol" w:hAnsi="Symbol"/>
    </w:rPr>
  </w:style>
  <w:style w:type="character" w:customStyle="1" w:styleId="WW-WW8Num6z0">
    <w:name w:val="WW-WW8Num6z0"/>
    <w:rsid w:val="00A340FD"/>
    <w:rPr>
      <w:rFonts w:ascii="Times New Roman" w:hAnsi="Times New Roman"/>
    </w:rPr>
  </w:style>
  <w:style w:type="character" w:customStyle="1" w:styleId="WW-WW8Num9z0">
    <w:name w:val="WW-WW8Num9z0"/>
    <w:rsid w:val="00A340FD"/>
    <w:rPr>
      <w:rFonts w:ascii="Symbol" w:hAnsi="Symbol"/>
    </w:rPr>
  </w:style>
  <w:style w:type="character" w:customStyle="1" w:styleId="WW-Absatz-Standardschriftart11111111">
    <w:name w:val="WW-Absatz-Standardschriftart11111111"/>
    <w:rsid w:val="00A340FD"/>
  </w:style>
  <w:style w:type="character" w:customStyle="1" w:styleId="WW-WW8Num1z01">
    <w:name w:val="WW-WW8Num1z01"/>
    <w:rsid w:val="00A340FD"/>
    <w:rPr>
      <w:rFonts w:ascii="Symbol" w:hAnsi="Symbol"/>
    </w:rPr>
  </w:style>
  <w:style w:type="character" w:customStyle="1" w:styleId="WW-WW8Num2z01">
    <w:name w:val="WW-WW8Num2z01"/>
    <w:rsid w:val="00A340FD"/>
    <w:rPr>
      <w:rFonts w:ascii="Symbol" w:hAnsi="Symbol"/>
    </w:rPr>
  </w:style>
  <w:style w:type="character" w:customStyle="1" w:styleId="WW-WW8Num3z01">
    <w:name w:val="WW-WW8Num3z01"/>
    <w:rsid w:val="00A340FD"/>
    <w:rPr>
      <w:rFonts w:ascii="Symbol" w:hAnsi="Symbol"/>
    </w:rPr>
  </w:style>
  <w:style w:type="character" w:customStyle="1" w:styleId="WW-WW8Num4z01">
    <w:name w:val="WW-WW8Num4z01"/>
    <w:rsid w:val="00A340FD"/>
    <w:rPr>
      <w:rFonts w:ascii="Symbol" w:hAnsi="Symbol"/>
    </w:rPr>
  </w:style>
  <w:style w:type="character" w:customStyle="1" w:styleId="WW-WW8Num5z01">
    <w:name w:val="WW-WW8Num5z01"/>
    <w:rsid w:val="00A340FD"/>
    <w:rPr>
      <w:rFonts w:ascii="Symbol" w:hAnsi="Symbol"/>
    </w:rPr>
  </w:style>
  <w:style w:type="character" w:customStyle="1" w:styleId="WW-WW8Num6z01">
    <w:name w:val="WW-WW8Num6z01"/>
    <w:rsid w:val="00A340FD"/>
    <w:rPr>
      <w:rFonts w:ascii="Times New Roman" w:hAnsi="Times New Roman"/>
    </w:rPr>
  </w:style>
  <w:style w:type="character" w:customStyle="1" w:styleId="WW-WW8Num7z0">
    <w:name w:val="WW-WW8Num7z0"/>
    <w:rsid w:val="00A340FD"/>
    <w:rPr>
      <w:rFonts w:ascii="Symbol" w:hAnsi="Symbol"/>
    </w:rPr>
  </w:style>
  <w:style w:type="character" w:customStyle="1" w:styleId="WW-WW8Num8z0">
    <w:name w:val="WW-WW8Num8z0"/>
    <w:rsid w:val="00A340FD"/>
    <w:rPr>
      <w:rFonts w:ascii="Symbol" w:hAnsi="Symbol"/>
    </w:rPr>
  </w:style>
  <w:style w:type="character" w:customStyle="1" w:styleId="WW-WW8Num9z01">
    <w:name w:val="WW-WW8Num9z01"/>
    <w:rsid w:val="00A340FD"/>
    <w:rPr>
      <w:rFonts w:ascii="Symbol" w:hAnsi="Symbol"/>
    </w:rPr>
  </w:style>
  <w:style w:type="character" w:customStyle="1" w:styleId="WW-WW8Num10z0">
    <w:name w:val="WW-WW8Num10z0"/>
    <w:rsid w:val="00A340FD"/>
    <w:rPr>
      <w:rFonts w:ascii="Symbol" w:hAnsi="Symbol"/>
    </w:rPr>
  </w:style>
  <w:style w:type="character" w:customStyle="1" w:styleId="WW-WW8Num11z0">
    <w:name w:val="WW-WW8Num11z0"/>
    <w:rsid w:val="00A340FD"/>
    <w:rPr>
      <w:rFonts w:ascii="Symbol" w:hAnsi="Symbol"/>
    </w:rPr>
  </w:style>
  <w:style w:type="character" w:customStyle="1" w:styleId="WW-Absatz-Standardschriftart111111111">
    <w:name w:val="WW-Absatz-Standardschriftart111111111"/>
    <w:rsid w:val="00A340FD"/>
  </w:style>
  <w:style w:type="character" w:customStyle="1" w:styleId="WW-WW8Num1z011">
    <w:name w:val="WW-WW8Num1z011"/>
    <w:rsid w:val="00A340FD"/>
    <w:rPr>
      <w:rFonts w:ascii="Symbol" w:hAnsi="Symbol"/>
    </w:rPr>
  </w:style>
  <w:style w:type="character" w:customStyle="1" w:styleId="WW-WW8Num2z011">
    <w:name w:val="WW-WW8Num2z011"/>
    <w:rsid w:val="00A340FD"/>
    <w:rPr>
      <w:rFonts w:ascii="Symbol" w:hAnsi="Symbol"/>
    </w:rPr>
  </w:style>
  <w:style w:type="character" w:customStyle="1" w:styleId="WW-WW8Num3z011">
    <w:name w:val="WW-WW8Num3z011"/>
    <w:rsid w:val="00A340FD"/>
    <w:rPr>
      <w:rFonts w:ascii="Symbol" w:hAnsi="Symbol"/>
    </w:rPr>
  </w:style>
  <w:style w:type="character" w:customStyle="1" w:styleId="WW-WW8Num4z011">
    <w:name w:val="WW-WW8Num4z011"/>
    <w:rsid w:val="00A340FD"/>
    <w:rPr>
      <w:rFonts w:ascii="Symbol" w:hAnsi="Symbol"/>
    </w:rPr>
  </w:style>
  <w:style w:type="character" w:customStyle="1" w:styleId="WW-WW8Num5z011">
    <w:name w:val="WW-WW8Num5z011"/>
    <w:rsid w:val="00A340FD"/>
    <w:rPr>
      <w:rFonts w:ascii="Symbol" w:hAnsi="Symbol"/>
    </w:rPr>
  </w:style>
  <w:style w:type="character" w:customStyle="1" w:styleId="WW-WW8Num6z011">
    <w:name w:val="WW-WW8Num6z011"/>
    <w:rsid w:val="00A340FD"/>
    <w:rPr>
      <w:rFonts w:ascii="Times New Roman" w:hAnsi="Times New Roman"/>
    </w:rPr>
  </w:style>
  <w:style w:type="character" w:customStyle="1" w:styleId="WW-WW8Num7z01">
    <w:name w:val="WW-WW8Num7z01"/>
    <w:rsid w:val="00A340FD"/>
    <w:rPr>
      <w:rFonts w:ascii="Symbol" w:hAnsi="Symbol"/>
    </w:rPr>
  </w:style>
  <w:style w:type="character" w:customStyle="1" w:styleId="WW-WW8Num8z01">
    <w:name w:val="WW-WW8Num8z01"/>
    <w:rsid w:val="00A340FD"/>
    <w:rPr>
      <w:rFonts w:ascii="Symbol" w:hAnsi="Symbol"/>
    </w:rPr>
  </w:style>
  <w:style w:type="character" w:customStyle="1" w:styleId="WW-WW8Num9z011">
    <w:name w:val="WW-WW8Num9z011"/>
    <w:rsid w:val="00A340FD"/>
    <w:rPr>
      <w:rFonts w:ascii="Symbol" w:hAnsi="Symbol"/>
    </w:rPr>
  </w:style>
  <w:style w:type="character" w:customStyle="1" w:styleId="WW-WW8Num10z01">
    <w:name w:val="WW-WW8Num10z01"/>
    <w:rsid w:val="00A340FD"/>
    <w:rPr>
      <w:rFonts w:ascii="Symbol" w:hAnsi="Symbol"/>
    </w:rPr>
  </w:style>
  <w:style w:type="character" w:customStyle="1" w:styleId="WW-WW8Num11z01">
    <w:name w:val="WW-WW8Num11z01"/>
    <w:rsid w:val="00A340FD"/>
    <w:rPr>
      <w:rFonts w:ascii="Symbol" w:hAnsi="Symbol"/>
    </w:rPr>
  </w:style>
  <w:style w:type="character" w:customStyle="1" w:styleId="WW-Absatz-Standardschriftart1111111111">
    <w:name w:val="WW-Absatz-Standardschriftart1111111111"/>
    <w:rsid w:val="00A340FD"/>
  </w:style>
  <w:style w:type="character" w:customStyle="1" w:styleId="WW-WW8Num1z0111">
    <w:name w:val="WW-WW8Num1z0111"/>
    <w:rsid w:val="00A340FD"/>
    <w:rPr>
      <w:rFonts w:ascii="Symbol" w:hAnsi="Symbol"/>
    </w:rPr>
  </w:style>
  <w:style w:type="character" w:customStyle="1" w:styleId="WW-WW8Num2z0111">
    <w:name w:val="WW-WW8Num2z0111"/>
    <w:rsid w:val="00A340FD"/>
    <w:rPr>
      <w:rFonts w:ascii="Symbol" w:hAnsi="Symbol"/>
    </w:rPr>
  </w:style>
  <w:style w:type="character" w:customStyle="1" w:styleId="WW-WW8Num3z0111">
    <w:name w:val="WW-WW8Num3z0111"/>
    <w:rsid w:val="00A340FD"/>
    <w:rPr>
      <w:rFonts w:ascii="Symbol" w:hAnsi="Symbol"/>
    </w:rPr>
  </w:style>
  <w:style w:type="character" w:customStyle="1" w:styleId="WW-WW8Num4z0111">
    <w:name w:val="WW-WW8Num4z0111"/>
    <w:rsid w:val="00A340FD"/>
    <w:rPr>
      <w:rFonts w:ascii="Symbol" w:hAnsi="Symbol"/>
    </w:rPr>
  </w:style>
  <w:style w:type="character" w:customStyle="1" w:styleId="WW-WW8Num5z0111">
    <w:name w:val="WW-WW8Num5z0111"/>
    <w:rsid w:val="00A340FD"/>
    <w:rPr>
      <w:rFonts w:ascii="Symbol" w:hAnsi="Symbol"/>
    </w:rPr>
  </w:style>
  <w:style w:type="character" w:customStyle="1" w:styleId="WW-WW8Num6z0111">
    <w:name w:val="WW-WW8Num6z0111"/>
    <w:rsid w:val="00A340FD"/>
    <w:rPr>
      <w:rFonts w:ascii="Times New Roman" w:hAnsi="Times New Roman"/>
    </w:rPr>
  </w:style>
  <w:style w:type="character" w:customStyle="1" w:styleId="WW-WW8Num7z011">
    <w:name w:val="WW-WW8Num7z011"/>
    <w:rsid w:val="00A340FD"/>
    <w:rPr>
      <w:rFonts w:ascii="Symbol" w:hAnsi="Symbol"/>
    </w:rPr>
  </w:style>
  <w:style w:type="character" w:customStyle="1" w:styleId="WW-WW8Num8z011">
    <w:name w:val="WW-WW8Num8z011"/>
    <w:rsid w:val="00A340FD"/>
    <w:rPr>
      <w:rFonts w:ascii="Symbol" w:hAnsi="Symbol"/>
    </w:rPr>
  </w:style>
  <w:style w:type="character" w:customStyle="1" w:styleId="WW-WW8Num9z0111">
    <w:name w:val="WW-WW8Num9z0111"/>
    <w:rsid w:val="00A340FD"/>
    <w:rPr>
      <w:rFonts w:ascii="Symbol" w:hAnsi="Symbol"/>
    </w:rPr>
  </w:style>
  <w:style w:type="character" w:customStyle="1" w:styleId="WW-WW8Num10z011">
    <w:name w:val="WW-WW8Num10z011"/>
    <w:rsid w:val="00A340FD"/>
    <w:rPr>
      <w:rFonts w:ascii="Symbol" w:hAnsi="Symbol"/>
    </w:rPr>
  </w:style>
  <w:style w:type="character" w:customStyle="1" w:styleId="WW-WW8Num11z011">
    <w:name w:val="WW-WW8Num11z011"/>
    <w:rsid w:val="00A340FD"/>
    <w:rPr>
      <w:rFonts w:ascii="Symbol" w:hAnsi="Symbol"/>
    </w:rPr>
  </w:style>
  <w:style w:type="character" w:customStyle="1" w:styleId="WW-Absatz-Standardschriftart11111111111">
    <w:name w:val="WW-Absatz-Standardschriftart11111111111"/>
    <w:rsid w:val="00A340FD"/>
  </w:style>
  <w:style w:type="character" w:customStyle="1" w:styleId="WW-WW8Num1z01111">
    <w:name w:val="WW-WW8Num1z01111"/>
    <w:rsid w:val="00A340FD"/>
    <w:rPr>
      <w:rFonts w:ascii="Symbol" w:hAnsi="Symbol"/>
    </w:rPr>
  </w:style>
  <w:style w:type="character" w:customStyle="1" w:styleId="WW-WW8Num2z01111">
    <w:name w:val="WW-WW8Num2z01111"/>
    <w:rsid w:val="00A340FD"/>
    <w:rPr>
      <w:rFonts w:ascii="Symbol" w:hAnsi="Symbol"/>
    </w:rPr>
  </w:style>
  <w:style w:type="character" w:customStyle="1" w:styleId="WW-WW8Num3z01111">
    <w:name w:val="WW-WW8Num3z01111"/>
    <w:rsid w:val="00A340FD"/>
    <w:rPr>
      <w:rFonts w:ascii="Symbol" w:hAnsi="Symbol"/>
    </w:rPr>
  </w:style>
  <w:style w:type="character" w:customStyle="1" w:styleId="WW-WW8Num4z01111">
    <w:name w:val="WW-WW8Num4z01111"/>
    <w:rsid w:val="00A340FD"/>
    <w:rPr>
      <w:rFonts w:ascii="Symbol" w:hAnsi="Symbol"/>
    </w:rPr>
  </w:style>
  <w:style w:type="character" w:customStyle="1" w:styleId="WW-WW8Num5z01111">
    <w:name w:val="WW-WW8Num5z01111"/>
    <w:rsid w:val="00A340FD"/>
    <w:rPr>
      <w:rFonts w:ascii="Symbol" w:hAnsi="Symbol"/>
    </w:rPr>
  </w:style>
  <w:style w:type="character" w:customStyle="1" w:styleId="WW-WW8Num6z01111">
    <w:name w:val="WW-WW8Num6z01111"/>
    <w:rsid w:val="00A340FD"/>
    <w:rPr>
      <w:rFonts w:ascii="Times New Roman" w:hAnsi="Times New Roman"/>
    </w:rPr>
  </w:style>
  <w:style w:type="character" w:customStyle="1" w:styleId="WW-WW8Num7z0111">
    <w:name w:val="WW-WW8Num7z0111"/>
    <w:rsid w:val="00A340FD"/>
    <w:rPr>
      <w:rFonts w:ascii="Symbol" w:hAnsi="Symbol"/>
    </w:rPr>
  </w:style>
  <w:style w:type="character" w:customStyle="1" w:styleId="WW-WW8Num8z0111">
    <w:name w:val="WW-WW8Num8z0111"/>
    <w:rsid w:val="00A340FD"/>
    <w:rPr>
      <w:rFonts w:ascii="Symbol" w:hAnsi="Symbol"/>
    </w:rPr>
  </w:style>
  <w:style w:type="character" w:customStyle="1" w:styleId="WW-WW8Num9z01111">
    <w:name w:val="WW-WW8Num9z01111"/>
    <w:rsid w:val="00A340FD"/>
    <w:rPr>
      <w:rFonts w:ascii="Symbol" w:hAnsi="Symbol"/>
    </w:rPr>
  </w:style>
  <w:style w:type="character" w:customStyle="1" w:styleId="WW-WW8Num10z0111">
    <w:name w:val="WW-WW8Num10z0111"/>
    <w:rsid w:val="00A340FD"/>
    <w:rPr>
      <w:rFonts w:ascii="Symbol" w:hAnsi="Symbol"/>
    </w:rPr>
  </w:style>
  <w:style w:type="character" w:customStyle="1" w:styleId="WW-WW8Num11z0111">
    <w:name w:val="WW-WW8Num11z0111"/>
    <w:rsid w:val="00A340FD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A340FD"/>
  </w:style>
  <w:style w:type="character" w:customStyle="1" w:styleId="WW-WW8Num1z011111">
    <w:name w:val="WW-WW8Num1z011111"/>
    <w:rsid w:val="00A340FD"/>
    <w:rPr>
      <w:rFonts w:ascii="Symbol" w:hAnsi="Symbol"/>
    </w:rPr>
  </w:style>
  <w:style w:type="character" w:customStyle="1" w:styleId="WW-WW8Num4z011111">
    <w:name w:val="WW-WW8Num4z011111"/>
    <w:rsid w:val="00A340FD"/>
    <w:rPr>
      <w:rFonts w:ascii="Symbol" w:hAnsi="Symbol"/>
    </w:rPr>
  </w:style>
  <w:style w:type="character" w:customStyle="1" w:styleId="WW-WW8Num5z011111">
    <w:name w:val="WW-WW8Num5z011111"/>
    <w:rsid w:val="00A340FD"/>
    <w:rPr>
      <w:rFonts w:ascii="Symbol" w:hAnsi="Symbol"/>
    </w:rPr>
  </w:style>
  <w:style w:type="character" w:customStyle="1" w:styleId="WW-WW8Num6z011111">
    <w:name w:val="WW-WW8Num6z011111"/>
    <w:rsid w:val="00A340FD"/>
    <w:rPr>
      <w:rFonts w:ascii="Symbol" w:hAnsi="Symbol"/>
    </w:rPr>
  </w:style>
  <w:style w:type="character" w:customStyle="1" w:styleId="WW-WW8Num7z01111">
    <w:name w:val="WW-WW8Num7z01111"/>
    <w:rsid w:val="00A340FD"/>
    <w:rPr>
      <w:rFonts w:ascii="Symbol" w:hAnsi="Symbol"/>
    </w:rPr>
  </w:style>
  <w:style w:type="character" w:customStyle="1" w:styleId="WW-WW8Num8z01111">
    <w:name w:val="WW-WW8Num8z01111"/>
    <w:rsid w:val="00A340FD"/>
    <w:rPr>
      <w:rFonts w:ascii="Symbol" w:hAnsi="Symbol"/>
    </w:rPr>
  </w:style>
  <w:style w:type="character" w:customStyle="1" w:styleId="WW-WW8Num9z011111">
    <w:name w:val="WW-WW8Num9z011111"/>
    <w:rsid w:val="00A340FD"/>
    <w:rPr>
      <w:rFonts w:ascii="Times New Roman" w:hAnsi="Times New Roman"/>
    </w:rPr>
  </w:style>
  <w:style w:type="character" w:customStyle="1" w:styleId="WW8Num14z2">
    <w:name w:val="WW8Num14z2"/>
    <w:rsid w:val="00A340FD"/>
    <w:rPr>
      <w:rFonts w:ascii="Wingdings" w:hAnsi="Wingdings"/>
    </w:rPr>
  </w:style>
  <w:style w:type="character" w:customStyle="1" w:styleId="WW8Num18z1">
    <w:name w:val="WW8Num18z1"/>
    <w:rsid w:val="00A340FD"/>
    <w:rPr>
      <w:rFonts w:ascii="Courier New" w:hAnsi="Courier New"/>
    </w:rPr>
  </w:style>
  <w:style w:type="character" w:customStyle="1" w:styleId="WW8Num18z2">
    <w:name w:val="WW8Num18z2"/>
    <w:rsid w:val="00A340FD"/>
    <w:rPr>
      <w:rFonts w:ascii="Wingdings" w:hAnsi="Wingdings"/>
    </w:rPr>
  </w:style>
  <w:style w:type="character" w:customStyle="1" w:styleId="WW8Num19z1">
    <w:name w:val="WW8Num19z1"/>
    <w:rsid w:val="00A340FD"/>
    <w:rPr>
      <w:rFonts w:ascii="Courier New" w:hAnsi="Courier New"/>
    </w:rPr>
  </w:style>
  <w:style w:type="character" w:customStyle="1" w:styleId="WW8Num19z2">
    <w:name w:val="WW8Num19z2"/>
    <w:rsid w:val="00A340FD"/>
    <w:rPr>
      <w:rFonts w:ascii="Wingdings" w:hAnsi="Wingdings"/>
    </w:rPr>
  </w:style>
  <w:style w:type="character" w:customStyle="1" w:styleId="WW8Num25z1">
    <w:name w:val="WW8Num25z1"/>
    <w:rsid w:val="00A340FD"/>
    <w:rPr>
      <w:rFonts w:ascii="Courier New" w:hAnsi="Courier New"/>
    </w:rPr>
  </w:style>
  <w:style w:type="character" w:customStyle="1" w:styleId="WW8Num25z2">
    <w:name w:val="WW8Num25z2"/>
    <w:rsid w:val="00A340FD"/>
    <w:rPr>
      <w:rFonts w:ascii="Wingdings" w:hAnsi="Wingdings"/>
    </w:rPr>
  </w:style>
  <w:style w:type="character" w:customStyle="1" w:styleId="WW8Num26z3">
    <w:name w:val="WW8Num26z3"/>
    <w:rsid w:val="00A340FD"/>
    <w:rPr>
      <w:rFonts w:ascii="Symbol" w:hAnsi="Symbol"/>
    </w:rPr>
  </w:style>
  <w:style w:type="character" w:customStyle="1" w:styleId="WW8Num36z1">
    <w:name w:val="WW8Num36z1"/>
    <w:rsid w:val="00A340FD"/>
    <w:rPr>
      <w:rFonts w:ascii="Courier New" w:hAnsi="Courier New"/>
    </w:rPr>
  </w:style>
  <w:style w:type="character" w:customStyle="1" w:styleId="WW8Num36z3">
    <w:name w:val="WW8Num36z3"/>
    <w:rsid w:val="00A340FD"/>
    <w:rPr>
      <w:rFonts w:ascii="Symbol" w:hAnsi="Symbol"/>
    </w:rPr>
  </w:style>
  <w:style w:type="character" w:customStyle="1" w:styleId="WW8Num38z1">
    <w:name w:val="WW8Num38z1"/>
    <w:rsid w:val="00A340FD"/>
    <w:rPr>
      <w:rFonts w:ascii="Courier New" w:hAnsi="Courier New"/>
    </w:rPr>
  </w:style>
  <w:style w:type="character" w:customStyle="1" w:styleId="WW8Num38z2">
    <w:name w:val="WW8Num38z2"/>
    <w:rsid w:val="00A340FD"/>
    <w:rPr>
      <w:rFonts w:ascii="Wingdings" w:hAnsi="Wingdings"/>
    </w:rPr>
  </w:style>
  <w:style w:type="character" w:customStyle="1" w:styleId="WW8Num41z2">
    <w:name w:val="WW8Num41z2"/>
    <w:rsid w:val="00A340FD"/>
    <w:rPr>
      <w:rFonts w:ascii="Wingdings" w:hAnsi="Wingdings" w:cs="Times New Roman"/>
    </w:rPr>
  </w:style>
  <w:style w:type="character" w:customStyle="1" w:styleId="WW8Num45z1">
    <w:name w:val="WW8Num45z1"/>
    <w:rsid w:val="00A340FD"/>
    <w:rPr>
      <w:rFonts w:ascii="Courier New" w:hAnsi="Courier New"/>
    </w:rPr>
  </w:style>
  <w:style w:type="character" w:customStyle="1" w:styleId="WW8Num45z3">
    <w:name w:val="WW8Num45z3"/>
    <w:rsid w:val="00A340FD"/>
    <w:rPr>
      <w:rFonts w:ascii="Symbol" w:hAnsi="Symbol"/>
    </w:rPr>
  </w:style>
  <w:style w:type="character" w:customStyle="1" w:styleId="WW8Num48z2">
    <w:name w:val="WW8Num48z2"/>
    <w:rsid w:val="00A340FD"/>
    <w:rPr>
      <w:rFonts w:ascii="Wingdings" w:hAnsi="Wingdings"/>
    </w:rPr>
  </w:style>
  <w:style w:type="character" w:customStyle="1" w:styleId="WW8Num52z2">
    <w:name w:val="WW8Num52z2"/>
    <w:rsid w:val="00A340FD"/>
    <w:rPr>
      <w:rFonts w:ascii="Wingdings" w:hAnsi="Wingdings"/>
    </w:rPr>
  </w:style>
  <w:style w:type="character" w:customStyle="1" w:styleId="WW8Num62z2">
    <w:name w:val="WW8Num62z2"/>
    <w:rsid w:val="00A340FD"/>
    <w:rPr>
      <w:rFonts w:ascii="Wingdings" w:hAnsi="Wingdings" w:cs="Times New Roman"/>
    </w:rPr>
  </w:style>
  <w:style w:type="character" w:customStyle="1" w:styleId="WW8Num64z1">
    <w:name w:val="WW8Num64z1"/>
    <w:rsid w:val="00A340FD"/>
    <w:rPr>
      <w:rFonts w:ascii="Courier New" w:hAnsi="Courier New"/>
    </w:rPr>
  </w:style>
  <w:style w:type="character" w:customStyle="1" w:styleId="WW8Num64z2">
    <w:name w:val="WW8Num64z2"/>
    <w:rsid w:val="00A340FD"/>
    <w:rPr>
      <w:rFonts w:ascii="Wingdings" w:hAnsi="Wingdings"/>
    </w:rPr>
  </w:style>
  <w:style w:type="character" w:customStyle="1" w:styleId="WW8Num64z3">
    <w:name w:val="WW8Num64z3"/>
    <w:rsid w:val="00A340FD"/>
    <w:rPr>
      <w:rFonts w:ascii="Symbol" w:hAnsi="Symbol"/>
    </w:rPr>
  </w:style>
  <w:style w:type="character" w:customStyle="1" w:styleId="WW8Num65z1">
    <w:name w:val="WW8Num65z1"/>
    <w:rsid w:val="00A340FD"/>
    <w:rPr>
      <w:rFonts w:ascii="Courier New" w:hAnsi="Courier New" w:cs="Courier New"/>
    </w:rPr>
  </w:style>
  <w:style w:type="character" w:customStyle="1" w:styleId="WW8Num65z2">
    <w:name w:val="WW8Num65z2"/>
    <w:rsid w:val="00A340FD"/>
    <w:rPr>
      <w:rFonts w:ascii="Wingdings" w:hAnsi="Wingdings" w:cs="Times New Roman"/>
    </w:rPr>
  </w:style>
  <w:style w:type="character" w:customStyle="1" w:styleId="WW8Num79z3">
    <w:name w:val="WW8Num79z3"/>
    <w:rsid w:val="00A340FD"/>
    <w:rPr>
      <w:rFonts w:ascii="Symbol" w:hAnsi="Symbol"/>
    </w:rPr>
  </w:style>
  <w:style w:type="character" w:customStyle="1" w:styleId="WW8Num80z1">
    <w:name w:val="WW8Num80z1"/>
    <w:rsid w:val="00A340FD"/>
    <w:rPr>
      <w:rFonts w:ascii="Courier New" w:hAnsi="Courier New" w:cs="Courier New"/>
    </w:rPr>
  </w:style>
  <w:style w:type="character" w:customStyle="1" w:styleId="WW8Num80z2">
    <w:name w:val="WW8Num80z2"/>
    <w:rsid w:val="00A340FD"/>
    <w:rPr>
      <w:rFonts w:ascii="Wingdings" w:hAnsi="Wingdings" w:cs="Times New Roman"/>
    </w:rPr>
  </w:style>
  <w:style w:type="character" w:customStyle="1" w:styleId="WW8Num81z3">
    <w:name w:val="WW8Num81z3"/>
    <w:rsid w:val="00A340FD"/>
    <w:rPr>
      <w:rFonts w:ascii="Symbol" w:hAnsi="Symbol"/>
    </w:rPr>
  </w:style>
  <w:style w:type="character" w:customStyle="1" w:styleId="WW8Num87z3">
    <w:name w:val="WW8Num87z3"/>
    <w:rsid w:val="00A340FD"/>
    <w:rPr>
      <w:rFonts w:ascii="Symbol" w:hAnsi="Symbol"/>
    </w:rPr>
  </w:style>
  <w:style w:type="character" w:customStyle="1" w:styleId="WW8Num88z2">
    <w:name w:val="WW8Num88z2"/>
    <w:rsid w:val="00A340FD"/>
    <w:rPr>
      <w:rFonts w:ascii="Wingdings" w:hAnsi="Wingdings"/>
    </w:rPr>
  </w:style>
  <w:style w:type="character" w:customStyle="1" w:styleId="WW8Num88z3">
    <w:name w:val="WW8Num88z3"/>
    <w:rsid w:val="00A340FD"/>
    <w:rPr>
      <w:rFonts w:ascii="Symbol" w:hAnsi="Symbol"/>
    </w:rPr>
  </w:style>
  <w:style w:type="character" w:customStyle="1" w:styleId="WW8Num89z0">
    <w:name w:val="WW8Num89z0"/>
    <w:rsid w:val="00A340FD"/>
    <w:rPr>
      <w:rFonts w:ascii="Symbol" w:hAnsi="Symbol"/>
    </w:rPr>
  </w:style>
  <w:style w:type="character" w:customStyle="1" w:styleId="WW8Num89z2">
    <w:name w:val="WW8Num89z2"/>
    <w:rsid w:val="00A340FD"/>
    <w:rPr>
      <w:rFonts w:ascii="Wingdings" w:hAnsi="Wingdings"/>
    </w:rPr>
  </w:style>
  <w:style w:type="character" w:customStyle="1" w:styleId="WW8Num93z1">
    <w:name w:val="WW8Num93z1"/>
    <w:rsid w:val="00A340FD"/>
    <w:rPr>
      <w:rFonts w:ascii="Courier New" w:hAnsi="Courier New"/>
    </w:rPr>
  </w:style>
  <w:style w:type="character" w:customStyle="1" w:styleId="WW8Num93z2">
    <w:name w:val="WW8Num93z2"/>
    <w:rsid w:val="00A340FD"/>
    <w:rPr>
      <w:rFonts w:ascii="Wingdings" w:hAnsi="Wingdings"/>
    </w:rPr>
  </w:style>
  <w:style w:type="character" w:customStyle="1" w:styleId="WW8Num93z3">
    <w:name w:val="WW8Num93z3"/>
    <w:rsid w:val="00A340FD"/>
    <w:rPr>
      <w:rFonts w:ascii="Symbol" w:hAnsi="Symbol"/>
    </w:rPr>
  </w:style>
  <w:style w:type="character" w:customStyle="1" w:styleId="WW8Num94z1">
    <w:name w:val="WW8Num94z1"/>
    <w:rsid w:val="00A340FD"/>
    <w:rPr>
      <w:rFonts w:ascii="Courier New" w:hAnsi="Courier New"/>
    </w:rPr>
  </w:style>
  <w:style w:type="character" w:customStyle="1" w:styleId="WW8Num94z2">
    <w:name w:val="WW8Num94z2"/>
    <w:rsid w:val="00A340FD"/>
    <w:rPr>
      <w:rFonts w:ascii="Wingdings" w:hAnsi="Wingdings"/>
    </w:rPr>
  </w:style>
  <w:style w:type="character" w:customStyle="1" w:styleId="WW8Num105z3">
    <w:name w:val="WW8Num105z3"/>
    <w:rsid w:val="00A340FD"/>
    <w:rPr>
      <w:rFonts w:ascii="Symbol" w:hAnsi="Symbol"/>
    </w:rPr>
  </w:style>
  <w:style w:type="character" w:customStyle="1" w:styleId="WW8Num110z2">
    <w:name w:val="WW8Num110z2"/>
    <w:rsid w:val="00A340FD"/>
    <w:rPr>
      <w:rFonts w:ascii="Wingdings" w:hAnsi="Wingdings"/>
    </w:rPr>
  </w:style>
  <w:style w:type="character" w:customStyle="1" w:styleId="WW8Num112z3">
    <w:name w:val="WW8Num112z3"/>
    <w:rsid w:val="00A340FD"/>
    <w:rPr>
      <w:rFonts w:ascii="Symbol" w:hAnsi="Symbol"/>
    </w:rPr>
  </w:style>
  <w:style w:type="character" w:customStyle="1" w:styleId="WW8Num115z2">
    <w:name w:val="WW8Num115z2"/>
    <w:rsid w:val="00A340FD"/>
    <w:rPr>
      <w:rFonts w:ascii="Wingdings" w:hAnsi="Wingdings"/>
    </w:rPr>
  </w:style>
  <w:style w:type="character" w:customStyle="1" w:styleId="WW8Num125z2">
    <w:name w:val="WW8Num125z2"/>
    <w:rsid w:val="00A340FD"/>
    <w:rPr>
      <w:rFonts w:ascii="Wingdings" w:hAnsi="Wingdings"/>
    </w:rPr>
  </w:style>
  <w:style w:type="character" w:customStyle="1" w:styleId="WW8Num129z1">
    <w:name w:val="WW8Num129z1"/>
    <w:rsid w:val="00A340FD"/>
    <w:rPr>
      <w:rFonts w:ascii="Courier New" w:hAnsi="Courier New"/>
    </w:rPr>
  </w:style>
  <w:style w:type="character" w:customStyle="1" w:styleId="WW8Num129z2">
    <w:name w:val="WW8Num129z2"/>
    <w:rsid w:val="00A340FD"/>
    <w:rPr>
      <w:rFonts w:ascii="Wingdings" w:hAnsi="Wingdings"/>
    </w:rPr>
  </w:style>
  <w:style w:type="character" w:customStyle="1" w:styleId="WW8Num130z1">
    <w:name w:val="WW8Num130z1"/>
    <w:rsid w:val="00A340FD"/>
    <w:rPr>
      <w:rFonts w:ascii="Courier New" w:hAnsi="Courier New"/>
    </w:rPr>
  </w:style>
  <w:style w:type="character" w:customStyle="1" w:styleId="WW8Num130z3">
    <w:name w:val="WW8Num130z3"/>
    <w:rsid w:val="00A340FD"/>
    <w:rPr>
      <w:rFonts w:ascii="Symbol" w:hAnsi="Symbol"/>
    </w:rPr>
  </w:style>
  <w:style w:type="character" w:customStyle="1" w:styleId="WW8Num132z1">
    <w:name w:val="WW8Num132z1"/>
    <w:rsid w:val="00A340FD"/>
    <w:rPr>
      <w:rFonts w:ascii="Courier New" w:hAnsi="Courier New"/>
    </w:rPr>
  </w:style>
  <w:style w:type="character" w:customStyle="1" w:styleId="WW8Num132z2">
    <w:name w:val="WW8Num132z2"/>
    <w:rsid w:val="00A340FD"/>
    <w:rPr>
      <w:rFonts w:ascii="Wingdings" w:hAnsi="Wingdings"/>
    </w:rPr>
  </w:style>
  <w:style w:type="character" w:customStyle="1" w:styleId="WW8Num132z3">
    <w:name w:val="WW8Num132z3"/>
    <w:rsid w:val="00A340FD"/>
    <w:rPr>
      <w:rFonts w:ascii="Symbol" w:hAnsi="Symbol"/>
    </w:rPr>
  </w:style>
  <w:style w:type="character" w:customStyle="1" w:styleId="WW8Num136z0">
    <w:name w:val="WW8Num136z0"/>
    <w:rsid w:val="00A340FD"/>
    <w:rPr>
      <w:rFonts w:ascii="Symbol" w:hAnsi="Symbol"/>
    </w:rPr>
  </w:style>
  <w:style w:type="character" w:customStyle="1" w:styleId="WW8Num136z1">
    <w:name w:val="WW8Num136z1"/>
    <w:rsid w:val="00A340FD"/>
    <w:rPr>
      <w:rFonts w:ascii="Courier New" w:hAnsi="Courier New"/>
    </w:rPr>
  </w:style>
  <w:style w:type="character" w:customStyle="1" w:styleId="WW8Num136z2">
    <w:name w:val="WW8Num136z2"/>
    <w:rsid w:val="00A340FD"/>
    <w:rPr>
      <w:rFonts w:ascii="Wingdings" w:hAnsi="Wingdings"/>
    </w:rPr>
  </w:style>
  <w:style w:type="character" w:customStyle="1" w:styleId="WW8Num137z1">
    <w:name w:val="WW8Num137z1"/>
    <w:rsid w:val="00A340FD"/>
    <w:rPr>
      <w:rFonts w:ascii="Courier New" w:hAnsi="Courier New"/>
    </w:rPr>
  </w:style>
  <w:style w:type="character" w:customStyle="1" w:styleId="WW8Num137z2">
    <w:name w:val="WW8Num137z2"/>
    <w:rsid w:val="00A340FD"/>
    <w:rPr>
      <w:rFonts w:ascii="Wingdings" w:hAnsi="Wingdings"/>
    </w:rPr>
  </w:style>
  <w:style w:type="character" w:customStyle="1" w:styleId="WW8Num137z3">
    <w:name w:val="WW8Num137z3"/>
    <w:rsid w:val="00A340FD"/>
    <w:rPr>
      <w:rFonts w:ascii="Symbol" w:hAnsi="Symbol"/>
    </w:rPr>
  </w:style>
  <w:style w:type="character" w:customStyle="1" w:styleId="WW8Num138z1">
    <w:name w:val="WW8Num138z1"/>
    <w:rsid w:val="00A340FD"/>
    <w:rPr>
      <w:rFonts w:ascii="Courier New" w:hAnsi="Courier New" w:cs="Courier New"/>
    </w:rPr>
  </w:style>
  <w:style w:type="character" w:customStyle="1" w:styleId="WW8Num138z2">
    <w:name w:val="WW8Num138z2"/>
    <w:rsid w:val="00A340FD"/>
    <w:rPr>
      <w:rFonts w:ascii="Wingdings" w:hAnsi="Wingdings" w:cs="Times New Roman"/>
    </w:rPr>
  </w:style>
  <w:style w:type="character" w:customStyle="1" w:styleId="WW8Num141z1">
    <w:name w:val="WW8Num141z1"/>
    <w:rsid w:val="00A340FD"/>
    <w:rPr>
      <w:rFonts w:ascii="Courier New" w:hAnsi="Courier New" w:cs="Courier New"/>
    </w:rPr>
  </w:style>
  <w:style w:type="character" w:customStyle="1" w:styleId="WW8Num141z2">
    <w:name w:val="WW8Num141z2"/>
    <w:rsid w:val="00A340FD"/>
    <w:rPr>
      <w:rFonts w:ascii="Wingdings" w:hAnsi="Wingdings" w:cs="Times New Roman"/>
    </w:rPr>
  </w:style>
  <w:style w:type="character" w:customStyle="1" w:styleId="WW8Num141z3">
    <w:name w:val="WW8Num141z3"/>
    <w:rsid w:val="00A340FD"/>
    <w:rPr>
      <w:rFonts w:ascii="Symbol" w:hAnsi="Symbol" w:cs="Times New Roman"/>
    </w:rPr>
  </w:style>
  <w:style w:type="character" w:customStyle="1" w:styleId="WW8Num144z1">
    <w:name w:val="WW8Num144z1"/>
    <w:rsid w:val="00A340FD"/>
    <w:rPr>
      <w:rFonts w:ascii="Courier New" w:hAnsi="Courier New" w:cs="Courier New"/>
    </w:rPr>
  </w:style>
  <w:style w:type="character" w:customStyle="1" w:styleId="WW8Num144z2">
    <w:name w:val="WW8Num144z2"/>
    <w:rsid w:val="00A340FD"/>
    <w:rPr>
      <w:rFonts w:ascii="Wingdings" w:hAnsi="Wingdings" w:cs="Times New Roman"/>
    </w:rPr>
  </w:style>
  <w:style w:type="character" w:customStyle="1" w:styleId="WW8Num156z1">
    <w:name w:val="WW8Num156z1"/>
    <w:rsid w:val="00A340FD"/>
    <w:rPr>
      <w:rFonts w:ascii="Courier New" w:hAnsi="Courier New"/>
    </w:rPr>
  </w:style>
  <w:style w:type="character" w:customStyle="1" w:styleId="WW8Num156z2">
    <w:name w:val="WW8Num156z2"/>
    <w:rsid w:val="00A340FD"/>
    <w:rPr>
      <w:rFonts w:ascii="Wingdings" w:hAnsi="Wingdings"/>
    </w:rPr>
  </w:style>
  <w:style w:type="character" w:customStyle="1" w:styleId="WW8Num159z0">
    <w:name w:val="WW8Num159z0"/>
    <w:rsid w:val="00A340FD"/>
    <w:rPr>
      <w:b/>
      <w:i w:val="0"/>
      <w:sz w:val="24"/>
    </w:rPr>
  </w:style>
  <w:style w:type="character" w:customStyle="1" w:styleId="WW8Num162z1">
    <w:name w:val="WW8Num162z1"/>
    <w:rsid w:val="00A340FD"/>
    <w:rPr>
      <w:rFonts w:ascii="Courier New" w:hAnsi="Courier New" w:cs="Courier New"/>
    </w:rPr>
  </w:style>
  <w:style w:type="character" w:customStyle="1" w:styleId="WW8Num162z2">
    <w:name w:val="WW8Num162z2"/>
    <w:rsid w:val="00A340FD"/>
    <w:rPr>
      <w:rFonts w:ascii="Wingdings" w:hAnsi="Wingdings" w:cs="Times New Roman"/>
    </w:rPr>
  </w:style>
  <w:style w:type="character" w:customStyle="1" w:styleId="WW8Num165z1">
    <w:name w:val="WW8Num165z1"/>
    <w:rsid w:val="00A340FD"/>
    <w:rPr>
      <w:rFonts w:ascii="Courier New" w:hAnsi="Courier New"/>
    </w:rPr>
  </w:style>
  <w:style w:type="character" w:customStyle="1" w:styleId="WW8Num165z2">
    <w:name w:val="WW8Num165z2"/>
    <w:rsid w:val="00A340FD"/>
    <w:rPr>
      <w:rFonts w:ascii="Wingdings" w:hAnsi="Wingdings"/>
    </w:rPr>
  </w:style>
  <w:style w:type="character" w:customStyle="1" w:styleId="WW8Num165z3">
    <w:name w:val="WW8Num165z3"/>
    <w:rsid w:val="00A340FD"/>
    <w:rPr>
      <w:rFonts w:ascii="Symbol" w:hAnsi="Symbol"/>
    </w:rPr>
  </w:style>
  <w:style w:type="character" w:customStyle="1" w:styleId="WW8Num169z1">
    <w:name w:val="WW8Num169z1"/>
    <w:rsid w:val="00A340FD"/>
    <w:rPr>
      <w:rFonts w:ascii="Courier New" w:hAnsi="Courier New"/>
    </w:rPr>
  </w:style>
  <w:style w:type="character" w:customStyle="1" w:styleId="WW8Num169z3">
    <w:name w:val="WW8Num169z3"/>
    <w:rsid w:val="00A340FD"/>
    <w:rPr>
      <w:rFonts w:ascii="Symbol" w:hAnsi="Symbol"/>
    </w:rPr>
  </w:style>
  <w:style w:type="character" w:customStyle="1" w:styleId="WW8Num172z1">
    <w:name w:val="WW8Num172z1"/>
    <w:rsid w:val="00A340FD"/>
    <w:rPr>
      <w:rFonts w:ascii="Courier New" w:hAnsi="Courier New" w:cs="Courier New"/>
    </w:rPr>
  </w:style>
  <w:style w:type="character" w:customStyle="1" w:styleId="WW8Num172z2">
    <w:name w:val="WW8Num172z2"/>
    <w:rsid w:val="00A340FD"/>
    <w:rPr>
      <w:rFonts w:ascii="Wingdings" w:hAnsi="Wingdings" w:cs="Times New Roman"/>
    </w:rPr>
  </w:style>
  <w:style w:type="character" w:customStyle="1" w:styleId="WW8Num172z3">
    <w:name w:val="WW8Num172z3"/>
    <w:rsid w:val="00A340FD"/>
    <w:rPr>
      <w:rFonts w:ascii="Symbol" w:hAnsi="Symbol" w:cs="Times New Roman"/>
    </w:rPr>
  </w:style>
  <w:style w:type="character" w:customStyle="1" w:styleId="WW8Num174z1">
    <w:name w:val="WW8Num174z1"/>
    <w:rsid w:val="00A340FD"/>
    <w:rPr>
      <w:rFonts w:ascii="Courier New" w:hAnsi="Courier New" w:cs="Courier New"/>
    </w:rPr>
  </w:style>
  <w:style w:type="character" w:customStyle="1" w:styleId="WW8Num174z2">
    <w:name w:val="WW8Num174z2"/>
    <w:rsid w:val="00A340FD"/>
    <w:rPr>
      <w:rFonts w:ascii="Wingdings" w:hAnsi="Wingdings" w:cs="Times New Roman"/>
    </w:rPr>
  </w:style>
  <w:style w:type="character" w:customStyle="1" w:styleId="WW8Num177z1">
    <w:name w:val="WW8Num177z1"/>
    <w:rsid w:val="00A340FD"/>
    <w:rPr>
      <w:rFonts w:ascii="Courier New" w:hAnsi="Courier New" w:cs="Courier New"/>
    </w:rPr>
  </w:style>
  <w:style w:type="character" w:customStyle="1" w:styleId="WW8Num177z2">
    <w:name w:val="WW8Num177z2"/>
    <w:rsid w:val="00A340FD"/>
    <w:rPr>
      <w:rFonts w:ascii="Wingdings" w:hAnsi="Wingdings" w:cs="Times New Roman"/>
    </w:rPr>
  </w:style>
  <w:style w:type="character" w:customStyle="1" w:styleId="WW8Num180z1">
    <w:name w:val="WW8Num180z1"/>
    <w:rsid w:val="00A340FD"/>
    <w:rPr>
      <w:rFonts w:ascii="Courier New" w:hAnsi="Courier New"/>
    </w:rPr>
  </w:style>
  <w:style w:type="character" w:customStyle="1" w:styleId="WW8Num180z2">
    <w:name w:val="WW8Num180z2"/>
    <w:rsid w:val="00A340FD"/>
    <w:rPr>
      <w:rFonts w:ascii="Wingdings" w:hAnsi="Wingdings"/>
    </w:rPr>
  </w:style>
  <w:style w:type="character" w:customStyle="1" w:styleId="WW8Num183z0">
    <w:name w:val="WW8Num183z0"/>
    <w:rsid w:val="00A340FD"/>
    <w:rPr>
      <w:rFonts w:ascii="Symbol" w:hAnsi="Symbol"/>
    </w:rPr>
  </w:style>
  <w:style w:type="character" w:customStyle="1" w:styleId="WW8Num183z1">
    <w:name w:val="WW8Num183z1"/>
    <w:rsid w:val="00A340FD"/>
    <w:rPr>
      <w:rFonts w:ascii="Courier New" w:hAnsi="Courier New"/>
    </w:rPr>
  </w:style>
  <w:style w:type="character" w:customStyle="1" w:styleId="WW8Num183z2">
    <w:name w:val="WW8Num183z2"/>
    <w:rsid w:val="00A340FD"/>
    <w:rPr>
      <w:rFonts w:ascii="Wingdings" w:hAnsi="Wingdings"/>
    </w:rPr>
  </w:style>
  <w:style w:type="character" w:customStyle="1" w:styleId="WW8NumSt14z0">
    <w:name w:val="WW8NumSt14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7z0">
    <w:name w:val="WW8NumSt17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21z0">
    <w:name w:val="WW8NumSt21z0"/>
    <w:rsid w:val="00A340FD"/>
    <w:rPr>
      <w:rFonts w:ascii="Symbol" w:hAnsi="Symbol"/>
    </w:rPr>
  </w:style>
  <w:style w:type="character" w:customStyle="1" w:styleId="WW8NumSt48z0">
    <w:name w:val="WW8NumSt48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65z0">
    <w:name w:val="WW8NumSt65z0"/>
    <w:rsid w:val="00A340FD"/>
    <w:rPr>
      <w:b w:val="0"/>
      <w:i w:val="0"/>
      <w:sz w:val="24"/>
    </w:rPr>
  </w:style>
  <w:style w:type="character" w:customStyle="1" w:styleId="WW8NumSt109z0">
    <w:name w:val="WW8NumSt109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16z0">
    <w:name w:val="WW8NumSt116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63z0">
    <w:name w:val="WW8NumSt163z0"/>
    <w:rsid w:val="00A340FD"/>
    <w:rPr>
      <w:rFonts w:ascii="Times New Roman" w:hAnsi="Times New Roman"/>
      <w:color w:val="000000"/>
    </w:rPr>
  </w:style>
  <w:style w:type="character" w:customStyle="1" w:styleId="WW-Domylnaczcionkaakapitu111">
    <w:name w:val="WW-Domyślna czcionka akapitu111"/>
    <w:rsid w:val="00A340FD"/>
  </w:style>
  <w:style w:type="character" w:customStyle="1" w:styleId="WW-WW8Num1z0111111">
    <w:name w:val="WW-WW8Num1z0111111"/>
    <w:rsid w:val="00A340FD"/>
    <w:rPr>
      <w:rFonts w:ascii="Symbol" w:hAnsi="Symbol"/>
    </w:rPr>
  </w:style>
  <w:style w:type="character" w:customStyle="1" w:styleId="WW-WW8Num2z011111">
    <w:name w:val="WW-WW8Num2z011111"/>
    <w:rsid w:val="00A340FD"/>
    <w:rPr>
      <w:rFonts w:ascii="Symbol" w:hAnsi="Symbol"/>
    </w:rPr>
  </w:style>
  <w:style w:type="character" w:customStyle="1" w:styleId="WW-WW8Num3z011111">
    <w:name w:val="WW-WW8Num3z011111"/>
    <w:rsid w:val="00A340FD"/>
    <w:rPr>
      <w:rFonts w:ascii="Symbol" w:hAnsi="Symbol"/>
    </w:rPr>
  </w:style>
  <w:style w:type="character" w:customStyle="1" w:styleId="WW-WW8Num4z0111111">
    <w:name w:val="WW-WW8Num4z0111111"/>
    <w:rsid w:val="00A340FD"/>
    <w:rPr>
      <w:rFonts w:ascii="Symbol" w:hAnsi="Symbol"/>
    </w:rPr>
  </w:style>
  <w:style w:type="character" w:customStyle="1" w:styleId="WW-WW8Num5z0111111">
    <w:name w:val="WW-WW8Num5z0111111"/>
    <w:rsid w:val="00A340FD"/>
    <w:rPr>
      <w:rFonts w:ascii="Symbol" w:hAnsi="Symbol"/>
    </w:rPr>
  </w:style>
  <w:style w:type="character" w:customStyle="1" w:styleId="WW-WW8Num6z0111111">
    <w:name w:val="WW-WW8Num6z0111111"/>
    <w:rsid w:val="00A340FD"/>
    <w:rPr>
      <w:rFonts w:ascii="Times New Roman" w:hAnsi="Times New Roman"/>
    </w:rPr>
  </w:style>
  <w:style w:type="character" w:customStyle="1" w:styleId="WW-Absatz-Standardschriftart1111111111111">
    <w:name w:val="WW-Absatz-Standardschriftart1111111111111"/>
    <w:rsid w:val="00A340FD"/>
  </w:style>
  <w:style w:type="character" w:customStyle="1" w:styleId="WW-WW8Num1z01111111">
    <w:name w:val="WW-WW8Num1z01111111"/>
    <w:rsid w:val="00A340FD"/>
    <w:rPr>
      <w:rFonts w:ascii="Symbol" w:hAnsi="Symbol"/>
    </w:rPr>
  </w:style>
  <w:style w:type="character" w:customStyle="1" w:styleId="WW-WW8Num2z0111111">
    <w:name w:val="WW-WW8Num2z0111111"/>
    <w:rsid w:val="00A340FD"/>
    <w:rPr>
      <w:rFonts w:ascii="Symbol" w:hAnsi="Symbol"/>
    </w:rPr>
  </w:style>
  <w:style w:type="character" w:customStyle="1" w:styleId="WW-WW8Num3z0111111">
    <w:name w:val="WW-WW8Num3z0111111"/>
    <w:rsid w:val="00A340FD"/>
    <w:rPr>
      <w:rFonts w:ascii="Symbol" w:hAnsi="Symbol"/>
    </w:rPr>
  </w:style>
  <w:style w:type="character" w:customStyle="1" w:styleId="WW-WW8Num4z01111111">
    <w:name w:val="WW-WW8Num4z01111111"/>
    <w:rsid w:val="00A340FD"/>
    <w:rPr>
      <w:rFonts w:ascii="Symbol" w:hAnsi="Symbol"/>
    </w:rPr>
  </w:style>
  <w:style w:type="character" w:customStyle="1" w:styleId="WW-WW8Num5z01111111">
    <w:name w:val="WW-WW8Num5z01111111"/>
    <w:rsid w:val="00A340FD"/>
    <w:rPr>
      <w:rFonts w:ascii="Symbol" w:hAnsi="Symbol"/>
    </w:rPr>
  </w:style>
  <w:style w:type="character" w:customStyle="1" w:styleId="WW-Absatz-Standardschriftart11111111111111">
    <w:name w:val="WW-Absatz-Standardschriftart11111111111111"/>
    <w:rsid w:val="00A340FD"/>
  </w:style>
  <w:style w:type="character" w:customStyle="1" w:styleId="WW-WW8Num1z011111111">
    <w:name w:val="WW-WW8Num1z011111111"/>
    <w:rsid w:val="00A340FD"/>
    <w:rPr>
      <w:rFonts w:ascii="Symbol" w:hAnsi="Symbol"/>
    </w:rPr>
  </w:style>
  <w:style w:type="character" w:customStyle="1" w:styleId="WW-WW8Num2z01111111">
    <w:name w:val="WW-WW8Num2z01111111"/>
    <w:rsid w:val="00A340FD"/>
    <w:rPr>
      <w:rFonts w:ascii="Symbol" w:hAnsi="Symbol"/>
    </w:rPr>
  </w:style>
  <w:style w:type="character" w:customStyle="1" w:styleId="WW-WW8Num3z01111111">
    <w:name w:val="WW-WW8Num3z01111111"/>
    <w:rsid w:val="00A340FD"/>
    <w:rPr>
      <w:rFonts w:ascii="Symbol" w:hAnsi="Symbol"/>
    </w:rPr>
  </w:style>
  <w:style w:type="character" w:customStyle="1" w:styleId="WW-WW8Num4z011111111">
    <w:name w:val="WW-WW8Num4z011111111"/>
    <w:rsid w:val="00A340FD"/>
    <w:rPr>
      <w:rFonts w:ascii="Symbol" w:hAnsi="Symbol"/>
    </w:rPr>
  </w:style>
  <w:style w:type="character" w:customStyle="1" w:styleId="WW-WW8Num5z011111111">
    <w:name w:val="WW-WW8Num5z011111111"/>
    <w:rsid w:val="00A340FD"/>
    <w:rPr>
      <w:rFonts w:ascii="Symbol" w:hAnsi="Symbol"/>
    </w:rPr>
  </w:style>
  <w:style w:type="character" w:customStyle="1" w:styleId="WW-Absatz-Standardschriftart111111111111111">
    <w:name w:val="WW-Absatz-Standardschriftart111111111111111"/>
    <w:rsid w:val="00A340FD"/>
  </w:style>
  <w:style w:type="character" w:customStyle="1" w:styleId="WW-WW8Num5z0111111111">
    <w:name w:val="WW-WW8Num5z0111111111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6z01111111">
    <w:name w:val="WW-WW8Num6z01111111"/>
    <w:rsid w:val="00A340FD"/>
    <w:rPr>
      <w:rFonts w:ascii="Symbol" w:hAnsi="Symbol"/>
    </w:rPr>
  </w:style>
  <w:style w:type="character" w:customStyle="1" w:styleId="WW8Num6z1">
    <w:name w:val="WW8Num6z1"/>
    <w:rsid w:val="00A340FD"/>
    <w:rPr>
      <w:rFonts w:ascii="Courier New" w:hAnsi="Courier New"/>
    </w:rPr>
  </w:style>
  <w:style w:type="character" w:customStyle="1" w:styleId="WW8Num6z2">
    <w:name w:val="WW8Num6z2"/>
    <w:rsid w:val="00A340FD"/>
    <w:rPr>
      <w:rFonts w:ascii="Wingdings" w:hAnsi="Wingdings"/>
    </w:rPr>
  </w:style>
  <w:style w:type="character" w:customStyle="1" w:styleId="WW-WW8Num7z011111">
    <w:name w:val="WW-WW8Num7z011111"/>
    <w:rsid w:val="00A340FD"/>
    <w:rPr>
      <w:rFonts w:ascii="Wingdings" w:hAnsi="Wingdings"/>
    </w:rPr>
  </w:style>
  <w:style w:type="character" w:customStyle="1" w:styleId="WW8Num7z3">
    <w:name w:val="WW8Num7z3"/>
    <w:rsid w:val="00A340FD"/>
    <w:rPr>
      <w:rFonts w:ascii="Symbol" w:hAnsi="Symbol"/>
    </w:rPr>
  </w:style>
  <w:style w:type="character" w:customStyle="1" w:styleId="WW-WW8Num10z01111">
    <w:name w:val="WW-WW8Num10z01111"/>
    <w:rsid w:val="00A340FD"/>
    <w:rPr>
      <w:rFonts w:ascii="Symbol" w:hAnsi="Symbol"/>
    </w:rPr>
  </w:style>
  <w:style w:type="character" w:customStyle="1" w:styleId="WW8Num10z1">
    <w:name w:val="WW8Num10z1"/>
    <w:rsid w:val="00A340FD"/>
    <w:rPr>
      <w:rFonts w:ascii="Courier New" w:hAnsi="Courier New"/>
    </w:rPr>
  </w:style>
  <w:style w:type="character" w:customStyle="1" w:styleId="WW8Num10z2">
    <w:name w:val="WW8Num10z2"/>
    <w:rsid w:val="00A340FD"/>
    <w:rPr>
      <w:rFonts w:ascii="Wingdings" w:hAnsi="Wingdings"/>
    </w:rPr>
  </w:style>
  <w:style w:type="character" w:customStyle="1" w:styleId="WW-WW8Num11z01111">
    <w:name w:val="WW-WW8Num11z01111"/>
    <w:rsid w:val="00A340FD"/>
    <w:rPr>
      <w:rFonts w:ascii="Symbol" w:hAnsi="Symbol"/>
    </w:rPr>
  </w:style>
  <w:style w:type="character" w:customStyle="1" w:styleId="WW8Num11z2">
    <w:name w:val="WW8Num11z2"/>
    <w:rsid w:val="00A340FD"/>
    <w:rPr>
      <w:rFonts w:ascii="Wingdings" w:hAnsi="Wingdings"/>
    </w:rPr>
  </w:style>
  <w:style w:type="character" w:customStyle="1" w:styleId="WW-WW8Num13z0">
    <w:name w:val="WW-WW8Num13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17z2">
    <w:name w:val="WW8Num17z2"/>
    <w:rsid w:val="00A340FD"/>
    <w:rPr>
      <w:rFonts w:ascii="Wingdings" w:hAnsi="Wingdings"/>
    </w:rPr>
  </w:style>
  <w:style w:type="character" w:customStyle="1" w:styleId="WW-WW8Num18z1">
    <w:name w:val="WW-WW8Num18z1"/>
    <w:rsid w:val="00A340FD"/>
    <w:rPr>
      <w:rFonts w:ascii="Courier New" w:hAnsi="Courier New"/>
    </w:rPr>
  </w:style>
  <w:style w:type="character" w:customStyle="1" w:styleId="WW-WW8Num18z2">
    <w:name w:val="WW-WW8Num18z2"/>
    <w:rsid w:val="00A340FD"/>
    <w:rPr>
      <w:rFonts w:ascii="Wingdings" w:hAnsi="Wingdings"/>
    </w:rPr>
  </w:style>
  <w:style w:type="character" w:customStyle="1" w:styleId="WW8Num18z3">
    <w:name w:val="WW8Num18z3"/>
    <w:rsid w:val="00A340FD"/>
    <w:rPr>
      <w:rFonts w:ascii="Symbol" w:hAnsi="Symbol"/>
    </w:rPr>
  </w:style>
  <w:style w:type="character" w:customStyle="1" w:styleId="WW-WW8Num21z0">
    <w:name w:val="WW-WW8Num21z0"/>
    <w:rsid w:val="00A340FD"/>
    <w:rPr>
      <w:b w:val="0"/>
      <w:i w:val="0"/>
      <w:sz w:val="24"/>
    </w:rPr>
  </w:style>
  <w:style w:type="character" w:customStyle="1" w:styleId="WW-WW8Num26z1">
    <w:name w:val="WW-WW8Num26z1"/>
    <w:rsid w:val="00A340FD"/>
    <w:rPr>
      <w:rFonts w:ascii="Courier New" w:hAnsi="Courier New"/>
    </w:rPr>
  </w:style>
  <w:style w:type="character" w:customStyle="1" w:styleId="WW-WW8Num26z2">
    <w:name w:val="WW-WW8Num26z2"/>
    <w:rsid w:val="00A340FD"/>
    <w:rPr>
      <w:rFonts w:ascii="Wingdings" w:hAnsi="Wingdings"/>
    </w:rPr>
  </w:style>
  <w:style w:type="character" w:customStyle="1" w:styleId="WW8Num27z1">
    <w:name w:val="WW8Num27z1"/>
    <w:rsid w:val="00A340FD"/>
    <w:rPr>
      <w:rFonts w:ascii="Courier New" w:hAnsi="Courier New"/>
    </w:rPr>
  </w:style>
  <w:style w:type="character" w:customStyle="1" w:styleId="WW8Num27z3">
    <w:name w:val="WW8Num27z3"/>
    <w:rsid w:val="00A340FD"/>
    <w:rPr>
      <w:rFonts w:ascii="Symbol" w:hAnsi="Symbol"/>
    </w:rPr>
  </w:style>
  <w:style w:type="character" w:customStyle="1" w:styleId="WW-WW8Num30z0">
    <w:name w:val="WW-WW8Num30z0"/>
    <w:rsid w:val="00A340FD"/>
    <w:rPr>
      <w:rFonts w:ascii="Symbol" w:hAnsi="Symbol"/>
    </w:rPr>
  </w:style>
  <w:style w:type="character" w:customStyle="1" w:styleId="WW-WW8Num31z0">
    <w:name w:val="WW-WW8Num3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33z1">
    <w:name w:val="WW-WW8Num33z1"/>
    <w:rsid w:val="00A340FD"/>
    <w:rPr>
      <w:rFonts w:ascii="Courier New" w:hAnsi="Courier New" w:cs="Courier New"/>
    </w:rPr>
  </w:style>
  <w:style w:type="character" w:customStyle="1" w:styleId="WW-WW8Num33z2">
    <w:name w:val="WW-WW8Num33z2"/>
    <w:rsid w:val="00A340FD"/>
    <w:rPr>
      <w:rFonts w:ascii="Wingdings" w:hAnsi="Wingdings" w:cs="Times New Roman"/>
    </w:rPr>
  </w:style>
  <w:style w:type="character" w:customStyle="1" w:styleId="WW-WW8Num33z3">
    <w:name w:val="WW-WW8Num33z3"/>
    <w:rsid w:val="00A340FD"/>
    <w:rPr>
      <w:rFonts w:ascii="Symbol" w:hAnsi="Symbol" w:cs="Times New Roman"/>
    </w:rPr>
  </w:style>
  <w:style w:type="character" w:customStyle="1" w:styleId="WW-WW8Num35z0">
    <w:name w:val="WW-WW8Num35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36z0">
    <w:name w:val="WW-WW8Num36z0"/>
    <w:rsid w:val="00A340FD"/>
    <w:rPr>
      <w:rFonts w:ascii="Wingdings" w:hAnsi="Wingdings"/>
    </w:rPr>
  </w:style>
  <w:style w:type="character" w:customStyle="1" w:styleId="WW-WW8Num36z1">
    <w:name w:val="WW-WW8Num36z1"/>
    <w:rsid w:val="00A340FD"/>
    <w:rPr>
      <w:rFonts w:ascii="Courier New" w:hAnsi="Courier New"/>
    </w:rPr>
  </w:style>
  <w:style w:type="character" w:customStyle="1" w:styleId="WW-WW8Num36z3">
    <w:name w:val="WW-WW8Num36z3"/>
    <w:rsid w:val="00A340FD"/>
    <w:rPr>
      <w:rFonts w:ascii="Symbol" w:hAnsi="Symbol"/>
    </w:rPr>
  </w:style>
  <w:style w:type="character" w:customStyle="1" w:styleId="WW-WW8Num39z0">
    <w:name w:val="WW-WW8Num39z0"/>
    <w:rsid w:val="00A340FD"/>
    <w:rPr>
      <w:rFonts w:ascii="Symbol" w:hAnsi="Symbol"/>
    </w:rPr>
  </w:style>
  <w:style w:type="character" w:customStyle="1" w:styleId="WW8Num39z1">
    <w:name w:val="WW8Num39z1"/>
    <w:rsid w:val="00A340FD"/>
    <w:rPr>
      <w:rFonts w:ascii="Courier New" w:hAnsi="Courier New"/>
    </w:rPr>
  </w:style>
  <w:style w:type="character" w:customStyle="1" w:styleId="WW8Num39z2">
    <w:name w:val="WW8Num39z2"/>
    <w:rsid w:val="00A340FD"/>
    <w:rPr>
      <w:rFonts w:ascii="Wingdings" w:hAnsi="Wingdings"/>
    </w:rPr>
  </w:style>
  <w:style w:type="character" w:customStyle="1" w:styleId="WW-WW8Num42z0">
    <w:name w:val="WW-WW8Num42z0"/>
    <w:rsid w:val="00A340FD"/>
    <w:rPr>
      <w:rFonts w:ascii="Symbol" w:hAnsi="Symbol"/>
    </w:rPr>
  </w:style>
  <w:style w:type="character" w:customStyle="1" w:styleId="WW-WW8Num44z0">
    <w:name w:val="WW-WW8Num44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45z0">
    <w:name w:val="WW-WW8Num45z0"/>
    <w:rsid w:val="00A340FD"/>
    <w:rPr>
      <w:b/>
      <w:i w:val="0"/>
      <w:sz w:val="24"/>
    </w:rPr>
  </w:style>
  <w:style w:type="character" w:customStyle="1" w:styleId="WW-WW8Num46z0">
    <w:name w:val="WW-WW8Num46z0"/>
    <w:rsid w:val="00A340FD"/>
    <w:rPr>
      <w:b/>
    </w:rPr>
  </w:style>
  <w:style w:type="character" w:customStyle="1" w:styleId="WW-WW8Num52z0">
    <w:name w:val="WW-WW8Num52z0"/>
    <w:rsid w:val="00A340FD"/>
    <w:rPr>
      <w:rFonts w:ascii="Symbol" w:hAnsi="Symbol" w:cs="Times New Roman"/>
    </w:rPr>
  </w:style>
  <w:style w:type="character" w:customStyle="1" w:styleId="WW-WW8Num52z1">
    <w:name w:val="WW-WW8Num52z1"/>
    <w:rsid w:val="00A340FD"/>
    <w:rPr>
      <w:rFonts w:ascii="Courier New" w:hAnsi="Courier New" w:cs="Courier New"/>
    </w:rPr>
  </w:style>
  <w:style w:type="character" w:customStyle="1" w:styleId="WW-WW8Num52z2">
    <w:name w:val="WW-WW8Num52z2"/>
    <w:rsid w:val="00A340FD"/>
    <w:rPr>
      <w:rFonts w:ascii="Wingdings" w:hAnsi="Wingdings" w:cs="Times New Roman"/>
    </w:rPr>
  </w:style>
  <w:style w:type="character" w:customStyle="1" w:styleId="WW-WW8Num53z0">
    <w:name w:val="WW-WW8Num53z0"/>
    <w:rsid w:val="00A340FD"/>
    <w:rPr>
      <w:rFonts w:ascii="Times New Roman" w:eastAsia="Times New Roman" w:hAnsi="Times New Roman" w:cs="Times New Roman"/>
    </w:rPr>
  </w:style>
  <w:style w:type="character" w:customStyle="1" w:styleId="WW8Num53z3">
    <w:name w:val="WW8Num53z3"/>
    <w:rsid w:val="00A340FD"/>
    <w:rPr>
      <w:rFonts w:ascii="Symbol" w:hAnsi="Symbol"/>
    </w:rPr>
  </w:style>
  <w:style w:type="character" w:customStyle="1" w:styleId="WW-WW8Num54z0">
    <w:name w:val="WW-WW8Num54z0"/>
    <w:rsid w:val="00A340FD"/>
    <w:rPr>
      <w:rFonts w:ascii="Symbol" w:hAnsi="Symbol" w:cs="Times New Roman"/>
    </w:rPr>
  </w:style>
  <w:style w:type="character" w:customStyle="1" w:styleId="WW8Num54z1">
    <w:name w:val="WW8Num54z1"/>
    <w:rsid w:val="00A340FD"/>
    <w:rPr>
      <w:rFonts w:ascii="Courier New" w:hAnsi="Courier New" w:cs="Courier New"/>
    </w:rPr>
  </w:style>
  <w:style w:type="character" w:customStyle="1" w:styleId="WW8Num54z2">
    <w:name w:val="WW8Num54z2"/>
    <w:rsid w:val="00A340FD"/>
    <w:rPr>
      <w:rFonts w:ascii="Wingdings" w:hAnsi="Wingdings" w:cs="Times New Roman"/>
    </w:rPr>
  </w:style>
  <w:style w:type="character" w:customStyle="1" w:styleId="WW-WW8Num55z0">
    <w:name w:val="WW-WW8Num55z0"/>
    <w:rsid w:val="00A340FD"/>
    <w:rPr>
      <w:b/>
      <w:i w:val="0"/>
      <w:sz w:val="24"/>
    </w:rPr>
  </w:style>
  <w:style w:type="character" w:customStyle="1" w:styleId="WW-WW8Num56z0">
    <w:name w:val="WW-WW8Num56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57z0">
    <w:name w:val="WW-WW8Num57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59z0">
    <w:name w:val="WW-WW8Num5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60z0">
    <w:name w:val="WW-WW8Num60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64z0">
    <w:name w:val="WW-WW8Num64z0"/>
    <w:rsid w:val="00A340FD"/>
    <w:rPr>
      <w:rFonts w:ascii="Symbol" w:hAnsi="Symbol"/>
    </w:rPr>
  </w:style>
  <w:style w:type="character" w:customStyle="1" w:styleId="WW-WW8Num64z1">
    <w:name w:val="WW-WW8Num64z1"/>
    <w:rsid w:val="00A340FD"/>
    <w:rPr>
      <w:rFonts w:ascii="Courier New" w:hAnsi="Courier New"/>
    </w:rPr>
  </w:style>
  <w:style w:type="character" w:customStyle="1" w:styleId="WW-WW8Num64z2">
    <w:name w:val="WW-WW8Num64z2"/>
    <w:rsid w:val="00A340FD"/>
    <w:rPr>
      <w:rFonts w:ascii="Wingdings" w:hAnsi="Wingdings"/>
    </w:rPr>
  </w:style>
  <w:style w:type="character" w:customStyle="1" w:styleId="WW-WW8Num65z0">
    <w:name w:val="WW-WW8Num65z0"/>
    <w:rsid w:val="00A340FD"/>
    <w:rPr>
      <w:b/>
      <w:i w:val="0"/>
      <w:sz w:val="24"/>
    </w:rPr>
  </w:style>
  <w:style w:type="character" w:customStyle="1" w:styleId="WW-WW8Num67z0">
    <w:name w:val="WW-WW8Num6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8z3">
    <w:name w:val="WW8Num68z3"/>
    <w:rsid w:val="00A340FD"/>
    <w:rPr>
      <w:rFonts w:ascii="Symbol" w:hAnsi="Symbol"/>
    </w:rPr>
  </w:style>
  <w:style w:type="character" w:customStyle="1" w:styleId="WW-WW8Num69z0">
    <w:name w:val="WW-WW8Num69z0"/>
    <w:rsid w:val="00A340FD"/>
    <w:rPr>
      <w:rFonts w:ascii="Symbol" w:hAnsi="Symbol" w:cs="Times New Roman"/>
    </w:rPr>
  </w:style>
  <w:style w:type="character" w:customStyle="1" w:styleId="WW8Num69z2">
    <w:name w:val="WW8Num69z2"/>
    <w:rsid w:val="00A340FD"/>
    <w:rPr>
      <w:rFonts w:ascii="Wingdings" w:hAnsi="Wingdings" w:cs="Times New Roman"/>
    </w:rPr>
  </w:style>
  <w:style w:type="character" w:customStyle="1" w:styleId="WW-WW8Num70z0">
    <w:name w:val="WW-WW8Num70z0"/>
    <w:rsid w:val="00A340FD"/>
    <w:rPr>
      <w:rFonts w:ascii="Wingdings" w:hAnsi="Wingdings"/>
    </w:rPr>
  </w:style>
  <w:style w:type="character" w:customStyle="1" w:styleId="WW8Num70z3">
    <w:name w:val="WW8Num70z3"/>
    <w:rsid w:val="00A340FD"/>
    <w:rPr>
      <w:rFonts w:ascii="Symbol" w:hAnsi="Symbol"/>
    </w:rPr>
  </w:style>
  <w:style w:type="character" w:customStyle="1" w:styleId="WW8Num72z2">
    <w:name w:val="WW8Num72z2"/>
    <w:rsid w:val="00A340FD"/>
    <w:rPr>
      <w:rFonts w:ascii="Wingdings" w:hAnsi="Wingdings"/>
    </w:rPr>
  </w:style>
  <w:style w:type="character" w:customStyle="1" w:styleId="WW-WW8Num76z0">
    <w:name w:val="WW-WW8Num76z0"/>
    <w:rsid w:val="00A340FD"/>
    <w:rPr>
      <w:rFonts w:ascii="Wingdings" w:hAnsi="Wingdings"/>
    </w:rPr>
  </w:style>
  <w:style w:type="character" w:customStyle="1" w:styleId="WW8Num76z3">
    <w:name w:val="WW8Num76z3"/>
    <w:rsid w:val="00A340FD"/>
    <w:rPr>
      <w:rFonts w:ascii="Symbol" w:hAnsi="Symbol"/>
    </w:rPr>
  </w:style>
  <w:style w:type="character" w:customStyle="1" w:styleId="WW8Num77z1">
    <w:name w:val="WW8Num77z1"/>
    <w:rsid w:val="00A340FD"/>
    <w:rPr>
      <w:rFonts w:ascii="Courier New" w:hAnsi="Courier New"/>
    </w:rPr>
  </w:style>
  <w:style w:type="character" w:customStyle="1" w:styleId="WW-WW8Num78z0">
    <w:name w:val="WW-WW8Num78z0"/>
    <w:rsid w:val="00A340FD"/>
    <w:rPr>
      <w:rFonts w:ascii="Symbol" w:hAnsi="Symbol"/>
    </w:rPr>
  </w:style>
  <w:style w:type="character" w:customStyle="1" w:styleId="WW-WW8Num81z0">
    <w:name w:val="WW-WW8Num81z0"/>
    <w:rsid w:val="00A340FD"/>
    <w:rPr>
      <w:b/>
    </w:rPr>
  </w:style>
  <w:style w:type="character" w:customStyle="1" w:styleId="WW-WW8Num87z0">
    <w:name w:val="WW-WW8Num87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88z0">
    <w:name w:val="WW8Num88z0"/>
    <w:rsid w:val="00A340FD"/>
    <w:rPr>
      <w:rFonts w:ascii="Symbol" w:hAnsi="Symbol"/>
    </w:rPr>
  </w:style>
  <w:style w:type="character" w:customStyle="1" w:styleId="WW-WW8Num88z1">
    <w:name w:val="WW-WW8Num88z1"/>
    <w:rsid w:val="00A340FD"/>
    <w:rPr>
      <w:rFonts w:ascii="Courier New" w:hAnsi="Courier New"/>
    </w:rPr>
  </w:style>
  <w:style w:type="character" w:customStyle="1" w:styleId="WW-WW8Num88z2">
    <w:name w:val="WW-WW8Num88z2"/>
    <w:rsid w:val="00A340FD"/>
    <w:rPr>
      <w:rFonts w:ascii="Wingdings" w:hAnsi="Wingdings"/>
    </w:rPr>
  </w:style>
  <w:style w:type="character" w:customStyle="1" w:styleId="WW-WW8Num89z1">
    <w:name w:val="WW-WW8Num89z1"/>
    <w:rsid w:val="00A340FD"/>
    <w:rPr>
      <w:rFonts w:ascii="Courier New" w:hAnsi="Courier New"/>
    </w:rPr>
  </w:style>
  <w:style w:type="character" w:customStyle="1" w:styleId="WW-WW8Num89z2">
    <w:name w:val="WW-WW8Num89z2"/>
    <w:rsid w:val="00A340FD"/>
    <w:rPr>
      <w:rFonts w:ascii="Wingdings" w:hAnsi="Wingdings"/>
    </w:rPr>
  </w:style>
  <w:style w:type="character" w:customStyle="1" w:styleId="WW8Num89z3">
    <w:name w:val="WW8Num89z3"/>
    <w:rsid w:val="00A340FD"/>
    <w:rPr>
      <w:rFonts w:ascii="Symbol" w:hAnsi="Symbol"/>
    </w:rPr>
  </w:style>
  <w:style w:type="character" w:customStyle="1" w:styleId="WW-WW8Num90z0">
    <w:name w:val="WW-WW8Num90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92z0">
    <w:name w:val="WW-WW8Num92z0"/>
    <w:rsid w:val="00A340FD"/>
    <w:rPr>
      <w:b/>
    </w:rPr>
  </w:style>
  <w:style w:type="character" w:customStyle="1" w:styleId="WW-WW8Num93z0">
    <w:name w:val="WW-WW8Num93z0"/>
    <w:rsid w:val="00A340FD"/>
    <w:rPr>
      <w:rFonts w:ascii="Symbol" w:hAnsi="Symbol"/>
    </w:rPr>
  </w:style>
  <w:style w:type="character" w:customStyle="1" w:styleId="WW-WW8Num93z1">
    <w:name w:val="WW-WW8Num93z1"/>
    <w:rsid w:val="00A340FD"/>
    <w:rPr>
      <w:rFonts w:ascii="Courier New" w:hAnsi="Courier New"/>
    </w:rPr>
  </w:style>
  <w:style w:type="character" w:customStyle="1" w:styleId="WW-WW8Num93z2">
    <w:name w:val="WW-WW8Num93z2"/>
    <w:rsid w:val="00A340FD"/>
    <w:rPr>
      <w:rFonts w:ascii="Wingdings" w:hAnsi="Wingdings"/>
    </w:rPr>
  </w:style>
  <w:style w:type="character" w:customStyle="1" w:styleId="WW-WW8Num94z0">
    <w:name w:val="WW-WW8Num94z0"/>
    <w:rsid w:val="00A340FD"/>
    <w:rPr>
      <w:b/>
      <w:i w:val="0"/>
      <w:color w:val="0000FF"/>
      <w:sz w:val="24"/>
    </w:rPr>
  </w:style>
  <w:style w:type="character" w:customStyle="1" w:styleId="WW-WW8Num96z0">
    <w:name w:val="WW-WW8Num96z0"/>
    <w:rsid w:val="00A340FD"/>
    <w:rPr>
      <w:rFonts w:ascii="Symbol" w:hAnsi="Symbol" w:cs="Times New Roman"/>
    </w:rPr>
  </w:style>
  <w:style w:type="character" w:customStyle="1" w:styleId="WW8Num97z1">
    <w:name w:val="WW8Num97z1"/>
    <w:rsid w:val="00A340FD"/>
    <w:rPr>
      <w:rFonts w:ascii="Courier New" w:hAnsi="Courier New"/>
    </w:rPr>
  </w:style>
  <w:style w:type="character" w:customStyle="1" w:styleId="WW-WW8Num103z0">
    <w:name w:val="WW-WW8Num103z0"/>
    <w:rsid w:val="00A340FD"/>
    <w:rPr>
      <w:b/>
    </w:rPr>
  </w:style>
  <w:style w:type="character" w:customStyle="1" w:styleId="WW-WW8Num104z0">
    <w:name w:val="WW-WW8Num104z0"/>
    <w:rsid w:val="00A340FD"/>
    <w:rPr>
      <w:rFonts w:ascii="Symbol" w:hAnsi="Symbol"/>
    </w:rPr>
  </w:style>
  <w:style w:type="character" w:customStyle="1" w:styleId="WW-WW8Num104z1">
    <w:name w:val="WW-WW8Num104z1"/>
    <w:rsid w:val="00A340FD"/>
    <w:rPr>
      <w:rFonts w:ascii="Courier New" w:hAnsi="Courier New"/>
    </w:rPr>
  </w:style>
  <w:style w:type="character" w:customStyle="1" w:styleId="WW-WW8Num104z2">
    <w:name w:val="WW-WW8Num104z2"/>
    <w:rsid w:val="00A340FD"/>
    <w:rPr>
      <w:rFonts w:ascii="Wingdings" w:hAnsi="Wingdings"/>
    </w:rPr>
  </w:style>
  <w:style w:type="character" w:customStyle="1" w:styleId="WW8Num106z2">
    <w:name w:val="WW8Num106z2"/>
    <w:rsid w:val="00A340FD"/>
    <w:rPr>
      <w:rFonts w:ascii="Wingdings" w:hAnsi="Wingdings"/>
    </w:rPr>
  </w:style>
  <w:style w:type="character" w:customStyle="1" w:styleId="WW-WW8Num108z0">
    <w:name w:val="WW-WW8Num108z0"/>
    <w:rsid w:val="00A340FD"/>
    <w:rPr>
      <w:b/>
    </w:rPr>
  </w:style>
  <w:style w:type="character" w:customStyle="1" w:styleId="WW-WW8Num109z0">
    <w:name w:val="WW-WW8Num109z0"/>
    <w:rsid w:val="00A340FD"/>
    <w:rPr>
      <w:b/>
    </w:rPr>
  </w:style>
  <w:style w:type="character" w:customStyle="1" w:styleId="WW-WW8Num110z0">
    <w:name w:val="WW-WW8Num110z0"/>
    <w:rsid w:val="00A340FD"/>
    <w:rPr>
      <w:rFonts w:ascii="Wingdings" w:hAnsi="Wingdings"/>
    </w:rPr>
  </w:style>
  <w:style w:type="character" w:customStyle="1" w:styleId="WW-WW8Num110z1">
    <w:name w:val="WW-WW8Num110z1"/>
    <w:rsid w:val="00A340FD"/>
    <w:rPr>
      <w:rFonts w:ascii="Courier New" w:hAnsi="Courier New"/>
    </w:rPr>
  </w:style>
  <w:style w:type="character" w:customStyle="1" w:styleId="WW-WW8Num111z0">
    <w:name w:val="WW-WW8Num111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112z0">
    <w:name w:val="WW-WW8Num112z0"/>
    <w:rsid w:val="00A340FD"/>
    <w:rPr>
      <w:rFonts w:ascii="Times New Roman" w:eastAsia="Times New Roman" w:hAnsi="Times New Roman" w:cs="Times New Roman"/>
    </w:rPr>
  </w:style>
  <w:style w:type="character" w:customStyle="1" w:styleId="WW-WW8Num112z1">
    <w:name w:val="WW-WW8Num112z1"/>
    <w:rsid w:val="00A340FD"/>
    <w:rPr>
      <w:rFonts w:ascii="Courier New" w:hAnsi="Courier New"/>
    </w:rPr>
  </w:style>
  <w:style w:type="character" w:customStyle="1" w:styleId="WW-WW8Num112z2">
    <w:name w:val="WW-WW8Num112z2"/>
    <w:rsid w:val="00A340FD"/>
    <w:rPr>
      <w:rFonts w:ascii="Wingdings" w:hAnsi="Wingdings"/>
    </w:rPr>
  </w:style>
  <w:style w:type="character" w:customStyle="1" w:styleId="WW-WW8Num112z3">
    <w:name w:val="WW-WW8Num112z3"/>
    <w:rsid w:val="00A340FD"/>
    <w:rPr>
      <w:rFonts w:ascii="Symbol" w:hAnsi="Symbol"/>
    </w:rPr>
  </w:style>
  <w:style w:type="character" w:customStyle="1" w:styleId="WW-WW8Num114z0">
    <w:name w:val="WW-WW8Num11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115z0">
    <w:name w:val="WW-WW8Num115z0"/>
    <w:rsid w:val="00A340FD"/>
    <w:rPr>
      <w:rFonts w:ascii="Symbol" w:hAnsi="Symbol"/>
    </w:rPr>
  </w:style>
  <w:style w:type="character" w:customStyle="1" w:styleId="WW-WW8Num115z1">
    <w:name w:val="WW-WW8Num115z1"/>
    <w:rsid w:val="00A340FD"/>
    <w:rPr>
      <w:rFonts w:ascii="Courier New" w:hAnsi="Courier New"/>
    </w:rPr>
  </w:style>
  <w:style w:type="character" w:customStyle="1" w:styleId="WW-WW8Num115z2">
    <w:name w:val="WW-WW8Num115z2"/>
    <w:rsid w:val="00A340FD"/>
    <w:rPr>
      <w:rFonts w:ascii="Wingdings" w:hAnsi="Wingdings"/>
    </w:rPr>
  </w:style>
  <w:style w:type="character" w:customStyle="1" w:styleId="WW-WW8Num116z1">
    <w:name w:val="WW-WW8Num116z1"/>
    <w:rsid w:val="00A340FD"/>
    <w:rPr>
      <w:rFonts w:ascii="Courier New" w:hAnsi="Courier New"/>
    </w:rPr>
  </w:style>
  <w:style w:type="character" w:customStyle="1" w:styleId="WW-WW8Num116z2">
    <w:name w:val="WW-WW8Num116z2"/>
    <w:rsid w:val="00A340FD"/>
    <w:rPr>
      <w:rFonts w:ascii="Wingdings" w:hAnsi="Wingdings"/>
    </w:rPr>
  </w:style>
  <w:style w:type="character" w:customStyle="1" w:styleId="WW8Num116z3">
    <w:name w:val="WW8Num116z3"/>
    <w:rsid w:val="00A340FD"/>
    <w:rPr>
      <w:rFonts w:ascii="Symbol" w:hAnsi="Symbol"/>
    </w:rPr>
  </w:style>
  <w:style w:type="character" w:customStyle="1" w:styleId="WW8Num120z3">
    <w:name w:val="WW8Num120z3"/>
    <w:rsid w:val="00A340FD"/>
    <w:rPr>
      <w:rFonts w:ascii="Symbol" w:hAnsi="Symbol" w:cs="Times New Roman"/>
    </w:rPr>
  </w:style>
  <w:style w:type="character" w:customStyle="1" w:styleId="WW-WW8Num121z0">
    <w:name w:val="WW-WW8Num121z0"/>
    <w:rsid w:val="00A340FD"/>
    <w:rPr>
      <w:rFonts w:ascii="Symbol" w:hAnsi="Symbol"/>
    </w:rPr>
  </w:style>
  <w:style w:type="character" w:customStyle="1" w:styleId="WW-WW8Num123z0">
    <w:name w:val="WW-WW8Num123z0"/>
    <w:rsid w:val="00A340FD"/>
    <w:rPr>
      <w:rFonts w:ascii="Symbol" w:hAnsi="Symbol" w:cs="Times New Roman"/>
    </w:rPr>
  </w:style>
  <w:style w:type="character" w:customStyle="1" w:styleId="WW-WW8Num123z1">
    <w:name w:val="WW-WW8Num123z1"/>
    <w:rsid w:val="00A340FD"/>
    <w:rPr>
      <w:rFonts w:ascii="Courier New" w:hAnsi="Courier New" w:cs="Courier New"/>
    </w:rPr>
  </w:style>
  <w:style w:type="character" w:customStyle="1" w:styleId="WW-WW8Num123z2">
    <w:name w:val="WW-WW8Num123z2"/>
    <w:rsid w:val="00A340FD"/>
    <w:rPr>
      <w:rFonts w:ascii="Wingdings" w:hAnsi="Wingdings" w:cs="Times New Roman"/>
    </w:rPr>
  </w:style>
  <w:style w:type="character" w:customStyle="1" w:styleId="WW-WW8Num125z1">
    <w:name w:val="WW-WW8Num125z1"/>
    <w:rsid w:val="00A340FD"/>
    <w:rPr>
      <w:b/>
    </w:rPr>
  </w:style>
  <w:style w:type="character" w:customStyle="1" w:styleId="WW-WW8Num127z0">
    <w:name w:val="WW-WW8Num12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128z0">
    <w:name w:val="WW-WW8Num128z0"/>
    <w:rsid w:val="00A340FD"/>
    <w:rPr>
      <w:rFonts w:ascii="Times New Roman" w:hAnsi="Times New Roman" w:cs="Times New Roman"/>
      <w:b w:val="0"/>
      <w:i w:val="0"/>
      <w:sz w:val="24"/>
      <w:szCs w:val="24"/>
      <w:u w:val="single"/>
    </w:rPr>
  </w:style>
  <w:style w:type="character" w:customStyle="1" w:styleId="WW-WW8Num130z0">
    <w:name w:val="WW-WW8Num130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134z0">
    <w:name w:val="WW-WW8Num134z0"/>
    <w:rsid w:val="00A340FD"/>
    <w:rPr>
      <w:rFonts w:ascii="Times New Roman" w:hAnsi="Times New Roman"/>
      <w:b/>
      <w:i w:val="0"/>
      <w:sz w:val="24"/>
      <w:u w:val="none"/>
    </w:rPr>
  </w:style>
  <w:style w:type="character" w:customStyle="1" w:styleId="WW-WW8Num136z0">
    <w:name w:val="WW-WW8Num136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-WW8Num138z0">
    <w:name w:val="WW-WW8Num138z0"/>
    <w:rsid w:val="00A340FD"/>
    <w:rPr>
      <w:rFonts w:ascii="Symbol" w:hAnsi="Symbol" w:cs="Times New Roman"/>
    </w:rPr>
  </w:style>
  <w:style w:type="character" w:customStyle="1" w:styleId="WW-WW8Num138z1">
    <w:name w:val="WW-WW8Num138z1"/>
    <w:rsid w:val="00A340FD"/>
    <w:rPr>
      <w:rFonts w:ascii="Courier New" w:hAnsi="Courier New" w:cs="Courier New"/>
    </w:rPr>
  </w:style>
  <w:style w:type="character" w:customStyle="1" w:styleId="WW-WW8Num138z2">
    <w:name w:val="WW-WW8Num138z2"/>
    <w:rsid w:val="00A340FD"/>
    <w:rPr>
      <w:rFonts w:ascii="Wingdings" w:hAnsi="Wingdings" w:cs="Times New Roman"/>
    </w:rPr>
  </w:style>
  <w:style w:type="character" w:customStyle="1" w:styleId="WW8Num140z3">
    <w:name w:val="WW8Num140z3"/>
    <w:rsid w:val="00A340FD"/>
    <w:rPr>
      <w:rFonts w:ascii="Symbol" w:hAnsi="Symbol" w:cs="Times New Roman"/>
    </w:rPr>
  </w:style>
  <w:style w:type="character" w:customStyle="1" w:styleId="WW-WW8Num141z1">
    <w:name w:val="WW-WW8Num141z1"/>
    <w:rsid w:val="00A340FD"/>
    <w:rPr>
      <w:rFonts w:ascii="Courier New" w:hAnsi="Courier New"/>
    </w:rPr>
  </w:style>
  <w:style w:type="character" w:customStyle="1" w:styleId="WW-WW8Num141z2">
    <w:name w:val="WW-WW8Num141z2"/>
    <w:rsid w:val="00A340FD"/>
    <w:rPr>
      <w:rFonts w:ascii="Wingdings" w:hAnsi="Wingdings"/>
    </w:rPr>
  </w:style>
  <w:style w:type="character" w:customStyle="1" w:styleId="WW-WW8Num141z3">
    <w:name w:val="WW-WW8Num141z3"/>
    <w:rsid w:val="00A340FD"/>
    <w:rPr>
      <w:rFonts w:ascii="Symbol" w:hAnsi="Symbol"/>
    </w:rPr>
  </w:style>
  <w:style w:type="character" w:customStyle="1" w:styleId="WW-WW8Num142z0">
    <w:name w:val="WW-WW8Num142z0"/>
    <w:rsid w:val="00A340FD"/>
    <w:rPr>
      <w:b/>
      <w:i w:val="0"/>
      <w:sz w:val="24"/>
    </w:rPr>
  </w:style>
  <w:style w:type="character" w:customStyle="1" w:styleId="WW-WW8Num144z0">
    <w:name w:val="WW-WW8Num14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45z1">
    <w:name w:val="WW8Num145z1"/>
    <w:rsid w:val="00A340FD"/>
    <w:rPr>
      <w:rFonts w:ascii="Courier New" w:hAnsi="Courier New"/>
    </w:rPr>
  </w:style>
  <w:style w:type="character" w:customStyle="1" w:styleId="WW8Num145z3">
    <w:name w:val="WW8Num145z3"/>
    <w:rsid w:val="00A340FD"/>
    <w:rPr>
      <w:rFonts w:ascii="Symbol" w:hAnsi="Symbol"/>
    </w:rPr>
  </w:style>
  <w:style w:type="character" w:customStyle="1" w:styleId="WW8Num146z0">
    <w:name w:val="WW8Num146z0"/>
    <w:rsid w:val="00A340FD"/>
    <w:rPr>
      <w:rFonts w:ascii="Symbol" w:hAnsi="Symbol"/>
    </w:rPr>
  </w:style>
  <w:style w:type="character" w:customStyle="1" w:styleId="WW8Num146z1">
    <w:name w:val="WW8Num146z1"/>
    <w:rsid w:val="00A340FD"/>
    <w:rPr>
      <w:rFonts w:ascii="Courier New" w:hAnsi="Courier New"/>
    </w:rPr>
  </w:style>
  <w:style w:type="character" w:customStyle="1" w:styleId="WW8Num146z2">
    <w:name w:val="WW8Num146z2"/>
    <w:rsid w:val="00A340FD"/>
    <w:rPr>
      <w:rFonts w:ascii="Wingdings" w:hAnsi="Wingdings"/>
    </w:rPr>
  </w:style>
  <w:style w:type="character" w:customStyle="1" w:styleId="WW8Num148z1">
    <w:name w:val="WW8Num148z1"/>
    <w:rsid w:val="00A340FD"/>
    <w:rPr>
      <w:rFonts w:ascii="Courier New" w:hAnsi="Courier New" w:cs="Courier New"/>
    </w:rPr>
  </w:style>
  <w:style w:type="character" w:customStyle="1" w:styleId="WW8Num148z2">
    <w:name w:val="WW8Num148z2"/>
    <w:rsid w:val="00A340FD"/>
    <w:rPr>
      <w:rFonts w:ascii="Wingdings" w:hAnsi="Wingdings" w:cs="Times New Roman"/>
    </w:rPr>
  </w:style>
  <w:style w:type="character" w:customStyle="1" w:styleId="WW8Num148z3">
    <w:name w:val="WW8Num148z3"/>
    <w:rsid w:val="00A340FD"/>
    <w:rPr>
      <w:rFonts w:ascii="Symbol" w:hAnsi="Symbol" w:cs="Times New Roman"/>
    </w:rPr>
  </w:style>
  <w:style w:type="character" w:customStyle="1" w:styleId="WW-WW8Num150z0">
    <w:name w:val="WW-WW8Num150z0"/>
    <w:rsid w:val="00A340FD"/>
    <w:rPr>
      <w:rFonts w:ascii="Symbol" w:hAnsi="Symbol" w:cs="Times New Roman"/>
    </w:rPr>
  </w:style>
  <w:style w:type="character" w:customStyle="1" w:styleId="WW8Num150z1">
    <w:name w:val="WW8Num150z1"/>
    <w:rsid w:val="00A340FD"/>
    <w:rPr>
      <w:rFonts w:ascii="Courier New" w:hAnsi="Courier New" w:cs="Courier New"/>
    </w:rPr>
  </w:style>
  <w:style w:type="character" w:customStyle="1" w:styleId="WW8Num150z2">
    <w:name w:val="WW8Num150z2"/>
    <w:rsid w:val="00A340FD"/>
    <w:rPr>
      <w:rFonts w:ascii="Wingdings" w:hAnsi="Wingdings" w:cs="Times New Roman"/>
    </w:rPr>
  </w:style>
  <w:style w:type="character" w:customStyle="1" w:styleId="WW-WW8Num153z0">
    <w:name w:val="WW-WW8Num153z0"/>
    <w:rsid w:val="00A340FD"/>
    <w:rPr>
      <w:rFonts w:ascii="Symbol" w:hAnsi="Symbol" w:cs="Times New Roman"/>
    </w:rPr>
  </w:style>
  <w:style w:type="character" w:customStyle="1" w:styleId="WW8Num153z1">
    <w:name w:val="WW8Num153z1"/>
    <w:rsid w:val="00A340FD"/>
    <w:rPr>
      <w:rFonts w:ascii="Courier New" w:hAnsi="Courier New" w:cs="Courier New"/>
    </w:rPr>
  </w:style>
  <w:style w:type="character" w:customStyle="1" w:styleId="WW8Num153z2">
    <w:name w:val="WW8Num153z2"/>
    <w:rsid w:val="00A340FD"/>
    <w:rPr>
      <w:rFonts w:ascii="Wingdings" w:hAnsi="Wingdings" w:cs="Times New Roman"/>
    </w:rPr>
  </w:style>
  <w:style w:type="character" w:customStyle="1" w:styleId="WW-WW8Num156z0">
    <w:name w:val="WW-WW8Num156z0"/>
    <w:rsid w:val="00A340FD"/>
    <w:rPr>
      <w:rFonts w:ascii="Symbol" w:hAnsi="Symbol"/>
    </w:rPr>
  </w:style>
  <w:style w:type="character" w:customStyle="1" w:styleId="WW-WW8Num156z1">
    <w:name w:val="WW-WW8Num156z1"/>
    <w:rsid w:val="00A340FD"/>
    <w:rPr>
      <w:rFonts w:ascii="Courier New" w:hAnsi="Courier New"/>
    </w:rPr>
  </w:style>
  <w:style w:type="character" w:customStyle="1" w:styleId="WW-WW8Num156z2">
    <w:name w:val="WW-WW8Num156z2"/>
    <w:rsid w:val="00A340FD"/>
    <w:rPr>
      <w:rFonts w:ascii="Wingdings" w:hAnsi="Wingdings"/>
    </w:rPr>
  </w:style>
  <w:style w:type="character" w:customStyle="1" w:styleId="WW-WW8Num158z0">
    <w:name w:val="WW-WW8Num158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St9z0">
    <w:name w:val="WW8NumSt9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13z0">
    <w:name w:val="WW8NumSt13z0"/>
    <w:rsid w:val="00A340FD"/>
    <w:rPr>
      <w:rFonts w:ascii="Symbol" w:hAnsi="Symbol"/>
    </w:rPr>
  </w:style>
  <w:style w:type="character" w:customStyle="1" w:styleId="WW8NumSt40z0">
    <w:name w:val="WW8NumSt40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57z0">
    <w:name w:val="WW8NumSt57z0"/>
    <w:rsid w:val="00A340FD"/>
    <w:rPr>
      <w:b w:val="0"/>
      <w:i w:val="0"/>
      <w:sz w:val="24"/>
    </w:rPr>
  </w:style>
  <w:style w:type="character" w:customStyle="1" w:styleId="WW8NumSt101z0">
    <w:name w:val="WW8NumSt101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08z0">
    <w:name w:val="WW8NumSt108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55z0">
    <w:name w:val="WW8NumSt155z0"/>
    <w:rsid w:val="00A340FD"/>
    <w:rPr>
      <w:rFonts w:ascii="Times New Roman" w:hAnsi="Times New Roman"/>
      <w:color w:val="000000"/>
    </w:rPr>
  </w:style>
  <w:style w:type="character" w:customStyle="1" w:styleId="WW-Domylnaczcionkaakapitu1111">
    <w:name w:val="WW-Domyślna czcionka akapitu1111"/>
    <w:rsid w:val="00A340FD"/>
  </w:style>
  <w:style w:type="character" w:customStyle="1" w:styleId="WW-Odwoaniedokomentarza">
    <w:name w:val="WW-Odwołanie do komentarza"/>
    <w:rsid w:val="00A340FD"/>
    <w:rPr>
      <w:sz w:val="16"/>
    </w:rPr>
  </w:style>
  <w:style w:type="character" w:customStyle="1" w:styleId="Hipercze1">
    <w:name w:val="Hiperłącze1"/>
    <w:rsid w:val="00A340FD"/>
    <w:rPr>
      <w:color w:val="0000FF"/>
      <w:u w:val="single"/>
    </w:rPr>
  </w:style>
  <w:style w:type="character" w:customStyle="1" w:styleId="WW-Znakinumeracji1">
    <w:name w:val="WW-Znaki numeracji1"/>
    <w:rsid w:val="00A340FD"/>
  </w:style>
  <w:style w:type="character" w:customStyle="1" w:styleId="WW8Num104z3">
    <w:name w:val="WW8Num104z3"/>
    <w:rsid w:val="00A340FD"/>
    <w:rPr>
      <w:rFonts w:ascii="Symbol" w:hAnsi="Symbol"/>
    </w:rPr>
  </w:style>
  <w:style w:type="character" w:customStyle="1" w:styleId="WW8Num281z0">
    <w:name w:val="WW8Num281z0"/>
    <w:rsid w:val="00A340FD"/>
    <w:rPr>
      <w:rFonts w:ascii="Courier New" w:hAnsi="Courier New"/>
    </w:rPr>
  </w:style>
  <w:style w:type="character" w:customStyle="1" w:styleId="WW8Num281z2">
    <w:name w:val="WW8Num281z2"/>
    <w:rsid w:val="00A340FD"/>
    <w:rPr>
      <w:rFonts w:ascii="Wingdings" w:hAnsi="Wingdings"/>
    </w:rPr>
  </w:style>
  <w:style w:type="character" w:customStyle="1" w:styleId="WW8Num281z3">
    <w:name w:val="WW8Num281z3"/>
    <w:rsid w:val="00A340FD"/>
    <w:rPr>
      <w:rFonts w:ascii="Symbol" w:hAnsi="Symbol"/>
    </w:rPr>
  </w:style>
  <w:style w:type="paragraph" w:styleId="Podpis">
    <w:name w:val="Signature"/>
    <w:basedOn w:val="Normalny"/>
    <w:link w:val="PodpisZnak"/>
    <w:semiHidden/>
    <w:rsid w:val="00A340FD"/>
    <w:pPr>
      <w:suppressLineNumbers/>
      <w:suppressAutoHyphens w:val="0"/>
      <w:spacing w:before="120" w:after="120" w:line="288" w:lineRule="auto"/>
    </w:pPr>
    <w:rPr>
      <w:rFonts w:eastAsia="Times New Roman" w:cs="Tahoma"/>
      <w:i/>
      <w:iCs/>
      <w:sz w:val="24"/>
    </w:rPr>
  </w:style>
  <w:style w:type="character" w:customStyle="1" w:styleId="PodpisZnak">
    <w:name w:val="Podpis Znak"/>
    <w:basedOn w:val="Domylnaczcionkaakapitu"/>
    <w:link w:val="Podpis"/>
    <w:semiHidden/>
    <w:rsid w:val="00A340FD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ab">
    <w:name w:val="Tab"/>
    <w:basedOn w:val="Normalny"/>
    <w:rsid w:val="00A340FD"/>
    <w:pPr>
      <w:tabs>
        <w:tab w:val="left" w:pos="992"/>
        <w:tab w:val="right" w:leader="underscore" w:pos="9752"/>
      </w:tabs>
      <w:suppressAutoHyphens w:val="0"/>
      <w:spacing w:line="360" w:lineRule="auto"/>
      <w:jc w:val="both"/>
    </w:pPr>
    <w:rPr>
      <w:rFonts w:eastAsia="Times New Roman" w:cs="Times New Roman"/>
      <w:sz w:val="24"/>
    </w:rPr>
  </w:style>
  <w:style w:type="paragraph" w:customStyle="1" w:styleId="Podpis2">
    <w:name w:val="Podpis2"/>
    <w:basedOn w:val="Normalny"/>
    <w:next w:val="Normalny"/>
    <w:rsid w:val="00A340FD"/>
    <w:pPr>
      <w:tabs>
        <w:tab w:val="right" w:pos="9072"/>
      </w:tabs>
      <w:suppressAutoHyphens w:val="0"/>
      <w:spacing w:line="288" w:lineRule="auto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A340FD"/>
    <w:pPr>
      <w:suppressAutoHyphens w:val="0"/>
      <w:spacing w:line="288" w:lineRule="auto"/>
    </w:pPr>
    <w:rPr>
      <w:rFonts w:eastAsia="Times New Roman" w:cs="Times New Roman"/>
      <w:b/>
      <w:bCs/>
      <w:sz w:val="24"/>
    </w:rPr>
  </w:style>
  <w:style w:type="paragraph" w:customStyle="1" w:styleId="123">
    <w:name w:val="123"/>
    <w:rsid w:val="00A340FD"/>
    <w:pPr>
      <w:suppressAutoHyphens/>
      <w:spacing w:line="288" w:lineRule="auto"/>
    </w:pPr>
    <w:rPr>
      <w:rFonts w:ascii="Arial" w:eastAsia="Times New Roman" w:hAnsi="Arial" w:cs="Times New Roman"/>
      <w:sz w:val="21"/>
      <w:szCs w:val="20"/>
      <w:lang w:eastAsia="ar-SA"/>
    </w:rPr>
  </w:style>
  <w:style w:type="paragraph" w:customStyle="1" w:styleId="WW-Indeks">
    <w:name w:val="WW-Indeks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">
    <w:name w:val="WW-Nagłówek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">
    <w:name w:val="WW-Indeks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">
    <w:name w:val="WW-Nagłówek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">
    <w:name w:val="WW-Indeks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">
    <w:name w:val="WW-Nagłówek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">
    <w:name w:val="WW-Indeks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">
    <w:name w:val="WW-Nagłówek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">
    <w:name w:val="WW-Indeks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">
    <w:name w:val="WW-Nagłówek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">
    <w:name w:val="WW-Indeks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">
    <w:name w:val="WW-Nagłówek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Indeks111111">
    <w:name w:val="WW-Indeks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">
    <w:name w:val="WW-Nagłówek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">
    <w:name w:val="WW-Indeks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">
    <w:name w:val="WW-Nagłówek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1">
    <w:name w:val="WW-Indeks1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1">
    <w:name w:val="WW-Nagłówek1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11">
    <w:name w:val="WW-Indeks11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11">
    <w:name w:val="WW-Nagłówek11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Standar">
    <w:name w:val="Standar"/>
    <w:basedOn w:val="Normalny"/>
    <w:rsid w:val="00A340FD"/>
    <w:pPr>
      <w:suppressAutoHyphens w:val="0"/>
      <w:overflowPunct w:val="0"/>
      <w:autoSpaceDE w:val="0"/>
      <w:spacing w:line="288" w:lineRule="auto"/>
      <w:ind w:left="283" w:hanging="283"/>
      <w:jc w:val="both"/>
      <w:textAlignment w:val="baseline"/>
    </w:pPr>
    <w:rPr>
      <w:rFonts w:ascii="Arial Narrow" w:eastAsia="SimSun" w:hAnsi="Arial Narrow" w:cs="Times New Roman"/>
      <w:sz w:val="24"/>
      <w:szCs w:val="20"/>
    </w:rPr>
  </w:style>
  <w:style w:type="paragraph" w:customStyle="1" w:styleId="WW-Listawypunktowana2">
    <w:name w:val="WW-Lista wypunktowana 2"/>
    <w:basedOn w:val="Normalny"/>
    <w:rsid w:val="00A340FD"/>
    <w:pPr>
      <w:suppressAutoHyphens w:val="0"/>
      <w:overflowPunct w:val="0"/>
      <w:autoSpaceDE w:val="0"/>
      <w:spacing w:line="288" w:lineRule="auto"/>
      <w:ind w:left="566" w:hanging="283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Tekstkomentarza">
    <w:name w:val="WW-Tekst komentarza"/>
    <w:basedOn w:val="Normalny"/>
    <w:rsid w:val="00A340FD"/>
    <w:pPr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xl64">
    <w:name w:val="xl64"/>
    <w:basedOn w:val="Normalny"/>
    <w:rsid w:val="00A340FD"/>
    <w:pPr>
      <w:pBdr>
        <w:bottom w:val="single" w:sz="1" w:space="0" w:color="000000"/>
      </w:pBdr>
      <w:suppressAutoHyphens w:val="0"/>
      <w:overflowPunct w:val="0"/>
      <w:autoSpaceDE w:val="0"/>
      <w:spacing w:before="100" w:after="100" w:line="288" w:lineRule="auto"/>
      <w:jc w:val="center"/>
      <w:textAlignment w:val="baseline"/>
    </w:pPr>
    <w:rPr>
      <w:rFonts w:ascii="Arial" w:eastAsia="SimSun" w:hAnsi="Arial" w:cs="Times New Roman"/>
      <w:b/>
      <w:sz w:val="16"/>
      <w:szCs w:val="20"/>
    </w:rPr>
  </w:style>
  <w:style w:type="paragraph" w:customStyle="1" w:styleId="WW-Tekstpodstawowy2">
    <w:name w:val="WW-Tekst podstawowy 2"/>
    <w:basedOn w:val="Normalny"/>
    <w:rsid w:val="00A340FD"/>
    <w:pPr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imes New Roman"/>
      <w:color w:val="000000"/>
      <w:sz w:val="24"/>
      <w:szCs w:val="20"/>
    </w:rPr>
  </w:style>
  <w:style w:type="paragraph" w:customStyle="1" w:styleId="WW-Standardowewcicie">
    <w:name w:val="WW-Standardowe wcięcie"/>
    <w:basedOn w:val="Normalny"/>
    <w:rsid w:val="00A340FD"/>
    <w:pPr>
      <w:suppressAutoHyphens w:val="0"/>
      <w:overflowPunct w:val="0"/>
      <w:autoSpaceDE w:val="0"/>
      <w:spacing w:line="288" w:lineRule="auto"/>
      <w:ind w:left="708"/>
      <w:textAlignment w:val="baseline"/>
    </w:pPr>
    <w:rPr>
      <w:rFonts w:ascii="Arial Narrow" w:eastAsia="SimSun" w:hAnsi="Arial Narrow" w:cs="Times New Roman"/>
      <w:sz w:val="26"/>
      <w:szCs w:val="20"/>
    </w:rPr>
  </w:style>
  <w:style w:type="paragraph" w:customStyle="1" w:styleId="WW-Tekstpodstawowywcity2">
    <w:name w:val="WW-Tekst podstawowy wcięty 2"/>
    <w:basedOn w:val="Normalny"/>
    <w:rsid w:val="00A340FD"/>
    <w:pPr>
      <w:suppressAutoHyphens w:val="0"/>
      <w:overflowPunct w:val="0"/>
      <w:autoSpaceDE w:val="0"/>
      <w:spacing w:line="288" w:lineRule="auto"/>
      <w:ind w:left="705"/>
      <w:textAlignment w:val="baseline"/>
    </w:pPr>
    <w:rPr>
      <w:rFonts w:ascii="Arial Narrow" w:eastAsia="SimSun" w:hAnsi="Arial Narrow" w:cs="Times New Roman"/>
      <w:color w:val="000000"/>
      <w:sz w:val="24"/>
      <w:szCs w:val="20"/>
    </w:rPr>
  </w:style>
  <w:style w:type="paragraph" w:customStyle="1" w:styleId="WW-Tekstpodstawowywcity3">
    <w:name w:val="WW-Tekst podstawowy wcięty 3"/>
    <w:basedOn w:val="Normalny"/>
    <w:rsid w:val="00A340FD"/>
    <w:pPr>
      <w:tabs>
        <w:tab w:val="left" w:pos="360"/>
      </w:tabs>
      <w:suppressAutoHyphens w:val="0"/>
      <w:autoSpaceDE w:val="0"/>
      <w:spacing w:line="288" w:lineRule="auto"/>
      <w:ind w:left="360"/>
    </w:pPr>
    <w:rPr>
      <w:rFonts w:ascii="Arial Narrow" w:eastAsia="SimSun" w:hAnsi="Arial Narrow" w:cs="Times New Roman"/>
      <w:sz w:val="24"/>
    </w:rPr>
  </w:style>
  <w:style w:type="paragraph" w:customStyle="1" w:styleId="Normalny1">
    <w:name w:val="Normalny1"/>
    <w:basedOn w:val="Normalny"/>
    <w:rsid w:val="00A340FD"/>
    <w:pPr>
      <w:widowControl w:val="0"/>
      <w:suppressAutoHyphens w:val="0"/>
      <w:spacing w:line="288" w:lineRule="auto"/>
    </w:pPr>
    <w:rPr>
      <w:rFonts w:ascii="Arial Narrow" w:eastAsia="SimSun" w:hAnsi="Arial Narrow" w:cs="Times New Roman"/>
      <w:sz w:val="24"/>
      <w:szCs w:val="20"/>
    </w:rPr>
  </w:style>
  <w:style w:type="paragraph" w:customStyle="1" w:styleId="Nagwek11">
    <w:name w:val="Nagłówek 11"/>
    <w:basedOn w:val="Normalny1"/>
    <w:next w:val="Normalny1"/>
    <w:rsid w:val="00A340FD"/>
    <w:pPr>
      <w:jc w:val="both"/>
    </w:pPr>
    <w:rPr>
      <w:b/>
    </w:rPr>
  </w:style>
  <w:style w:type="paragraph" w:customStyle="1" w:styleId="WW-Zawartotabeli">
    <w:name w:val="WW-Zawartość tabeli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">
    <w:name w:val="WW-Zawartość tabeli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">
    <w:name w:val="WW-Zawartość tabeli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">
    <w:name w:val="WW-Zawartość tabeli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">
    <w:name w:val="WW-Zawartość tabeli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">
    <w:name w:val="WW-Zawartość tabeli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">
    <w:name w:val="WW-Zawartość tabeli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">
    <w:name w:val="WW-Zawartość tabeli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1">
    <w:name w:val="WW-Zawartość tabeli1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11">
    <w:name w:val="WW-Zawartość tabeli11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Nagwektabeli">
    <w:name w:val="WW-Nagłówek tabeli"/>
    <w:basedOn w:val="WW-Zawartotabeli"/>
    <w:rsid w:val="00A340F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A340F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A340F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A340F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A340F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A340F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A340F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A340F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A340F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A340FD"/>
    <w:pPr>
      <w:jc w:val="center"/>
    </w:pPr>
    <w:rPr>
      <w:b/>
      <w:bCs/>
      <w:i/>
      <w:iCs/>
    </w:rPr>
  </w:style>
  <w:style w:type="paragraph" w:customStyle="1" w:styleId="WW-Zawartoramki">
    <w:name w:val="WW-Zawartość ramki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">
    <w:name w:val="WW-Zawartość ramki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">
    <w:name w:val="WW-Zawartość ramki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">
    <w:name w:val="WW-Zawartość ramki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">
    <w:name w:val="WW-Zawartość ramki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">
    <w:name w:val="WW-Zawartość ramki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">
    <w:name w:val="WW-Zawartość ramki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">
    <w:name w:val="WW-Zawartość ramki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1">
    <w:name w:val="WW-Zawartość ramki1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11">
    <w:name w:val="WW-Zawartość ramki11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styleId="Nagwekspisutreci">
    <w:name w:val="TOC Heading"/>
    <w:basedOn w:val="Nagwek"/>
    <w:uiPriority w:val="39"/>
    <w:qFormat/>
    <w:rsid w:val="00A340FD"/>
    <w:pPr>
      <w:keepNext/>
      <w:suppressLineNumbers/>
      <w:tabs>
        <w:tab w:val="clear" w:pos="4536"/>
        <w:tab w:val="clear" w:pos="9072"/>
      </w:tabs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b/>
      <w:bCs/>
      <w:sz w:val="32"/>
      <w:szCs w:val="32"/>
    </w:rPr>
  </w:style>
  <w:style w:type="paragraph" w:customStyle="1" w:styleId="WW-Nagwekspisutreci">
    <w:name w:val="WW-Nagłówek spisu treści"/>
    <w:basedOn w:val="WW-Nagwek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">
    <w:name w:val="WW-Nagłówek spisu treści1"/>
    <w:basedOn w:val="WW-Nagwek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">
    <w:name w:val="WW-Nagłówek spisu treści11"/>
    <w:basedOn w:val="WW-Nagwek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">
    <w:name w:val="WW-Nagłówek spisu treści111"/>
    <w:basedOn w:val="WW-Nagwek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">
    <w:name w:val="WW-Nagłówek spisu treści1111"/>
    <w:basedOn w:val="WW-Nagwek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">
    <w:name w:val="WW-Nagłówek spisu treści11111"/>
    <w:basedOn w:val="WW-Nagwek1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1">
    <w:name w:val="WW-Nagłówek spisu treści111111"/>
    <w:basedOn w:val="WW-Nagwek11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11">
    <w:name w:val="WW-Nagłówek spisu treści1111111"/>
    <w:basedOn w:val="WW-Nagwek1111111"/>
    <w:rsid w:val="00A340FD"/>
    <w:pPr>
      <w:suppressLineNumbers/>
    </w:pPr>
    <w:rPr>
      <w:b/>
      <w:bCs/>
      <w:sz w:val="32"/>
      <w:szCs w:val="32"/>
    </w:rPr>
  </w:style>
  <w:style w:type="paragraph" w:customStyle="1" w:styleId="WW-Tekstpodstawowywcity21">
    <w:name w:val="WW-Tekst podstawowy wcięty 21"/>
    <w:basedOn w:val="Normalny"/>
    <w:rsid w:val="00A340FD"/>
    <w:pPr>
      <w:suppressAutoHyphens w:val="0"/>
      <w:overflowPunct w:val="0"/>
      <w:autoSpaceDE w:val="0"/>
      <w:spacing w:line="288" w:lineRule="auto"/>
      <w:ind w:firstLine="567"/>
      <w:jc w:val="both"/>
      <w:textAlignment w:val="baseline"/>
    </w:pPr>
    <w:rPr>
      <w:rFonts w:ascii="Arial Narrow" w:eastAsia="SimSun" w:hAnsi="Arial Narrow" w:cs="Times New Roman"/>
      <w:color w:val="FF0000"/>
      <w:sz w:val="24"/>
      <w:szCs w:val="20"/>
    </w:rPr>
  </w:style>
  <w:style w:type="paragraph" w:customStyle="1" w:styleId="tekst-3">
    <w:name w:val="tekst-3"/>
    <w:basedOn w:val="Normalny"/>
    <w:next w:val="Normalny"/>
    <w:rsid w:val="00A340FD"/>
    <w:pPr>
      <w:suppressAutoHyphens w:val="0"/>
      <w:spacing w:before="120" w:after="120" w:line="200" w:lineRule="exact"/>
      <w:ind w:left="-6411"/>
      <w:jc w:val="both"/>
    </w:pPr>
    <w:rPr>
      <w:rFonts w:eastAsia="Times New Roman" w:cs="Times New Roman"/>
      <w:szCs w:val="22"/>
    </w:rPr>
  </w:style>
  <w:style w:type="paragraph" w:customStyle="1" w:styleId="EcoplanBasic">
    <w:name w:val="EcoplanBasic"/>
    <w:basedOn w:val="Normalny"/>
    <w:rsid w:val="00A340FD"/>
    <w:pPr>
      <w:suppressAutoHyphens w:val="0"/>
      <w:spacing w:line="288" w:lineRule="auto"/>
      <w:ind w:firstLine="540"/>
      <w:jc w:val="both"/>
    </w:pPr>
    <w:rPr>
      <w:rFonts w:eastAsia="Times New Roman" w:cs="Times New Roman"/>
      <w:sz w:val="24"/>
    </w:rPr>
  </w:style>
  <w:style w:type="character" w:customStyle="1" w:styleId="ms-rtecustom-articlebodytext">
    <w:name w:val="ms-rtecustom-articlebodytext"/>
    <w:basedOn w:val="Domylnaczcionkaakapitu"/>
    <w:qFormat/>
    <w:rsid w:val="00A340FD"/>
  </w:style>
  <w:style w:type="paragraph" w:customStyle="1" w:styleId="Agnieszka3">
    <w:name w:val="Agnieszka 3"/>
    <w:basedOn w:val="Normalny"/>
    <w:rsid w:val="00A340FD"/>
    <w:pPr>
      <w:suppressAutoHyphens w:val="0"/>
      <w:spacing w:line="288" w:lineRule="auto"/>
      <w:ind w:firstLine="426"/>
      <w:jc w:val="both"/>
    </w:pPr>
    <w:rPr>
      <w:rFonts w:ascii="Arial" w:eastAsia="Times New Roman" w:hAnsi="Arial" w:cs="Times New Roman"/>
      <w:sz w:val="24"/>
      <w:szCs w:val="20"/>
    </w:rPr>
  </w:style>
  <w:style w:type="paragraph" w:styleId="Zwykytekst">
    <w:name w:val="Plain Text"/>
    <w:basedOn w:val="Normalny"/>
    <w:link w:val="ZwykytekstZnak"/>
    <w:semiHidden/>
    <w:rsid w:val="00A340FD"/>
    <w:pPr>
      <w:suppressAutoHyphens w:val="0"/>
      <w:spacing w:line="288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semiHidden/>
    <w:rsid w:val="00A340FD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pple-style-span">
    <w:name w:val="apple-style-span"/>
    <w:basedOn w:val="Domylnaczcionkaakapitu"/>
    <w:rsid w:val="00A340FD"/>
  </w:style>
  <w:style w:type="paragraph" w:customStyle="1" w:styleId="myslnik0">
    <w:name w:val="myslnik"/>
    <w:basedOn w:val="Normalny"/>
    <w:rsid w:val="00A340FD"/>
    <w:pPr>
      <w:suppressAutoHyphens w:val="0"/>
      <w:spacing w:before="100" w:beforeAutospacing="1" w:after="100" w:afterAutospacing="1" w:line="288" w:lineRule="auto"/>
    </w:pPr>
    <w:rPr>
      <w:rFonts w:eastAsia="Calibri" w:cs="Times New Roman"/>
      <w:sz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A340FD"/>
    <w:pPr>
      <w:shd w:val="clear" w:color="auto" w:fill="000080"/>
      <w:suppressAutoHyphens w:val="0"/>
      <w:spacing w:line="288" w:lineRule="auto"/>
    </w:pPr>
    <w:rPr>
      <w:rFonts w:ascii="Tahoma" w:eastAsia="Times New Roman" w:hAnsi="Tahoma" w:cs="Tahoma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40FD"/>
    <w:rPr>
      <w:rFonts w:ascii="Tahoma" w:eastAsia="Times New Roman" w:hAnsi="Tahoma" w:cs="Tahoma"/>
      <w:szCs w:val="20"/>
      <w:shd w:val="clear" w:color="auto" w:fill="000080"/>
      <w:lang w:eastAsia="ar-SA"/>
    </w:rPr>
  </w:style>
  <w:style w:type="paragraph" w:customStyle="1" w:styleId="Tekstpodstawowy211">
    <w:name w:val="Tekst podstawowy 211"/>
    <w:basedOn w:val="Normalny"/>
    <w:rsid w:val="00A340FD"/>
    <w:pPr>
      <w:suppressAutoHyphens w:val="0"/>
      <w:spacing w:line="360" w:lineRule="auto"/>
      <w:jc w:val="both"/>
    </w:pPr>
    <w:rPr>
      <w:rFonts w:eastAsia="Times New Roman" w:cs="Times New Roman"/>
      <w:szCs w:val="20"/>
    </w:rPr>
  </w:style>
  <w:style w:type="paragraph" w:customStyle="1" w:styleId="Wypunktowanie1">
    <w:name w:val="Wypunktowanie 1"/>
    <w:basedOn w:val="Normalny"/>
    <w:rsid w:val="00A340FD"/>
    <w:pPr>
      <w:tabs>
        <w:tab w:val="num" w:pos="357"/>
      </w:tabs>
      <w:suppressAutoHyphens w:val="0"/>
      <w:spacing w:before="120" w:line="288" w:lineRule="auto"/>
      <w:ind w:hanging="357"/>
      <w:jc w:val="both"/>
    </w:pPr>
    <w:rPr>
      <w:rFonts w:ascii="Arial" w:eastAsia="Times New Roman" w:hAnsi="Arial" w:cs="Times New Roman"/>
      <w:szCs w:val="20"/>
    </w:rPr>
  </w:style>
  <w:style w:type="paragraph" w:customStyle="1" w:styleId="ECakapit">
    <w:name w:val="EC_akapit"/>
    <w:basedOn w:val="Normalny"/>
    <w:qFormat/>
    <w:rsid w:val="00A340FD"/>
    <w:pPr>
      <w:suppressAutoHyphens w:val="0"/>
      <w:spacing w:before="120" w:line="288" w:lineRule="auto"/>
      <w:ind w:firstLine="709"/>
      <w:jc w:val="both"/>
    </w:pPr>
    <w:rPr>
      <w:rFonts w:eastAsia="Calibri" w:cs="Times New Roman"/>
      <w:color w:val="000000"/>
      <w:sz w:val="24"/>
      <w:szCs w:val="22"/>
      <w:lang w:eastAsia="en-US"/>
    </w:rPr>
  </w:style>
  <w:style w:type="paragraph" w:customStyle="1" w:styleId="Tekstpodstawowywcity1">
    <w:name w:val="Tekst podstawowy wcięty1"/>
    <w:basedOn w:val="Normalny"/>
    <w:rsid w:val="00A340FD"/>
    <w:pPr>
      <w:suppressAutoHyphens w:val="0"/>
      <w:ind w:left="567" w:hanging="567"/>
      <w:jc w:val="both"/>
    </w:pPr>
    <w:rPr>
      <w:rFonts w:eastAsia="Times New Roman" w:cs="Times New Roman"/>
      <w:b/>
      <w:bCs/>
      <w:szCs w:val="22"/>
      <w:lang w:val="en-GB" w:eastAsia="pl-PL"/>
    </w:rPr>
  </w:style>
  <w:style w:type="character" w:customStyle="1" w:styleId="nowaa">
    <w:name w:val="nowaa"/>
    <w:rsid w:val="00A340FD"/>
    <w:rPr>
      <w:rFonts w:ascii="Arial" w:eastAsia="Times New Roman" w:hAnsi="Arial" w:cs="Arial"/>
      <w:b/>
      <w:bCs/>
      <w:kern w:val="32"/>
      <w:sz w:val="24"/>
      <w:szCs w:val="32"/>
    </w:rPr>
  </w:style>
  <w:style w:type="paragraph" w:customStyle="1" w:styleId="nowosc">
    <w:name w:val="nowosc"/>
    <w:basedOn w:val="Nagwek"/>
    <w:next w:val="Nagwek"/>
    <w:qFormat/>
    <w:rsid w:val="00A340FD"/>
    <w:pPr>
      <w:suppressAutoHyphens w:val="0"/>
      <w:spacing w:line="288" w:lineRule="auto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A340FD"/>
    <w:pPr>
      <w:suppressAutoHyphens w:val="0"/>
      <w:spacing w:line="288" w:lineRule="auto"/>
      <w:ind w:left="200" w:hanging="200"/>
    </w:pPr>
    <w:rPr>
      <w:rFonts w:eastAsia="Times New Roman" w:cs="Times New Roman"/>
      <w:szCs w:val="20"/>
    </w:rPr>
  </w:style>
  <w:style w:type="paragraph" w:styleId="Indeks2">
    <w:name w:val="index 2"/>
    <w:basedOn w:val="Normalny"/>
    <w:next w:val="Normalny"/>
    <w:autoRedefine/>
    <w:semiHidden/>
    <w:rsid w:val="00A340FD"/>
    <w:pPr>
      <w:suppressAutoHyphens w:val="0"/>
      <w:spacing w:line="288" w:lineRule="auto"/>
      <w:ind w:left="400" w:hanging="200"/>
    </w:pPr>
    <w:rPr>
      <w:rFonts w:eastAsia="Times New Roman" w:cs="Times New Roman"/>
      <w:szCs w:val="20"/>
    </w:rPr>
  </w:style>
  <w:style w:type="paragraph" w:styleId="Indeks3">
    <w:name w:val="index 3"/>
    <w:basedOn w:val="Normalny"/>
    <w:next w:val="Normalny"/>
    <w:autoRedefine/>
    <w:semiHidden/>
    <w:rsid w:val="00A340FD"/>
    <w:pPr>
      <w:suppressAutoHyphens w:val="0"/>
      <w:spacing w:line="288" w:lineRule="auto"/>
      <w:ind w:left="600" w:hanging="200"/>
    </w:pPr>
    <w:rPr>
      <w:rFonts w:eastAsia="Times New Roman" w:cs="Times New Roman"/>
      <w:szCs w:val="20"/>
    </w:rPr>
  </w:style>
  <w:style w:type="paragraph" w:styleId="Indeks4">
    <w:name w:val="index 4"/>
    <w:basedOn w:val="Normalny"/>
    <w:next w:val="Normalny"/>
    <w:autoRedefine/>
    <w:semiHidden/>
    <w:rsid w:val="00A340FD"/>
    <w:pPr>
      <w:suppressAutoHyphens w:val="0"/>
      <w:spacing w:line="288" w:lineRule="auto"/>
      <w:ind w:left="800" w:hanging="200"/>
    </w:pPr>
    <w:rPr>
      <w:rFonts w:eastAsia="Times New Roman" w:cs="Times New Roman"/>
      <w:szCs w:val="20"/>
    </w:rPr>
  </w:style>
  <w:style w:type="paragraph" w:styleId="Indeks5">
    <w:name w:val="index 5"/>
    <w:basedOn w:val="Normalny"/>
    <w:next w:val="Normalny"/>
    <w:autoRedefine/>
    <w:semiHidden/>
    <w:rsid w:val="00A340FD"/>
    <w:pPr>
      <w:suppressAutoHyphens w:val="0"/>
      <w:spacing w:line="288" w:lineRule="auto"/>
      <w:ind w:left="1000" w:hanging="200"/>
    </w:pPr>
    <w:rPr>
      <w:rFonts w:eastAsia="Times New Roman" w:cs="Times New Roman"/>
      <w:szCs w:val="20"/>
    </w:rPr>
  </w:style>
  <w:style w:type="paragraph" w:styleId="Indeks6">
    <w:name w:val="index 6"/>
    <w:basedOn w:val="Normalny"/>
    <w:next w:val="Normalny"/>
    <w:autoRedefine/>
    <w:semiHidden/>
    <w:rsid w:val="00A340FD"/>
    <w:pPr>
      <w:suppressAutoHyphens w:val="0"/>
      <w:spacing w:line="288" w:lineRule="auto"/>
      <w:ind w:left="1200" w:hanging="200"/>
    </w:pPr>
    <w:rPr>
      <w:rFonts w:eastAsia="Times New Roman" w:cs="Times New Roman"/>
      <w:szCs w:val="20"/>
    </w:rPr>
  </w:style>
  <w:style w:type="paragraph" w:styleId="Indeks7">
    <w:name w:val="index 7"/>
    <w:basedOn w:val="Normalny"/>
    <w:next w:val="Normalny"/>
    <w:autoRedefine/>
    <w:semiHidden/>
    <w:rsid w:val="00A340FD"/>
    <w:pPr>
      <w:suppressAutoHyphens w:val="0"/>
      <w:spacing w:line="288" w:lineRule="auto"/>
      <w:ind w:left="1400" w:hanging="200"/>
    </w:pPr>
    <w:rPr>
      <w:rFonts w:eastAsia="Times New Roman" w:cs="Times New Roman"/>
      <w:szCs w:val="20"/>
    </w:rPr>
  </w:style>
  <w:style w:type="paragraph" w:styleId="Indeks8">
    <w:name w:val="index 8"/>
    <w:basedOn w:val="Normalny"/>
    <w:next w:val="Normalny"/>
    <w:autoRedefine/>
    <w:semiHidden/>
    <w:rsid w:val="00A340FD"/>
    <w:pPr>
      <w:suppressAutoHyphens w:val="0"/>
      <w:spacing w:line="288" w:lineRule="auto"/>
      <w:ind w:left="1600" w:hanging="200"/>
    </w:pPr>
    <w:rPr>
      <w:rFonts w:eastAsia="Times New Roman" w:cs="Times New Roman"/>
      <w:szCs w:val="20"/>
    </w:rPr>
  </w:style>
  <w:style w:type="paragraph" w:styleId="Indeks9">
    <w:name w:val="index 9"/>
    <w:basedOn w:val="Normalny"/>
    <w:next w:val="Normalny"/>
    <w:autoRedefine/>
    <w:semiHidden/>
    <w:rsid w:val="00A340FD"/>
    <w:pPr>
      <w:suppressAutoHyphens w:val="0"/>
      <w:spacing w:line="288" w:lineRule="auto"/>
      <w:ind w:left="1800" w:hanging="200"/>
    </w:pPr>
    <w:rPr>
      <w:rFonts w:eastAsia="Times New Roman" w:cs="Times New Roman"/>
      <w:szCs w:val="20"/>
    </w:rPr>
  </w:style>
  <w:style w:type="paragraph" w:styleId="Nagwekindeksu">
    <w:name w:val="index heading"/>
    <w:basedOn w:val="Normalny"/>
    <w:next w:val="Indeks1"/>
    <w:semiHidden/>
    <w:rsid w:val="00A340FD"/>
    <w:pPr>
      <w:suppressAutoHyphens w:val="0"/>
      <w:spacing w:line="288" w:lineRule="auto"/>
    </w:pPr>
    <w:rPr>
      <w:rFonts w:eastAsia="Times New Roman" w:cs="Times New Roman"/>
      <w:szCs w:val="20"/>
    </w:rPr>
  </w:style>
  <w:style w:type="character" w:customStyle="1" w:styleId="Nagwek2Znak1">
    <w:name w:val="Nagłówek 2 Znak1"/>
    <w:basedOn w:val="Domylnaczcionkaakapitu"/>
    <w:rsid w:val="00A340FD"/>
    <w:rPr>
      <w:b/>
      <w:kern w:val="1"/>
      <w:sz w:val="22"/>
      <w:szCs w:val="22"/>
      <w:lang w:eastAsia="ar-SA"/>
    </w:rPr>
  </w:style>
  <w:style w:type="paragraph" w:customStyle="1" w:styleId="podpisttabel1">
    <w:name w:val="podpist tabel 1"/>
    <w:basedOn w:val="Tekstpodstawowywcity2"/>
    <w:rsid w:val="00A340FD"/>
    <w:pPr>
      <w:widowControl w:val="0"/>
      <w:suppressAutoHyphens w:val="0"/>
      <w:autoSpaceDN w:val="0"/>
      <w:spacing w:after="0"/>
      <w:ind w:left="0" w:firstLine="709"/>
      <w:jc w:val="both"/>
      <w:textAlignment w:val="baseline"/>
    </w:pPr>
    <w:rPr>
      <w:rFonts w:eastAsia="SimSun" w:cs="Mangal"/>
      <w:spacing w:val="20"/>
      <w:kern w:val="3"/>
      <w:sz w:val="24"/>
      <w:lang w:eastAsia="zh-CN" w:bidi="hi-IN"/>
    </w:rPr>
  </w:style>
  <w:style w:type="paragraph" w:customStyle="1" w:styleId="Stopka1">
    <w:name w:val="Stopka1"/>
    <w:basedOn w:val="Standard"/>
    <w:rsid w:val="00A340FD"/>
    <w:pPr>
      <w:widowControl w:val="0"/>
      <w:tabs>
        <w:tab w:val="center" w:pos="4536"/>
        <w:tab w:val="right" w:pos="9072"/>
      </w:tabs>
      <w:autoSpaceDE/>
      <w:autoSpaceDN w:val="0"/>
      <w:spacing w:line="288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14">
    <w:name w:val="WW8Num14"/>
    <w:basedOn w:val="Bezlisty"/>
    <w:rsid w:val="00A340FD"/>
    <w:pPr>
      <w:numPr>
        <w:numId w:val="11"/>
      </w:numPr>
    </w:pPr>
  </w:style>
  <w:style w:type="paragraph" w:customStyle="1" w:styleId="TextBody">
    <w:name w:val="Text Body"/>
    <w:basedOn w:val="Normalny"/>
    <w:semiHidden/>
    <w:rsid w:val="00A340FD"/>
    <w:pPr>
      <w:suppressAutoHyphens w:val="0"/>
      <w:spacing w:after="140" w:line="288" w:lineRule="auto"/>
      <w:jc w:val="both"/>
    </w:pPr>
    <w:rPr>
      <w:rFonts w:eastAsia="Times New Roman" w:cs="Times New Roman"/>
      <w:szCs w:val="20"/>
    </w:rPr>
  </w:style>
  <w:style w:type="paragraph" w:customStyle="1" w:styleId="Heading11">
    <w:name w:val="Heading 11"/>
    <w:basedOn w:val="Normalny"/>
    <w:qFormat/>
    <w:rsid w:val="00A340FD"/>
    <w:pPr>
      <w:keepNext/>
      <w:suppressAutoHyphens w:val="0"/>
      <w:spacing w:line="288" w:lineRule="auto"/>
      <w:jc w:val="both"/>
      <w:outlineLvl w:val="0"/>
    </w:pPr>
    <w:rPr>
      <w:rFonts w:eastAsia="Times New Roman" w:cs="Times New Roman"/>
      <w:b/>
      <w:szCs w:val="20"/>
    </w:rPr>
  </w:style>
  <w:style w:type="paragraph" w:customStyle="1" w:styleId="Heading21">
    <w:name w:val="Heading 21"/>
    <w:basedOn w:val="Normalny"/>
    <w:qFormat/>
    <w:rsid w:val="00A340FD"/>
    <w:pPr>
      <w:keepNext/>
      <w:suppressAutoHyphens w:val="0"/>
      <w:spacing w:before="240" w:after="60" w:line="288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TEKSTNORMALNYZnak">
    <w:name w:val="TEKST_NORMALNY Znak"/>
    <w:link w:val="TEKSTNORMALNY"/>
    <w:locked/>
    <w:rsid w:val="00A340FD"/>
    <w:rPr>
      <w:rFonts w:ascii="Arial Narrow" w:eastAsia="Calibri" w:hAnsi="Arial Narrow"/>
      <w:lang w:eastAsia="en-US"/>
    </w:rPr>
  </w:style>
  <w:style w:type="paragraph" w:customStyle="1" w:styleId="TEKSTNORMALNY">
    <w:name w:val="TEKST_NORMALNY"/>
    <w:basedOn w:val="Normalny"/>
    <w:link w:val="TEKSTNORMALNYZnak"/>
    <w:qFormat/>
    <w:rsid w:val="00A340FD"/>
    <w:pPr>
      <w:suppressAutoHyphens w:val="0"/>
      <w:spacing w:before="120" w:line="288" w:lineRule="auto"/>
      <w:ind w:firstLine="567"/>
      <w:jc w:val="both"/>
    </w:pPr>
    <w:rPr>
      <w:rFonts w:ascii="Arial Narrow" w:eastAsia="Calibri" w:hAnsi="Arial Narrow" w:cstheme="minorBidi"/>
      <w:szCs w:val="22"/>
      <w:lang w:eastAsia="en-US"/>
    </w:rPr>
  </w:style>
  <w:style w:type="paragraph" w:customStyle="1" w:styleId="NORMALNYNATALIA">
    <w:name w:val="NORMALNY_NATALIA"/>
    <w:basedOn w:val="Normalny"/>
    <w:link w:val="NORMALNYNATALIAZnak"/>
    <w:qFormat/>
    <w:rsid w:val="00A340FD"/>
    <w:pPr>
      <w:suppressAutoHyphens w:val="0"/>
      <w:spacing w:after="200" w:line="276" w:lineRule="auto"/>
      <w:jc w:val="both"/>
    </w:pPr>
    <w:rPr>
      <w:rFonts w:ascii="Calibri" w:eastAsia="Calibri" w:hAnsi="Calibri" w:cs="Times New Roman"/>
      <w:szCs w:val="22"/>
      <w:lang w:eastAsia="en-US"/>
    </w:rPr>
  </w:style>
  <w:style w:type="character" w:customStyle="1" w:styleId="NORMALNYNATALIAZnak">
    <w:name w:val="NORMALNY_NATALIA Znak"/>
    <w:link w:val="NORMALNYNATALIA"/>
    <w:rsid w:val="00A340FD"/>
    <w:rPr>
      <w:rFonts w:ascii="Calibri" w:eastAsia="Calibri" w:hAnsi="Calibri" w:cs="Times New Roman"/>
      <w:lang w:eastAsia="en-US"/>
    </w:rPr>
  </w:style>
  <w:style w:type="character" w:customStyle="1" w:styleId="TekstopisuZnak">
    <w:name w:val="Tekst opisu Znak"/>
    <w:link w:val="Tekstopisu"/>
    <w:locked/>
    <w:rsid w:val="00A340FD"/>
    <w:rPr>
      <w:rFonts w:ascii="Arial" w:hAnsi="Arial" w:cs="Arial"/>
    </w:rPr>
  </w:style>
  <w:style w:type="character" w:customStyle="1" w:styleId="ustbparbustb">
    <w:name w:val="ustb parb_ustb"/>
    <w:basedOn w:val="Domylnaczcionkaakapitu"/>
    <w:rsid w:val="00A340FD"/>
  </w:style>
  <w:style w:type="table" w:styleId="Tabela-Siatka">
    <w:name w:val="Table Grid"/>
    <w:basedOn w:val="Standardowy"/>
    <w:uiPriority w:val="59"/>
    <w:rsid w:val="00A340FD"/>
    <w:pPr>
      <w:spacing w:line="288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A340FD"/>
  </w:style>
  <w:style w:type="paragraph" w:customStyle="1" w:styleId="Textbody0">
    <w:name w:val="Text body"/>
    <w:basedOn w:val="Standard"/>
    <w:rsid w:val="00A340FD"/>
    <w:pPr>
      <w:widowControl w:val="0"/>
      <w:autoSpaceDE/>
      <w:autoSpaceDN w:val="0"/>
      <w:spacing w:line="288" w:lineRule="auto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">
    <w:name w:val="WWNum2"/>
    <w:basedOn w:val="Bezlisty"/>
    <w:rsid w:val="00A340FD"/>
    <w:pPr>
      <w:numPr>
        <w:numId w:val="12"/>
      </w:numPr>
    </w:pPr>
  </w:style>
  <w:style w:type="numbering" w:customStyle="1" w:styleId="WWNum9">
    <w:name w:val="WWNum9"/>
    <w:basedOn w:val="Bezlisty"/>
    <w:rsid w:val="00A340FD"/>
    <w:pPr>
      <w:numPr>
        <w:numId w:val="13"/>
      </w:numPr>
    </w:pPr>
  </w:style>
  <w:style w:type="numbering" w:customStyle="1" w:styleId="WWNum10">
    <w:name w:val="WWNum10"/>
    <w:basedOn w:val="Bezlisty"/>
    <w:rsid w:val="00A340FD"/>
    <w:pPr>
      <w:numPr>
        <w:numId w:val="14"/>
      </w:numPr>
    </w:pPr>
  </w:style>
  <w:style w:type="numbering" w:customStyle="1" w:styleId="WWNum11">
    <w:name w:val="WWNum11"/>
    <w:basedOn w:val="Bezlisty"/>
    <w:rsid w:val="00A340FD"/>
    <w:pPr>
      <w:numPr>
        <w:numId w:val="15"/>
      </w:numPr>
    </w:pPr>
  </w:style>
  <w:style w:type="numbering" w:customStyle="1" w:styleId="WWNum16">
    <w:name w:val="WWNum16"/>
    <w:basedOn w:val="Bezlisty"/>
    <w:rsid w:val="00A340FD"/>
    <w:pPr>
      <w:numPr>
        <w:numId w:val="16"/>
      </w:numPr>
    </w:pPr>
  </w:style>
  <w:style w:type="numbering" w:customStyle="1" w:styleId="WWNum20">
    <w:name w:val="WWNum20"/>
    <w:basedOn w:val="Bezlisty"/>
    <w:rsid w:val="00A340FD"/>
    <w:pPr>
      <w:numPr>
        <w:numId w:val="17"/>
      </w:numPr>
    </w:pPr>
  </w:style>
  <w:style w:type="character" w:customStyle="1" w:styleId="ReportTextChar2">
    <w:name w:val="Report Text Char2"/>
    <w:link w:val="ReportText"/>
    <w:locked/>
    <w:rsid w:val="00A340FD"/>
    <w:rPr>
      <w:sz w:val="24"/>
    </w:rPr>
  </w:style>
  <w:style w:type="paragraph" w:customStyle="1" w:styleId="ReportText">
    <w:name w:val="Report Text"/>
    <w:link w:val="ReportTextChar2"/>
    <w:qFormat/>
    <w:rsid w:val="00A340FD"/>
    <w:pPr>
      <w:spacing w:before="170" w:after="170" w:line="260" w:lineRule="exact"/>
    </w:pPr>
    <w:rPr>
      <w:sz w:val="24"/>
    </w:rPr>
  </w:style>
  <w:style w:type="paragraph" w:styleId="Poprawka">
    <w:name w:val="Revision"/>
    <w:hidden/>
    <w:uiPriority w:val="99"/>
    <w:semiHidden/>
    <w:rsid w:val="00A340FD"/>
    <w:pPr>
      <w:spacing w:line="288" w:lineRule="auto"/>
    </w:pPr>
    <w:rPr>
      <w:rFonts w:ascii="Calibri" w:eastAsia="Calibri" w:hAnsi="Calibri" w:cs="Times New Roman"/>
      <w:lang w:eastAsia="en-US"/>
    </w:rPr>
  </w:style>
  <w:style w:type="paragraph" w:customStyle="1" w:styleId="Elbastekst">
    <w:name w:val="Elbas tekst"/>
    <w:basedOn w:val="Normalny"/>
    <w:link w:val="ElbastekstZnak"/>
    <w:qFormat/>
    <w:rsid w:val="00A340FD"/>
    <w:pPr>
      <w:suppressAutoHyphens w:val="0"/>
      <w:spacing w:line="288" w:lineRule="auto"/>
      <w:ind w:firstLine="709"/>
      <w:jc w:val="both"/>
    </w:pPr>
    <w:rPr>
      <w:rFonts w:ascii="Arial Narrow" w:eastAsia="Calibri" w:hAnsi="Arial Narrow" w:cs="Times New Roman"/>
      <w:sz w:val="24"/>
      <w:szCs w:val="22"/>
      <w:lang w:eastAsia="en-US"/>
    </w:rPr>
  </w:style>
  <w:style w:type="character" w:customStyle="1" w:styleId="ElbastekstZnak">
    <w:name w:val="Elbas tekst Znak"/>
    <w:link w:val="Elbastekst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punkt2">
    <w:name w:val="Elbas punkt 2"/>
    <w:basedOn w:val="Elbastekst"/>
    <w:link w:val="Elbaspunkt2Znak"/>
    <w:qFormat/>
    <w:rsid w:val="00A340FD"/>
    <w:pPr>
      <w:numPr>
        <w:numId w:val="18"/>
      </w:numPr>
      <w:tabs>
        <w:tab w:val="left" w:pos="993"/>
      </w:tabs>
      <w:spacing w:line="276" w:lineRule="auto"/>
      <w:ind w:left="1134"/>
    </w:pPr>
  </w:style>
  <w:style w:type="paragraph" w:customStyle="1" w:styleId="Elbaspunkty2">
    <w:name w:val="Elbas punkty #2"/>
    <w:basedOn w:val="Elbaspunkt2"/>
    <w:link w:val="Elbaspunkty2Znak"/>
    <w:qFormat/>
    <w:rsid w:val="00A340FD"/>
    <w:pPr>
      <w:ind w:left="709"/>
    </w:pPr>
  </w:style>
  <w:style w:type="character" w:customStyle="1" w:styleId="Elbaspunkty2Znak">
    <w:name w:val="Elbas punkty #2 Znak"/>
    <w:link w:val="Elbaspunkty2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1nagwek">
    <w:name w:val="Elbas 1 nagłówek"/>
    <w:basedOn w:val="Nagwek2"/>
    <w:link w:val="Elbas1nagwekZnak"/>
    <w:autoRedefine/>
    <w:qFormat/>
    <w:rsid w:val="00A340FD"/>
    <w:pPr>
      <w:numPr>
        <w:numId w:val="19"/>
      </w:numPr>
      <w:tabs>
        <w:tab w:val="left" w:pos="851"/>
        <w:tab w:val="left" w:pos="1134"/>
      </w:tabs>
      <w:suppressAutoHyphens w:val="0"/>
      <w:overflowPunct w:val="0"/>
      <w:autoSpaceDE w:val="0"/>
      <w:autoSpaceDN w:val="0"/>
      <w:adjustRightInd w:val="0"/>
      <w:spacing w:before="200" w:after="200" w:line="276" w:lineRule="auto"/>
      <w:jc w:val="both"/>
      <w:textAlignment w:val="baseline"/>
    </w:pPr>
    <w:rPr>
      <w:rFonts w:ascii="Arial Narrow" w:eastAsia="Calibri" w:hAnsi="Arial Narrow" w:cs="Calibri"/>
      <w:bCs w:val="0"/>
      <w:iCs/>
      <w:caps/>
      <w:snapToGrid w:val="0"/>
      <w:color w:val="000000"/>
      <w:sz w:val="28"/>
      <w:szCs w:val="28"/>
      <w:lang w:eastAsia="en-US"/>
    </w:rPr>
  </w:style>
  <w:style w:type="paragraph" w:customStyle="1" w:styleId="Elbas3nagwek">
    <w:name w:val="Elbas 3 nagłówek"/>
    <w:basedOn w:val="Nagwek3"/>
    <w:qFormat/>
    <w:rsid w:val="00A340FD"/>
    <w:pPr>
      <w:numPr>
        <w:ilvl w:val="2"/>
        <w:numId w:val="19"/>
      </w:numPr>
      <w:tabs>
        <w:tab w:val="clear" w:pos="709"/>
      </w:tabs>
      <w:suppressAutoHyphens w:val="0"/>
      <w:spacing w:after="200" w:line="288" w:lineRule="auto"/>
      <w:ind w:left="1276"/>
      <w:jc w:val="both"/>
    </w:pPr>
    <w:rPr>
      <w:rFonts w:ascii="Arial Narrow" w:eastAsia="Times New Roman" w:hAnsi="Arial Narrow"/>
      <w:bCs w:val="0"/>
      <w:iCs/>
      <w:color w:val="000000"/>
      <w:sz w:val="24"/>
      <w:lang w:eastAsia="pl-PL"/>
    </w:rPr>
  </w:style>
  <w:style w:type="paragraph" w:customStyle="1" w:styleId="Elbas4nagwel">
    <w:name w:val="Elbas 4 nagłówel"/>
    <w:basedOn w:val="Elbas3nagwek"/>
    <w:autoRedefine/>
    <w:qFormat/>
    <w:rsid w:val="00A340FD"/>
    <w:pPr>
      <w:numPr>
        <w:ilvl w:val="3"/>
      </w:numPr>
      <w:ind w:left="1077"/>
    </w:pPr>
  </w:style>
  <w:style w:type="character" w:customStyle="1" w:styleId="Elbaspunkt2Znak">
    <w:name w:val="Elbas punkt 2 Znak"/>
    <w:basedOn w:val="ElbastekstZnak"/>
    <w:link w:val="Elbaspunkt2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2nagwek">
    <w:name w:val="Elbas 2 nagłówek"/>
    <w:basedOn w:val="Nagwek1"/>
    <w:link w:val="Elbas2nagwekZnak"/>
    <w:qFormat/>
    <w:rsid w:val="00A340FD"/>
    <w:pPr>
      <w:numPr>
        <w:ilvl w:val="1"/>
        <w:numId w:val="19"/>
      </w:numPr>
      <w:tabs>
        <w:tab w:val="left" w:pos="1134"/>
      </w:tabs>
      <w:suppressAutoHyphens w:val="0"/>
      <w:overflowPunct w:val="0"/>
      <w:autoSpaceDE w:val="0"/>
      <w:autoSpaceDN w:val="0"/>
      <w:adjustRightInd w:val="0"/>
      <w:spacing w:before="0" w:after="200" w:line="276" w:lineRule="auto"/>
      <w:jc w:val="both"/>
      <w:textAlignment w:val="baseline"/>
    </w:pPr>
    <w:rPr>
      <w:rFonts w:ascii="Arial Narrow" w:eastAsia="Times New Roman" w:hAnsi="Arial Narrow" w:cs="Calibri"/>
      <w:sz w:val="24"/>
      <w:szCs w:val="24"/>
      <w:lang w:eastAsia="en-US"/>
    </w:rPr>
  </w:style>
  <w:style w:type="character" w:customStyle="1" w:styleId="Elbas2nagwekZnak">
    <w:name w:val="Elbas 2 nagłówek Znak"/>
    <w:basedOn w:val="Nagwek1Znak"/>
    <w:link w:val="Elbas2nagwek"/>
    <w:rsid w:val="00A340FD"/>
    <w:rPr>
      <w:rFonts w:ascii="Arial Narrow" w:eastAsia="Times New Roman" w:hAnsi="Arial Narrow" w:cs="Calibri"/>
      <w:b/>
      <w:bCs/>
      <w:kern w:val="1"/>
      <w:sz w:val="24"/>
      <w:szCs w:val="24"/>
      <w:lang w:eastAsia="en-US"/>
    </w:rPr>
  </w:style>
  <w:style w:type="character" w:customStyle="1" w:styleId="Elbas1nagwekZnak">
    <w:name w:val="Elbas 1 nagłówek Znak"/>
    <w:basedOn w:val="Nagwek2Znak"/>
    <w:link w:val="Elbas1nagwek"/>
    <w:rsid w:val="00A340FD"/>
    <w:rPr>
      <w:rFonts w:ascii="Arial Narrow" w:eastAsia="Calibri" w:hAnsi="Arial Narrow" w:cs="Calibri"/>
      <w:b/>
      <w:bCs w:val="0"/>
      <w:i w:val="0"/>
      <w:iCs/>
      <w:caps/>
      <w:snapToGrid w:val="0"/>
      <w:color w:val="000000"/>
      <w:sz w:val="28"/>
      <w:szCs w:val="28"/>
      <w:lang w:eastAsia="en-US" w:bidi="ar-SA"/>
    </w:rPr>
  </w:style>
  <w:style w:type="character" w:customStyle="1" w:styleId="Tekstopisu-myslnikZnak">
    <w:name w:val="Tekst opisu - myslnik Znak"/>
    <w:basedOn w:val="Domylnaczcionkaakapitu"/>
    <w:link w:val="Tekstopisu-myslnik"/>
    <w:rsid w:val="00A340FD"/>
    <w:rPr>
      <w:rFonts w:ascii="Arial" w:eastAsia="Times New Roman" w:hAnsi="Arial" w:cs="Times New Roman"/>
      <w:sz w:val="18"/>
      <w:szCs w:val="20"/>
    </w:rPr>
  </w:style>
  <w:style w:type="character" w:customStyle="1" w:styleId="WW8Num1z3">
    <w:name w:val="WW8Num1z3"/>
    <w:rsid w:val="00A340FD"/>
  </w:style>
  <w:style w:type="character" w:customStyle="1" w:styleId="WW8Num1z4">
    <w:name w:val="WW8Num1z4"/>
    <w:rsid w:val="00A340FD"/>
  </w:style>
  <w:style w:type="character" w:customStyle="1" w:styleId="WW8Num1z5">
    <w:name w:val="WW8Num1z5"/>
    <w:rsid w:val="00A340FD"/>
  </w:style>
  <w:style w:type="character" w:customStyle="1" w:styleId="WW8Num1z6">
    <w:name w:val="WW8Num1z6"/>
    <w:rsid w:val="00A340FD"/>
  </w:style>
  <w:style w:type="character" w:customStyle="1" w:styleId="WW8Num1z7">
    <w:name w:val="WW8Num1z7"/>
    <w:rsid w:val="00A340FD"/>
  </w:style>
  <w:style w:type="character" w:customStyle="1" w:styleId="WW8Num1z8">
    <w:name w:val="WW8Num1z8"/>
    <w:rsid w:val="00A340FD"/>
  </w:style>
  <w:style w:type="character" w:customStyle="1" w:styleId="WW8Num2z3">
    <w:name w:val="WW8Num2z3"/>
    <w:rsid w:val="00A340FD"/>
  </w:style>
  <w:style w:type="character" w:customStyle="1" w:styleId="WW8Num2z5">
    <w:name w:val="WW8Num2z5"/>
    <w:rsid w:val="00A340FD"/>
  </w:style>
  <w:style w:type="character" w:customStyle="1" w:styleId="WW8Num2z6">
    <w:name w:val="WW8Num2z6"/>
    <w:rsid w:val="00A340FD"/>
  </w:style>
  <w:style w:type="character" w:customStyle="1" w:styleId="WW8Num2z7">
    <w:name w:val="WW8Num2z7"/>
    <w:rsid w:val="00A340FD"/>
  </w:style>
  <w:style w:type="character" w:customStyle="1" w:styleId="WW8Num2z8">
    <w:name w:val="WW8Num2z8"/>
    <w:rsid w:val="00A340FD"/>
  </w:style>
  <w:style w:type="character" w:customStyle="1" w:styleId="WW8Num6z3">
    <w:name w:val="WW8Num6z3"/>
    <w:rsid w:val="00A340FD"/>
    <w:rPr>
      <w:rFonts w:ascii="Wingdings 2" w:hAnsi="Wingdings 2" w:cs="OpenSymbol"/>
      <w:sz w:val="24"/>
      <w:szCs w:val="24"/>
    </w:rPr>
  </w:style>
  <w:style w:type="character" w:customStyle="1" w:styleId="WW8Num8z3">
    <w:name w:val="WW8Num8z3"/>
    <w:rsid w:val="00A340FD"/>
    <w:rPr>
      <w:rFonts w:ascii="Wingdings 2" w:hAnsi="Wingdings 2" w:cs="OpenSymbol"/>
      <w:sz w:val="24"/>
      <w:szCs w:val="24"/>
    </w:rPr>
  </w:style>
  <w:style w:type="character" w:customStyle="1" w:styleId="WW8Num10z3">
    <w:name w:val="WW8Num10z3"/>
    <w:rsid w:val="00A340FD"/>
    <w:rPr>
      <w:rFonts w:ascii="Wingdings 2" w:hAnsi="Wingdings 2" w:cs="OpenSymbol"/>
      <w:sz w:val="24"/>
      <w:szCs w:val="24"/>
    </w:rPr>
  </w:style>
  <w:style w:type="character" w:customStyle="1" w:styleId="WW8Num13z1">
    <w:name w:val="WW8Num13z1"/>
    <w:rsid w:val="00A340FD"/>
    <w:rPr>
      <w:rFonts w:ascii="OpenSymbol" w:hAnsi="OpenSymbol" w:cs="OpenSymbol"/>
    </w:rPr>
  </w:style>
  <w:style w:type="character" w:customStyle="1" w:styleId="WW8Num19z3">
    <w:name w:val="WW8Num19z3"/>
    <w:rsid w:val="00A340FD"/>
    <w:rPr>
      <w:rFonts w:ascii="Wingdings 2" w:hAnsi="Wingdings 2" w:cs="OpenSymbol"/>
      <w:sz w:val="24"/>
      <w:szCs w:val="24"/>
    </w:rPr>
  </w:style>
  <w:style w:type="character" w:customStyle="1" w:styleId="WW8Num21z3">
    <w:name w:val="WW8Num21z3"/>
    <w:rsid w:val="00A340FD"/>
  </w:style>
  <w:style w:type="character" w:customStyle="1" w:styleId="WW8Num21z4">
    <w:name w:val="WW8Num21z4"/>
    <w:rsid w:val="00A340FD"/>
  </w:style>
  <w:style w:type="character" w:customStyle="1" w:styleId="WW8Num21z5">
    <w:name w:val="WW8Num21z5"/>
    <w:rsid w:val="00A340FD"/>
  </w:style>
  <w:style w:type="character" w:customStyle="1" w:styleId="WW8Num21z6">
    <w:name w:val="WW8Num21z6"/>
    <w:rsid w:val="00A340FD"/>
  </w:style>
  <w:style w:type="character" w:customStyle="1" w:styleId="WW8Num21z7">
    <w:name w:val="WW8Num21z7"/>
    <w:rsid w:val="00A340FD"/>
  </w:style>
  <w:style w:type="character" w:customStyle="1" w:styleId="WW8Num21z8">
    <w:name w:val="WW8Num21z8"/>
    <w:rsid w:val="00A340FD"/>
  </w:style>
  <w:style w:type="character" w:customStyle="1" w:styleId="WW8Num20z3">
    <w:name w:val="WW8Num20z3"/>
    <w:rsid w:val="00A340FD"/>
  </w:style>
  <w:style w:type="character" w:customStyle="1" w:styleId="WW8Num20z4">
    <w:name w:val="WW8Num20z4"/>
    <w:rsid w:val="00A340FD"/>
  </w:style>
  <w:style w:type="character" w:customStyle="1" w:styleId="WW8Num20z5">
    <w:name w:val="WW8Num20z5"/>
    <w:rsid w:val="00A340FD"/>
  </w:style>
  <w:style w:type="character" w:customStyle="1" w:styleId="WW8Num20z6">
    <w:name w:val="WW8Num20z6"/>
    <w:rsid w:val="00A340FD"/>
  </w:style>
  <w:style w:type="character" w:customStyle="1" w:styleId="WW8Num20z7">
    <w:name w:val="WW8Num20z7"/>
    <w:rsid w:val="00A340FD"/>
  </w:style>
  <w:style w:type="character" w:customStyle="1" w:styleId="WW8Num20z8">
    <w:name w:val="WW8Num20z8"/>
    <w:rsid w:val="00A340FD"/>
  </w:style>
  <w:style w:type="character" w:customStyle="1" w:styleId="WW8Num61z2">
    <w:name w:val="WW8Num61z2"/>
    <w:rsid w:val="00A340FD"/>
  </w:style>
  <w:style w:type="character" w:customStyle="1" w:styleId="WW8Num61z3">
    <w:name w:val="WW8Num61z3"/>
    <w:rsid w:val="00A340FD"/>
  </w:style>
  <w:style w:type="character" w:customStyle="1" w:styleId="WW8Num61z4">
    <w:name w:val="WW8Num61z4"/>
    <w:rsid w:val="00A340FD"/>
  </w:style>
  <w:style w:type="character" w:customStyle="1" w:styleId="WW8Num61z5">
    <w:name w:val="WW8Num61z5"/>
    <w:rsid w:val="00A340FD"/>
  </w:style>
  <w:style w:type="character" w:customStyle="1" w:styleId="WW8Num61z6">
    <w:name w:val="WW8Num61z6"/>
    <w:rsid w:val="00A340FD"/>
  </w:style>
  <w:style w:type="character" w:customStyle="1" w:styleId="WW8Num61z7">
    <w:name w:val="WW8Num61z7"/>
    <w:rsid w:val="00A340FD"/>
  </w:style>
  <w:style w:type="character" w:customStyle="1" w:styleId="WW8Num61z8">
    <w:name w:val="WW8Num61z8"/>
    <w:rsid w:val="00A340FD"/>
  </w:style>
  <w:style w:type="character" w:customStyle="1" w:styleId="WW8Num63z2">
    <w:name w:val="WW8Num63z2"/>
    <w:rsid w:val="00A340FD"/>
  </w:style>
  <w:style w:type="character" w:customStyle="1" w:styleId="WW8Num63z3">
    <w:name w:val="WW8Num63z3"/>
    <w:rsid w:val="00A340FD"/>
  </w:style>
  <w:style w:type="character" w:customStyle="1" w:styleId="WW8Num63z4">
    <w:name w:val="WW8Num63z4"/>
    <w:rsid w:val="00A340FD"/>
  </w:style>
  <w:style w:type="character" w:customStyle="1" w:styleId="WW8Num63z5">
    <w:name w:val="WW8Num63z5"/>
    <w:rsid w:val="00A340FD"/>
  </w:style>
  <w:style w:type="character" w:customStyle="1" w:styleId="WW8Num63z6">
    <w:name w:val="WW8Num63z6"/>
    <w:rsid w:val="00A340FD"/>
  </w:style>
  <w:style w:type="character" w:customStyle="1" w:styleId="WW8Num63z7">
    <w:name w:val="WW8Num63z7"/>
    <w:rsid w:val="00A340FD"/>
  </w:style>
  <w:style w:type="character" w:customStyle="1" w:styleId="WW8Num63z8">
    <w:name w:val="WW8Num63z8"/>
    <w:rsid w:val="00A340FD"/>
  </w:style>
  <w:style w:type="character" w:customStyle="1" w:styleId="WW8Num64z4">
    <w:name w:val="WW8Num64z4"/>
    <w:rsid w:val="00A340FD"/>
  </w:style>
  <w:style w:type="character" w:customStyle="1" w:styleId="WW8Num64z5">
    <w:name w:val="WW8Num64z5"/>
    <w:rsid w:val="00A340FD"/>
  </w:style>
  <w:style w:type="character" w:customStyle="1" w:styleId="WW8Num64z6">
    <w:name w:val="WW8Num64z6"/>
    <w:rsid w:val="00A340FD"/>
  </w:style>
  <w:style w:type="character" w:customStyle="1" w:styleId="WW8Num64z7">
    <w:name w:val="WW8Num64z7"/>
    <w:rsid w:val="00A340FD"/>
  </w:style>
  <w:style w:type="character" w:customStyle="1" w:styleId="WW8Num64z8">
    <w:name w:val="WW8Num64z8"/>
    <w:rsid w:val="00A340FD"/>
  </w:style>
  <w:style w:type="character" w:customStyle="1" w:styleId="WW8Num22z3">
    <w:name w:val="WW8Num22z3"/>
    <w:rsid w:val="00A340FD"/>
  </w:style>
  <w:style w:type="character" w:customStyle="1" w:styleId="WW8Num22z4">
    <w:name w:val="WW8Num22z4"/>
    <w:rsid w:val="00A340FD"/>
  </w:style>
  <w:style w:type="character" w:customStyle="1" w:styleId="WW8Num22z5">
    <w:name w:val="WW8Num22z5"/>
    <w:rsid w:val="00A340FD"/>
  </w:style>
  <w:style w:type="character" w:customStyle="1" w:styleId="WW8Num22z6">
    <w:name w:val="WW8Num22z6"/>
    <w:rsid w:val="00A340FD"/>
  </w:style>
  <w:style w:type="character" w:customStyle="1" w:styleId="WW8Num22z7">
    <w:name w:val="WW8Num22z7"/>
    <w:rsid w:val="00A340FD"/>
  </w:style>
  <w:style w:type="character" w:customStyle="1" w:styleId="WW8Num22z8">
    <w:name w:val="WW8Num22z8"/>
    <w:rsid w:val="00A340FD"/>
  </w:style>
  <w:style w:type="character" w:customStyle="1" w:styleId="WW8Num23z3">
    <w:name w:val="WW8Num23z3"/>
    <w:rsid w:val="00A340FD"/>
  </w:style>
  <w:style w:type="character" w:customStyle="1" w:styleId="WW8Num23z4">
    <w:name w:val="WW8Num23z4"/>
    <w:rsid w:val="00A340FD"/>
  </w:style>
  <w:style w:type="character" w:customStyle="1" w:styleId="WW8Num23z5">
    <w:name w:val="WW8Num23z5"/>
    <w:rsid w:val="00A340FD"/>
  </w:style>
  <w:style w:type="character" w:customStyle="1" w:styleId="WW8Num23z6">
    <w:name w:val="WW8Num23z6"/>
    <w:rsid w:val="00A340FD"/>
  </w:style>
  <w:style w:type="character" w:customStyle="1" w:styleId="WW8Num23z7">
    <w:name w:val="WW8Num23z7"/>
    <w:rsid w:val="00A340FD"/>
  </w:style>
  <w:style w:type="character" w:customStyle="1" w:styleId="WW8Num23z8">
    <w:name w:val="WW8Num23z8"/>
    <w:rsid w:val="00A340FD"/>
  </w:style>
  <w:style w:type="character" w:customStyle="1" w:styleId="WW8Num66z1">
    <w:name w:val="WW8Num66z1"/>
    <w:rsid w:val="00A340FD"/>
    <w:rPr>
      <w:rFonts w:ascii="OpenSymbol" w:hAnsi="OpenSymbol" w:cs="OpenSymbol"/>
    </w:rPr>
  </w:style>
  <w:style w:type="character" w:customStyle="1" w:styleId="WW8Num72z4">
    <w:name w:val="WW8Num72z4"/>
    <w:rsid w:val="00A340FD"/>
  </w:style>
  <w:style w:type="character" w:customStyle="1" w:styleId="WW8Num72z5">
    <w:name w:val="WW8Num72z5"/>
    <w:rsid w:val="00A340FD"/>
  </w:style>
  <w:style w:type="character" w:customStyle="1" w:styleId="WW8Num72z6">
    <w:name w:val="WW8Num72z6"/>
    <w:rsid w:val="00A340FD"/>
  </w:style>
  <w:style w:type="character" w:customStyle="1" w:styleId="WW8Num72z7">
    <w:name w:val="WW8Num72z7"/>
    <w:rsid w:val="00A340FD"/>
  </w:style>
  <w:style w:type="character" w:customStyle="1" w:styleId="WW8Num72z8">
    <w:name w:val="WW8Num72z8"/>
    <w:rsid w:val="00A340FD"/>
  </w:style>
  <w:style w:type="character" w:customStyle="1" w:styleId="WW8Num73z1">
    <w:name w:val="WW8Num73z1"/>
    <w:rsid w:val="00A340FD"/>
  </w:style>
  <w:style w:type="character" w:customStyle="1" w:styleId="WW8Num73z2">
    <w:name w:val="WW8Num73z2"/>
    <w:rsid w:val="00A340FD"/>
  </w:style>
  <w:style w:type="character" w:customStyle="1" w:styleId="WW8Num73z3">
    <w:name w:val="WW8Num73z3"/>
    <w:rsid w:val="00A340FD"/>
  </w:style>
  <w:style w:type="character" w:customStyle="1" w:styleId="WW8Num73z4">
    <w:name w:val="WW8Num73z4"/>
    <w:rsid w:val="00A340FD"/>
  </w:style>
  <w:style w:type="character" w:customStyle="1" w:styleId="WW8Num73z5">
    <w:name w:val="WW8Num73z5"/>
    <w:rsid w:val="00A340FD"/>
  </w:style>
  <w:style w:type="character" w:customStyle="1" w:styleId="WW8Num73z6">
    <w:name w:val="WW8Num73z6"/>
    <w:rsid w:val="00A340FD"/>
  </w:style>
  <w:style w:type="character" w:customStyle="1" w:styleId="WW8Num73z7">
    <w:name w:val="WW8Num73z7"/>
    <w:rsid w:val="00A340FD"/>
  </w:style>
  <w:style w:type="character" w:customStyle="1" w:styleId="WW8Num73z8">
    <w:name w:val="WW8Num73z8"/>
    <w:rsid w:val="00A340FD"/>
  </w:style>
  <w:style w:type="character" w:customStyle="1" w:styleId="WW8Num82z2">
    <w:name w:val="WW8Num82z2"/>
    <w:rsid w:val="00A340FD"/>
  </w:style>
  <w:style w:type="character" w:customStyle="1" w:styleId="WW8Num82z4">
    <w:name w:val="WW8Num82z4"/>
    <w:rsid w:val="00A340FD"/>
  </w:style>
  <w:style w:type="character" w:customStyle="1" w:styleId="WW8Num82z5">
    <w:name w:val="WW8Num82z5"/>
    <w:rsid w:val="00A340FD"/>
  </w:style>
  <w:style w:type="character" w:customStyle="1" w:styleId="WW8Num82z6">
    <w:name w:val="WW8Num82z6"/>
    <w:rsid w:val="00A340FD"/>
  </w:style>
  <w:style w:type="character" w:customStyle="1" w:styleId="WW8Num82z7">
    <w:name w:val="WW8Num82z7"/>
    <w:rsid w:val="00A340FD"/>
  </w:style>
  <w:style w:type="character" w:customStyle="1" w:styleId="WW8Num82z8">
    <w:name w:val="WW8Num82z8"/>
    <w:rsid w:val="00A340FD"/>
  </w:style>
  <w:style w:type="character" w:customStyle="1" w:styleId="ListLabel2">
    <w:name w:val="ListLabel 2"/>
    <w:rsid w:val="00A340FD"/>
    <w:rPr>
      <w:rFonts w:cs="Courier New"/>
    </w:rPr>
  </w:style>
  <w:style w:type="character" w:customStyle="1" w:styleId="Znakiwypunktowania">
    <w:name w:val="Znaki wypunktowania"/>
    <w:rsid w:val="00A340FD"/>
    <w:rPr>
      <w:rFonts w:ascii="OpenSymbol" w:eastAsia="OpenSymbol" w:hAnsi="OpenSymbol" w:cs="OpenSymbol"/>
    </w:rPr>
  </w:style>
  <w:style w:type="paragraph" w:customStyle="1" w:styleId="Heading">
    <w:name w:val="Heading"/>
    <w:basedOn w:val="Nagwek10"/>
    <w:next w:val="Tekstpodstawowy"/>
    <w:rsid w:val="00A340FD"/>
    <w:pPr>
      <w:suppressAutoHyphens w:val="0"/>
      <w:spacing w:line="276" w:lineRule="auto"/>
      <w:jc w:val="center"/>
    </w:pPr>
    <w:rPr>
      <w:rFonts w:ascii="Arial" w:hAnsi="Arial" w:cs="Mangal"/>
      <w:b/>
      <w:bCs/>
      <w:color w:val="000000"/>
      <w:sz w:val="36"/>
      <w:szCs w:val="36"/>
      <w:lang w:eastAsia="zh-CN"/>
    </w:rPr>
  </w:style>
  <w:style w:type="paragraph" w:styleId="Cytat">
    <w:name w:val="Quote"/>
    <w:basedOn w:val="Normalny"/>
    <w:link w:val="CytatZnak"/>
    <w:qFormat/>
    <w:rsid w:val="00A340FD"/>
    <w:pPr>
      <w:suppressAutoHyphens w:val="0"/>
      <w:spacing w:after="283" w:line="276" w:lineRule="auto"/>
      <w:ind w:left="567" w:right="567"/>
    </w:pPr>
    <w:rPr>
      <w:rFonts w:ascii="Arial" w:eastAsia="Arial" w:hAnsi="Arial"/>
      <w:color w:val="000000"/>
      <w:szCs w:val="22"/>
      <w:lang w:eastAsia="zh-CN"/>
    </w:rPr>
  </w:style>
  <w:style w:type="character" w:customStyle="1" w:styleId="CytatZnak">
    <w:name w:val="Cytat Znak"/>
    <w:basedOn w:val="Domylnaczcionkaakapitu"/>
    <w:link w:val="Cytat"/>
    <w:rsid w:val="00A340FD"/>
    <w:rPr>
      <w:rFonts w:ascii="Arial" w:eastAsia="Arial" w:hAnsi="Arial" w:cs="Arial"/>
      <w:color w:val="000000"/>
      <w:lang w:eastAsia="zh-CN"/>
    </w:rPr>
  </w:style>
  <w:style w:type="paragraph" w:customStyle="1" w:styleId="Akapitzlist2">
    <w:name w:val="Akapit z listą2"/>
    <w:basedOn w:val="Normalny"/>
    <w:rsid w:val="00A340FD"/>
    <w:pPr>
      <w:suppressAutoHyphens w:val="0"/>
      <w:spacing w:line="276" w:lineRule="auto"/>
      <w:ind w:left="720"/>
      <w:contextualSpacing/>
    </w:pPr>
    <w:rPr>
      <w:rFonts w:ascii="Arial" w:eastAsia="Arial" w:hAnsi="Arial"/>
      <w:color w:val="000000"/>
      <w:szCs w:val="22"/>
      <w:lang w:eastAsia="zh-CN"/>
    </w:rPr>
  </w:style>
  <w:style w:type="paragraph" w:customStyle="1" w:styleId="Default">
    <w:name w:val="Default"/>
    <w:rsid w:val="00A340FD"/>
    <w:pPr>
      <w:widowControl w:val="0"/>
      <w:suppressAutoHyphens/>
      <w:spacing w:line="288" w:lineRule="auto"/>
    </w:pPr>
    <w:rPr>
      <w:rFonts w:ascii="Times New Roman" w:eastAsia="SimSun" w:hAnsi="Times New Roman" w:cs="Mangal"/>
      <w:color w:val="000000"/>
      <w:sz w:val="24"/>
      <w:szCs w:val="24"/>
      <w:lang w:eastAsia="zh-CN" w:bidi="hi-IN"/>
    </w:rPr>
  </w:style>
  <w:style w:type="paragraph" w:customStyle="1" w:styleId="Cytaty">
    <w:name w:val="Cytaty"/>
    <w:basedOn w:val="Normalny"/>
    <w:rsid w:val="00A340FD"/>
    <w:pPr>
      <w:suppressAutoHyphens w:val="0"/>
      <w:spacing w:after="283" w:line="276" w:lineRule="auto"/>
      <w:ind w:left="567" w:right="567"/>
    </w:pPr>
    <w:rPr>
      <w:rFonts w:ascii="Arial" w:eastAsia="Arial" w:hAnsi="Arial"/>
      <w:color w:val="000000"/>
      <w:szCs w:val="22"/>
      <w:lang w:eastAsia="zh-CN"/>
    </w:rPr>
  </w:style>
  <w:style w:type="paragraph" w:customStyle="1" w:styleId="TableContents">
    <w:name w:val="Table Contents"/>
    <w:basedOn w:val="Normalny"/>
    <w:rsid w:val="00A340FD"/>
    <w:pPr>
      <w:suppressLineNumbers/>
      <w:suppressAutoHyphens w:val="0"/>
      <w:spacing w:line="276" w:lineRule="auto"/>
    </w:pPr>
    <w:rPr>
      <w:rFonts w:ascii="Arial" w:eastAsia="Arial" w:hAnsi="Arial"/>
      <w:color w:val="000000"/>
      <w:szCs w:val="22"/>
      <w:lang w:eastAsia="zh-CN"/>
    </w:rPr>
  </w:style>
  <w:style w:type="paragraph" w:customStyle="1" w:styleId="TableHeading">
    <w:name w:val="Table Heading"/>
    <w:basedOn w:val="TableContents"/>
    <w:rsid w:val="00A340FD"/>
    <w:pPr>
      <w:jc w:val="center"/>
    </w:pPr>
    <w:rPr>
      <w:b/>
      <w:bCs/>
    </w:rPr>
  </w:style>
  <w:style w:type="paragraph" w:customStyle="1" w:styleId="Tekstpodstawowy1">
    <w:name w:val="Tekst podstawowy1"/>
    <w:basedOn w:val="Normalny"/>
    <w:semiHidden/>
    <w:rsid w:val="00A340FD"/>
    <w:pPr>
      <w:suppressAutoHyphens w:val="0"/>
      <w:spacing w:after="140" w:line="288" w:lineRule="auto"/>
      <w:jc w:val="both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733E0-1395-4709-A392-1B0645698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</TotalTime>
  <Pages>16</Pages>
  <Words>3634</Words>
  <Characters>21804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ZAWARTOŚCI TECZKI</vt:lpstr>
    </vt:vector>
  </TitlesOfParts>
  <Company>HP</Company>
  <LinksUpToDate>false</LinksUpToDate>
  <CharactersWithSpaces>25388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ZAWARTOŚCI TECZKI</dc:title>
  <dc:creator>etc</dc:creator>
  <cp:lastModifiedBy>Zbigniew Wnukowicz</cp:lastModifiedBy>
  <cp:revision>106</cp:revision>
  <cp:lastPrinted>2016-12-19T11:14:00Z</cp:lastPrinted>
  <dcterms:created xsi:type="dcterms:W3CDTF">2016-11-22T08:49:00Z</dcterms:created>
  <dcterms:modified xsi:type="dcterms:W3CDTF">2018-03-13T15:02:00Z</dcterms:modified>
</cp:coreProperties>
</file>